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994D71"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E7800">
              <w:t>30.12.2014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E7800">
            <w:pPr>
              <w:tabs>
                <w:tab w:val="left" w:pos="3123"/>
                <w:tab w:val="left" w:pos="3270"/>
              </w:tabs>
              <w:jc w:val="right"/>
            </w:pPr>
            <w:r w:rsidRPr="00360CF1">
              <w:t xml:space="preserve">№ </w:t>
            </w:r>
            <w:r w:rsidR="00BE7800">
              <w:t>2675</w:t>
            </w:r>
            <w:r w:rsidRPr="00360CF1">
              <w:t xml:space="preserve">          </w:t>
            </w:r>
          </w:p>
        </w:tc>
      </w:tr>
    </w:tbl>
    <w:p w:rsidR="00C95B2C" w:rsidRDefault="00C95B2C" w:rsidP="00C95B2C">
      <w:pPr>
        <w:jc w:val="both"/>
      </w:pPr>
    </w:p>
    <w:p w:rsidR="00C95B2C" w:rsidRDefault="00C95B2C" w:rsidP="00C95B2C">
      <w:pPr>
        <w:jc w:val="both"/>
      </w:pPr>
    </w:p>
    <w:p w:rsidR="0093282B" w:rsidRPr="00C95B2C" w:rsidRDefault="0093282B" w:rsidP="00C95B2C">
      <w:pPr>
        <w:ind w:right="5669"/>
        <w:jc w:val="both"/>
      </w:pPr>
      <w:r w:rsidRPr="00C95B2C">
        <w:t>О внесении изменений в пост</w:t>
      </w:r>
      <w:r w:rsidRPr="00C95B2C">
        <w:t>а</w:t>
      </w:r>
      <w:r w:rsidRPr="00C95B2C">
        <w:t>новление администрации района от 02.12.2013 № 2553 «Об у</w:t>
      </w:r>
      <w:r w:rsidRPr="00C95B2C">
        <w:t>т</w:t>
      </w:r>
      <w:r w:rsidRPr="00C95B2C">
        <w:t>верждении муниципальной пр</w:t>
      </w:r>
      <w:r w:rsidRPr="00C95B2C">
        <w:t>о</w:t>
      </w:r>
      <w:r w:rsidRPr="00C95B2C">
        <w:t>граммы «Развитие жилищно-коммунального комплекса и п</w:t>
      </w:r>
      <w:r w:rsidRPr="00C95B2C">
        <w:t>о</w:t>
      </w:r>
      <w:r w:rsidRPr="00C95B2C">
        <w:t>вышение энергетической эффе</w:t>
      </w:r>
      <w:r w:rsidRPr="00C95B2C">
        <w:t>к</w:t>
      </w:r>
      <w:r w:rsidRPr="00C95B2C">
        <w:t xml:space="preserve">тивности </w:t>
      </w:r>
      <w:proofErr w:type="gramStart"/>
      <w:r w:rsidRPr="00C95B2C">
        <w:t>в</w:t>
      </w:r>
      <w:proofErr w:type="gramEnd"/>
      <w:r w:rsidRPr="00C95B2C">
        <w:t xml:space="preserve"> </w:t>
      </w:r>
      <w:proofErr w:type="gramStart"/>
      <w:r w:rsidRPr="00C95B2C">
        <w:t>Нижневартовском</w:t>
      </w:r>
      <w:proofErr w:type="gramEnd"/>
      <w:r w:rsidRPr="00C95B2C">
        <w:t xml:space="preserve"> районе на 2014−2020 годы»</w:t>
      </w:r>
    </w:p>
    <w:p w:rsidR="0093282B" w:rsidRPr="00C95B2C" w:rsidRDefault="0093282B" w:rsidP="00C95B2C">
      <w:pPr>
        <w:ind w:firstLine="709"/>
        <w:jc w:val="both"/>
      </w:pPr>
    </w:p>
    <w:p w:rsidR="00C95B2C" w:rsidRPr="00C95B2C" w:rsidRDefault="00C95B2C" w:rsidP="00C95B2C">
      <w:pPr>
        <w:ind w:firstLine="709"/>
        <w:jc w:val="both"/>
      </w:pPr>
    </w:p>
    <w:p w:rsidR="0093282B" w:rsidRPr="00C95B2C" w:rsidRDefault="0093282B" w:rsidP="00C95B2C">
      <w:pPr>
        <w:ind w:firstLine="709"/>
        <w:jc w:val="both"/>
      </w:pPr>
      <w:proofErr w:type="gramStart"/>
      <w:r w:rsidRPr="00C95B2C">
        <w:t>В соответствии со статьей 179 Бюджетного кодекса Российской Федер</w:t>
      </w:r>
      <w:r w:rsidRPr="00C95B2C">
        <w:t>а</w:t>
      </w:r>
      <w:r w:rsidRPr="00C95B2C">
        <w:t xml:space="preserve">ции, руководствуясь постановлением администрации района от 05.08.2013 </w:t>
      </w:r>
      <w:r w:rsidR="00C95B2C">
        <w:t xml:space="preserve">             </w:t>
      </w:r>
      <w:r w:rsidRPr="00C95B2C">
        <w:t>№ 1663 «О муниципальных программах Нижневартовск</w:t>
      </w:r>
      <w:r w:rsidR="00C95B2C">
        <w:t>о</w:t>
      </w:r>
      <w:r w:rsidRPr="00C95B2C">
        <w:t xml:space="preserve">го района», с целью уточнения объемов финансирования мероприятий муниципальной программы: </w:t>
      </w:r>
      <w:proofErr w:type="gramEnd"/>
    </w:p>
    <w:p w:rsidR="0093282B" w:rsidRPr="00C95B2C" w:rsidRDefault="0093282B" w:rsidP="00C95B2C">
      <w:pPr>
        <w:ind w:firstLine="709"/>
        <w:jc w:val="both"/>
      </w:pPr>
    </w:p>
    <w:p w:rsidR="0093282B" w:rsidRPr="00C95B2C" w:rsidRDefault="0093282B" w:rsidP="00C95B2C">
      <w:pPr>
        <w:ind w:firstLine="709"/>
        <w:jc w:val="both"/>
      </w:pPr>
      <w:r w:rsidRPr="00C95B2C">
        <w:t xml:space="preserve">1. Внести изменения в постановление администрации района </w:t>
      </w:r>
      <w:r w:rsidR="00C95B2C" w:rsidRPr="00C95B2C">
        <w:t xml:space="preserve">                        </w:t>
      </w:r>
      <w:r w:rsidRPr="00C95B2C">
        <w:t>от 02.12.2013 № 2553 «Об утверждении муниципальной программы «Развитие жилищно-коммунального комплекса и повышение энергетической эффективн</w:t>
      </w:r>
      <w:r w:rsidRPr="00C95B2C">
        <w:t>о</w:t>
      </w:r>
      <w:r w:rsidRPr="00C95B2C">
        <w:t xml:space="preserve">сти </w:t>
      </w:r>
      <w:proofErr w:type="gramStart"/>
      <w:r w:rsidRPr="00C95B2C">
        <w:t>в</w:t>
      </w:r>
      <w:proofErr w:type="gramEnd"/>
      <w:r w:rsidRPr="00C95B2C">
        <w:t xml:space="preserve"> </w:t>
      </w:r>
      <w:proofErr w:type="gramStart"/>
      <w:r w:rsidRPr="00C95B2C">
        <w:t>Нижневартовском</w:t>
      </w:r>
      <w:proofErr w:type="gramEnd"/>
      <w:r w:rsidRPr="00C95B2C">
        <w:t xml:space="preserve"> районе на 2014−2020 годы»:</w:t>
      </w:r>
    </w:p>
    <w:p w:rsidR="0093282B" w:rsidRPr="00C95B2C" w:rsidRDefault="0093282B" w:rsidP="00C95B2C">
      <w:pPr>
        <w:ind w:firstLine="709"/>
        <w:jc w:val="both"/>
      </w:pPr>
      <w:r w:rsidRPr="00C95B2C">
        <w:t>1.1. Пункт 3 постановления изложить в новой редакции:</w:t>
      </w:r>
    </w:p>
    <w:p w:rsidR="0093282B" w:rsidRPr="00C95B2C" w:rsidRDefault="0093282B" w:rsidP="00C95B2C">
      <w:pPr>
        <w:ind w:firstLine="709"/>
        <w:jc w:val="both"/>
      </w:pPr>
      <w:r w:rsidRPr="00C95B2C">
        <w:t>«3. Определить общий объем финансирования муниципальной програ</w:t>
      </w:r>
      <w:r w:rsidRPr="00C95B2C">
        <w:t>м</w:t>
      </w:r>
      <w:r w:rsidRPr="00C95B2C">
        <w:t>мы за счет всех источников финансирования в сумме 1 0</w:t>
      </w:r>
      <w:r w:rsidR="00987F56">
        <w:t>36 251</w:t>
      </w:r>
      <w:r w:rsidRPr="00C95B2C">
        <w:t>,</w:t>
      </w:r>
      <w:r w:rsidR="00987F56">
        <w:t>55</w:t>
      </w:r>
      <w:r w:rsidRPr="00C95B2C">
        <w:t xml:space="preserve"> тыс. рублей,                в том числе:</w:t>
      </w:r>
    </w:p>
    <w:p w:rsidR="0093282B" w:rsidRPr="00C95B2C" w:rsidRDefault="0093282B" w:rsidP="00C95B2C">
      <w:pPr>
        <w:ind w:firstLine="709"/>
        <w:jc w:val="both"/>
      </w:pPr>
      <w:r w:rsidRPr="00C95B2C">
        <w:t>за счет средств бюджета района –</w:t>
      </w:r>
      <w:r w:rsidR="00C95B2C">
        <w:t xml:space="preserve"> </w:t>
      </w:r>
      <w:r w:rsidRPr="00C95B2C">
        <w:t>8</w:t>
      </w:r>
      <w:r w:rsidR="00987F56">
        <w:t>19</w:t>
      </w:r>
      <w:r w:rsidRPr="00C95B2C">
        <w:t> </w:t>
      </w:r>
      <w:r w:rsidR="00987F56">
        <w:t>132,27</w:t>
      </w:r>
      <w:r w:rsidRPr="00C95B2C">
        <w:t xml:space="preserve"> тыс. руб.;</w:t>
      </w:r>
    </w:p>
    <w:p w:rsidR="0093282B" w:rsidRPr="00C95B2C" w:rsidRDefault="0093282B" w:rsidP="00C95B2C">
      <w:pPr>
        <w:ind w:firstLine="709"/>
        <w:jc w:val="both"/>
      </w:pPr>
      <w:r w:rsidRPr="00C95B2C">
        <w:t>за счет средств бюджета округа – 217 057,91 тыс. руб.;</w:t>
      </w:r>
    </w:p>
    <w:p w:rsidR="0093282B" w:rsidRPr="00C95B2C" w:rsidRDefault="0093282B" w:rsidP="00C95B2C">
      <w:pPr>
        <w:ind w:firstLine="709"/>
        <w:jc w:val="both"/>
      </w:pPr>
      <w:r w:rsidRPr="00C95B2C">
        <w:t>за счет средств бюджета поселений – 61,37 тыс. руб.</w:t>
      </w:r>
    </w:p>
    <w:p w:rsidR="0093282B" w:rsidRPr="00C95B2C" w:rsidRDefault="0093282B" w:rsidP="00C95B2C">
      <w:pPr>
        <w:ind w:firstLine="709"/>
        <w:jc w:val="both"/>
      </w:pPr>
      <w:proofErr w:type="gramStart"/>
      <w:r w:rsidRPr="00C95B2C">
        <w:t>Объемы финансирования муниципальной программы на 2014−2020 годы могут подлежать корректировке в течение финансового года, исходя из во</w:t>
      </w:r>
      <w:r w:rsidRPr="00C95B2C">
        <w:t>з</w:t>
      </w:r>
      <w:r w:rsidRPr="00C95B2C">
        <w:t>можностей бюджета района, бюджета округа, путем уточнения по сумме и</w:t>
      </w:r>
      <w:r w:rsidRPr="00C95B2C">
        <w:t>с</w:t>
      </w:r>
      <w:r w:rsidRPr="00C95B2C">
        <w:t>точников финансирования и мероприятиям.</w:t>
      </w:r>
      <w:proofErr w:type="gramEnd"/>
    </w:p>
    <w:p w:rsidR="0093282B" w:rsidRPr="00C95B2C" w:rsidRDefault="0093282B" w:rsidP="00C95B2C">
      <w:pPr>
        <w:ind w:firstLine="709"/>
        <w:jc w:val="both"/>
      </w:pPr>
      <w:r w:rsidRPr="00C95B2C">
        <w:lastRenderedPageBreak/>
        <w:t>Ежегодно объемы финансирования муниципальной программы опред</w:t>
      </w:r>
      <w:r w:rsidRPr="00C95B2C">
        <w:t>е</w:t>
      </w:r>
      <w:r w:rsidRPr="00C95B2C">
        <w:t>ляются в соответствии с утвержденным бюджетом на соответствующий фина</w:t>
      </w:r>
      <w:r w:rsidRPr="00C95B2C">
        <w:t>н</w:t>
      </w:r>
      <w:r w:rsidRPr="00C95B2C">
        <w:t xml:space="preserve">совый год. </w:t>
      </w:r>
    </w:p>
    <w:p w:rsidR="0093282B" w:rsidRPr="00C95B2C" w:rsidRDefault="0093282B" w:rsidP="00C95B2C">
      <w:pPr>
        <w:ind w:firstLine="709"/>
        <w:jc w:val="both"/>
      </w:pPr>
      <w:proofErr w:type="gramStart"/>
      <w:r w:rsidRPr="00C95B2C">
        <w:t>Финансирование муниципальной программы за счет бюджета автономн</w:t>
      </w:r>
      <w:r w:rsidRPr="00C95B2C">
        <w:t>о</w:t>
      </w:r>
      <w:r w:rsidRPr="00C95B2C">
        <w:t>го округа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C95B2C">
        <w:t>н</w:t>
      </w:r>
      <w:r w:rsidRPr="00C95B2C">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C95B2C">
        <w:t>у</w:t>
      </w:r>
      <w:r w:rsidRPr="00C95B2C">
        <w:t>ниципальной программы.</w:t>
      </w:r>
      <w:proofErr w:type="gramEnd"/>
    </w:p>
    <w:p w:rsidR="00C95B2C" w:rsidRDefault="00C95B2C" w:rsidP="00C95B2C">
      <w:pPr>
        <w:ind w:firstLine="709"/>
        <w:jc w:val="both"/>
      </w:pPr>
      <w:r>
        <w:t>1.2. В приложении к постановлению:</w:t>
      </w:r>
    </w:p>
    <w:p w:rsidR="0093282B" w:rsidRPr="00C95B2C" w:rsidRDefault="0093282B" w:rsidP="00C95B2C">
      <w:pPr>
        <w:ind w:firstLine="709"/>
        <w:jc w:val="both"/>
      </w:pPr>
      <w:r w:rsidRPr="00C95B2C">
        <w:t>1.2.</w:t>
      </w:r>
      <w:r w:rsidR="00C95B2C">
        <w:t>1.</w:t>
      </w:r>
      <w:r w:rsidRPr="00C95B2C">
        <w:t xml:space="preserve"> Раздел «Финансовое обеспечение муниципальной программы» Па</w:t>
      </w:r>
      <w:r w:rsidRPr="00C95B2C">
        <w:t>с</w:t>
      </w:r>
      <w:r w:rsidRPr="00C95B2C">
        <w:t>порта муниципальной программы изложить в новой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95B2C" w:rsidTr="00C95B2C">
        <w:tc>
          <w:tcPr>
            <w:tcW w:w="4927" w:type="dxa"/>
          </w:tcPr>
          <w:p w:rsidR="00C95B2C" w:rsidRDefault="00C95B2C" w:rsidP="00C95B2C">
            <w:pPr>
              <w:jc w:val="both"/>
            </w:pPr>
            <w:r w:rsidRPr="00C95B2C">
              <w:t>«Финансовое обеспечение муниц</w:t>
            </w:r>
            <w:r w:rsidRPr="00C95B2C">
              <w:t>и</w:t>
            </w:r>
            <w:r w:rsidRPr="00C95B2C">
              <w:t>пальной программы»</w:t>
            </w:r>
          </w:p>
        </w:tc>
        <w:tc>
          <w:tcPr>
            <w:tcW w:w="4927" w:type="dxa"/>
          </w:tcPr>
          <w:p w:rsidR="00C95B2C" w:rsidRPr="00C95B2C" w:rsidRDefault="00C95B2C" w:rsidP="00C95B2C">
            <w:pPr>
              <w:jc w:val="both"/>
            </w:pPr>
            <w:r w:rsidRPr="00C95B2C">
              <w:t>«общий объем финансирования мун</w:t>
            </w:r>
            <w:r w:rsidRPr="00C95B2C">
              <w:t>и</w:t>
            </w:r>
            <w:r w:rsidRPr="00C95B2C">
              <w:t>ципальной программы в 2014–2020 г</w:t>
            </w:r>
            <w:r w:rsidRPr="00C95B2C">
              <w:t>о</w:t>
            </w:r>
            <w:r w:rsidRPr="00C95B2C">
              <w:t>дах составит 1 0</w:t>
            </w:r>
            <w:r w:rsidR="00987F56">
              <w:t>36 251,55</w:t>
            </w:r>
            <w:r w:rsidRPr="00C95B2C">
              <w:t xml:space="preserve"> тыс. руб</w:t>
            </w:r>
            <w:r>
              <w:t>.</w:t>
            </w:r>
            <w:r w:rsidRPr="00C95B2C">
              <w:t xml:space="preserve">, </w:t>
            </w:r>
            <w:r>
              <w:t xml:space="preserve">             </w:t>
            </w:r>
            <w:r w:rsidRPr="00C95B2C">
              <w:t>в том числе:</w:t>
            </w:r>
          </w:p>
          <w:p w:rsidR="00C95B2C" w:rsidRPr="00C95B2C" w:rsidRDefault="00C95B2C" w:rsidP="00C95B2C">
            <w:pPr>
              <w:jc w:val="both"/>
            </w:pPr>
            <w:r w:rsidRPr="00C95B2C">
              <w:t>в 2014 году – 51</w:t>
            </w:r>
            <w:r w:rsidR="00987F56">
              <w:t>6</w:t>
            </w:r>
            <w:r w:rsidRPr="00C95B2C">
              <w:t> </w:t>
            </w:r>
            <w:r w:rsidR="00987F56">
              <w:t>238,95</w:t>
            </w:r>
            <w:r w:rsidRPr="00C95B2C">
              <w:t xml:space="preserve"> тыс. руб.;</w:t>
            </w:r>
          </w:p>
          <w:p w:rsidR="00C95B2C" w:rsidRPr="00C95B2C" w:rsidRDefault="00C95B2C" w:rsidP="00C95B2C">
            <w:pPr>
              <w:jc w:val="both"/>
            </w:pPr>
            <w:r w:rsidRPr="00C95B2C">
              <w:t>в 2015 году – 94 873,81 тыс. руб.;</w:t>
            </w:r>
          </w:p>
          <w:p w:rsidR="00C95B2C" w:rsidRPr="00C95B2C" w:rsidRDefault="00C95B2C" w:rsidP="00C95B2C">
            <w:pPr>
              <w:jc w:val="both"/>
            </w:pPr>
            <w:r w:rsidRPr="00C95B2C">
              <w:t>в 2016 году – 109 536,47 тыс. руб.;</w:t>
            </w:r>
          </w:p>
          <w:p w:rsidR="00C95B2C" w:rsidRPr="00C95B2C" w:rsidRDefault="00C95B2C" w:rsidP="00C95B2C">
            <w:pPr>
              <w:jc w:val="both"/>
            </w:pPr>
            <w:r w:rsidRPr="00C95B2C">
              <w:t>в 2017 году – 118 026,31 тыс. руб.;</w:t>
            </w:r>
          </w:p>
          <w:p w:rsidR="00C95B2C" w:rsidRPr="00C95B2C" w:rsidRDefault="00C95B2C" w:rsidP="00C95B2C">
            <w:pPr>
              <w:jc w:val="both"/>
            </w:pPr>
            <w:r w:rsidRPr="00C95B2C">
              <w:t>в 2018 году – 65 892,0 тыс. руб.;</w:t>
            </w:r>
          </w:p>
          <w:p w:rsidR="00C95B2C" w:rsidRPr="00C95B2C" w:rsidRDefault="00C95B2C" w:rsidP="00C95B2C">
            <w:pPr>
              <w:jc w:val="both"/>
            </w:pPr>
            <w:r w:rsidRPr="00C95B2C">
              <w:t>в 2019 году – 65 842,0 тыс. руб.;</w:t>
            </w:r>
          </w:p>
          <w:p w:rsidR="00C95B2C" w:rsidRPr="00C95B2C" w:rsidRDefault="00C95B2C" w:rsidP="00C95B2C">
            <w:pPr>
              <w:jc w:val="both"/>
            </w:pPr>
            <w:r w:rsidRPr="00C95B2C">
              <w:t>в 2020 году – 65 842,0 тыс. руб.;</w:t>
            </w:r>
          </w:p>
          <w:p w:rsidR="00C95B2C" w:rsidRPr="00C95B2C" w:rsidRDefault="00C95B2C" w:rsidP="00C95B2C">
            <w:pPr>
              <w:jc w:val="both"/>
            </w:pPr>
            <w:r w:rsidRPr="00C95B2C">
              <w:t>из них:</w:t>
            </w:r>
          </w:p>
          <w:p w:rsidR="00C95B2C" w:rsidRPr="00C95B2C" w:rsidRDefault="00C95B2C" w:rsidP="00C95B2C">
            <w:pPr>
              <w:jc w:val="both"/>
            </w:pPr>
            <w:r w:rsidRPr="00C95B2C">
              <w:t>за счет средств бюджета округа:</w:t>
            </w:r>
          </w:p>
          <w:p w:rsidR="00C95B2C" w:rsidRPr="00C95B2C" w:rsidRDefault="00C95B2C" w:rsidP="00C95B2C">
            <w:pPr>
              <w:jc w:val="both"/>
            </w:pPr>
            <w:r w:rsidRPr="00C95B2C">
              <w:t>в 2014 году –73 051,81 тыс. руб.;</w:t>
            </w:r>
          </w:p>
          <w:p w:rsidR="00C95B2C" w:rsidRPr="00C95B2C" w:rsidRDefault="00C95B2C" w:rsidP="00C95B2C">
            <w:pPr>
              <w:jc w:val="both"/>
            </w:pPr>
            <w:r w:rsidRPr="00C95B2C">
              <w:t>в 2015 году – 37 385,20 тыс. руб.;</w:t>
            </w:r>
          </w:p>
          <w:p w:rsidR="00C95B2C" w:rsidRPr="00C95B2C" w:rsidRDefault="00C95B2C" w:rsidP="00C95B2C">
            <w:pPr>
              <w:jc w:val="both"/>
            </w:pPr>
            <w:r w:rsidRPr="00C95B2C">
              <w:t>в 2016 году – 55 012,50</w:t>
            </w:r>
            <w:r w:rsidR="005D6172">
              <w:t xml:space="preserve"> </w:t>
            </w:r>
            <w:r w:rsidRPr="00C95B2C">
              <w:t>тыс. руб.;</w:t>
            </w:r>
          </w:p>
          <w:p w:rsidR="00C95B2C" w:rsidRPr="00C95B2C" w:rsidRDefault="00C95B2C" w:rsidP="00C95B2C">
            <w:pPr>
              <w:jc w:val="both"/>
            </w:pPr>
            <w:r w:rsidRPr="00C95B2C">
              <w:t>в 2017 году –51 608,4 тыс. руб.;</w:t>
            </w:r>
          </w:p>
          <w:p w:rsidR="00C95B2C" w:rsidRPr="00C95B2C" w:rsidRDefault="00C95B2C" w:rsidP="00C95B2C">
            <w:pPr>
              <w:jc w:val="both"/>
            </w:pPr>
            <w:r w:rsidRPr="00C95B2C">
              <w:t>за счет средств бюджета района:</w:t>
            </w:r>
          </w:p>
          <w:p w:rsidR="00C95B2C" w:rsidRPr="00C95B2C" w:rsidRDefault="00C95B2C" w:rsidP="00C95B2C">
            <w:pPr>
              <w:jc w:val="both"/>
            </w:pPr>
            <w:r w:rsidRPr="00C95B2C">
              <w:t>в 2014 году – 4</w:t>
            </w:r>
            <w:r w:rsidR="00987F56">
              <w:t>43 </w:t>
            </w:r>
            <w:r w:rsidRPr="00C95B2C">
              <w:t>1</w:t>
            </w:r>
            <w:r w:rsidR="00987F56">
              <w:t>87</w:t>
            </w:r>
            <w:r w:rsidRPr="00C95B2C">
              <w:t>,</w:t>
            </w:r>
            <w:r w:rsidR="00987F56">
              <w:t>16</w:t>
            </w:r>
            <w:r w:rsidRPr="00C95B2C">
              <w:t xml:space="preserve"> тыс. руб.;</w:t>
            </w:r>
          </w:p>
          <w:p w:rsidR="00C95B2C" w:rsidRPr="00C95B2C" w:rsidRDefault="00C95B2C" w:rsidP="00C95B2C">
            <w:pPr>
              <w:jc w:val="both"/>
            </w:pPr>
            <w:r w:rsidRPr="00C95B2C">
              <w:t>в 2015 году – 57 488,61 тыс. руб.;</w:t>
            </w:r>
          </w:p>
          <w:p w:rsidR="00C95B2C" w:rsidRPr="00C95B2C" w:rsidRDefault="00C95B2C" w:rsidP="00C95B2C">
            <w:pPr>
              <w:jc w:val="both"/>
            </w:pPr>
            <w:r w:rsidRPr="00C95B2C">
              <w:t>в 2016 году – 54 462,6 тыс. руб.;</w:t>
            </w:r>
          </w:p>
          <w:p w:rsidR="00C95B2C" w:rsidRPr="00C95B2C" w:rsidRDefault="00C95B2C" w:rsidP="00C95B2C">
            <w:pPr>
              <w:jc w:val="both"/>
            </w:pPr>
            <w:r w:rsidRPr="00C95B2C">
              <w:t>в 2017 году – 66 417,91 тыс. руб.;</w:t>
            </w:r>
          </w:p>
          <w:p w:rsidR="00C95B2C" w:rsidRPr="00C95B2C" w:rsidRDefault="00C95B2C" w:rsidP="00C95B2C">
            <w:pPr>
              <w:jc w:val="both"/>
            </w:pPr>
            <w:r w:rsidRPr="00C95B2C">
              <w:t>в 2018 году – 65 892,0 тыс. руб.;</w:t>
            </w:r>
          </w:p>
          <w:p w:rsidR="00C95B2C" w:rsidRPr="00C95B2C" w:rsidRDefault="00C95B2C" w:rsidP="00C95B2C">
            <w:pPr>
              <w:jc w:val="both"/>
            </w:pPr>
            <w:r w:rsidRPr="00C95B2C">
              <w:t>в 2019 году – 65 842,0 тыс. руб.;</w:t>
            </w:r>
          </w:p>
          <w:p w:rsidR="00C95B2C" w:rsidRPr="00C95B2C" w:rsidRDefault="00C95B2C" w:rsidP="00C95B2C">
            <w:pPr>
              <w:jc w:val="both"/>
            </w:pPr>
            <w:r w:rsidRPr="00C95B2C">
              <w:t>в 2020 году – 65 842,0 тыс. руб.;</w:t>
            </w:r>
          </w:p>
          <w:p w:rsidR="00C95B2C" w:rsidRPr="00C95B2C" w:rsidRDefault="00C95B2C" w:rsidP="00C95B2C">
            <w:pPr>
              <w:jc w:val="both"/>
            </w:pPr>
            <w:r w:rsidRPr="00C95B2C">
              <w:t>за счет средств бюджета поселений:</w:t>
            </w:r>
          </w:p>
          <w:p w:rsidR="00C95B2C" w:rsidRDefault="00C95B2C" w:rsidP="00C95B2C">
            <w:pPr>
              <w:jc w:val="both"/>
            </w:pPr>
            <w:r w:rsidRPr="00C95B2C">
              <w:t>в 2016 году – 61,37 тыс. руб.»</w:t>
            </w:r>
            <w:r>
              <w:t>.</w:t>
            </w:r>
          </w:p>
        </w:tc>
      </w:tr>
    </w:tbl>
    <w:p w:rsidR="0093282B" w:rsidRPr="00C95B2C" w:rsidRDefault="0093282B" w:rsidP="00C95B2C">
      <w:pPr>
        <w:ind w:firstLine="709"/>
        <w:jc w:val="both"/>
      </w:pPr>
      <w:r w:rsidRPr="00C95B2C">
        <w:t>1.3.</w:t>
      </w:r>
      <w:r w:rsidR="00C95B2C">
        <w:t xml:space="preserve"> </w:t>
      </w:r>
      <w:r w:rsidRPr="00C95B2C">
        <w:t>Пункт 4.3. раздела IV «Механизм реализации муниципальной пр</w:t>
      </w:r>
      <w:r w:rsidRPr="00C95B2C">
        <w:t>о</w:t>
      </w:r>
      <w:r w:rsidRPr="00C95B2C">
        <w:t>граммы» изложить в новой редакции:</w:t>
      </w:r>
    </w:p>
    <w:p w:rsidR="00C95B2C" w:rsidRDefault="00C95B2C" w:rsidP="00C95B2C">
      <w:pPr>
        <w:ind w:firstLine="709"/>
        <w:jc w:val="both"/>
      </w:pPr>
    </w:p>
    <w:p w:rsidR="00C95B2C" w:rsidRDefault="00C95B2C" w:rsidP="00C95B2C">
      <w:pPr>
        <w:ind w:firstLine="709"/>
        <w:jc w:val="both"/>
      </w:pPr>
    </w:p>
    <w:p w:rsidR="0093282B" w:rsidRPr="00C95B2C" w:rsidRDefault="0093282B" w:rsidP="00C95B2C">
      <w:pPr>
        <w:ind w:firstLine="709"/>
        <w:jc w:val="both"/>
      </w:pPr>
      <w:r w:rsidRPr="00C95B2C">
        <w:lastRenderedPageBreak/>
        <w:t>«4.3. Реализация мероприятий подпрограммы 1 осуществляется:</w:t>
      </w:r>
    </w:p>
    <w:p w:rsidR="0093282B" w:rsidRPr="00C95B2C" w:rsidRDefault="0093282B" w:rsidP="00C95B2C">
      <w:pPr>
        <w:ind w:firstLine="709"/>
        <w:jc w:val="both"/>
      </w:pPr>
      <w:r w:rsidRPr="00C95B2C">
        <w:t>Реализация мероприятий задачи 1 «Реконструкция, расширение, моде</w:t>
      </w:r>
      <w:r w:rsidRPr="00C95B2C">
        <w:t>р</w:t>
      </w:r>
      <w:r w:rsidRPr="00C95B2C">
        <w:t>низация, строительство объектов системы водоснабжения и водоотведения, т</w:t>
      </w:r>
      <w:r w:rsidRPr="00C95B2C">
        <w:t>е</w:t>
      </w:r>
      <w:r w:rsidRPr="00C95B2C">
        <w:t>плоснабжения, газоснабжения, электроснабжения» муниципальным казенным учреждением «Управление капитального строительства по застройке Нижн</w:t>
      </w:r>
      <w:r w:rsidRPr="00C95B2C">
        <w:t>е</w:t>
      </w:r>
      <w:r w:rsidRPr="00C95B2C">
        <w:t>вартовского района» будет осуществляться посредством заключения муниц</w:t>
      </w:r>
      <w:r w:rsidRPr="00C95B2C">
        <w:t>и</w:t>
      </w:r>
      <w:r w:rsidRPr="00C95B2C">
        <w:t>пальных контрактов на приобретение товаров (оказание услуг, выполнение р</w:t>
      </w:r>
      <w:r w:rsidRPr="00C95B2C">
        <w:t>а</w:t>
      </w:r>
      <w:r w:rsidRPr="00C95B2C">
        <w:t>бот).</w:t>
      </w:r>
    </w:p>
    <w:p w:rsidR="0093282B" w:rsidRPr="00C95B2C" w:rsidRDefault="0093282B" w:rsidP="00C95B2C">
      <w:pPr>
        <w:ind w:firstLine="709"/>
        <w:jc w:val="both"/>
      </w:pPr>
      <w:proofErr w:type="gramStart"/>
      <w:r w:rsidRPr="00C95B2C">
        <w:t>Предоставление субсидий на реализацию мероприятий муниципальной программы, включенных в Адресную инвестиционную программу Ханты-Мансийского автономного округа – Югры в соответствии с постановлением Правительства Ханты-Мансийского автономного округа – Югры от 23.12.2010  № 373-п «О Порядке формирования и реализации Адресной инвестиционной программы Ханты-Мансийского автономного округа – Югры» будет осущест</w:t>
      </w:r>
      <w:r w:rsidRPr="00C95B2C">
        <w:t>в</w:t>
      </w:r>
      <w:r w:rsidRPr="00C95B2C">
        <w:t>ляться в соответствии с Порядком, приведенным в приложении 1 к государс</w:t>
      </w:r>
      <w:r w:rsidRPr="00C95B2C">
        <w:t>т</w:t>
      </w:r>
      <w:r w:rsidRPr="00C95B2C">
        <w:t>венной программе Ханты-Мансийского автономного округа – Югры «Развитие жилищно-коммунального комплекса</w:t>
      </w:r>
      <w:proofErr w:type="gramEnd"/>
      <w:r w:rsidRPr="00C95B2C">
        <w:t xml:space="preserve"> и повышение энергетической эффективн</w:t>
      </w:r>
      <w:r w:rsidRPr="00C95B2C">
        <w:t>о</w:t>
      </w:r>
      <w:r w:rsidRPr="00C95B2C">
        <w:t xml:space="preserve">сти </w:t>
      </w:r>
      <w:proofErr w:type="gramStart"/>
      <w:r w:rsidRPr="00C95B2C">
        <w:t>в</w:t>
      </w:r>
      <w:proofErr w:type="gramEnd"/>
      <w:r w:rsidRPr="00C95B2C">
        <w:t xml:space="preserve"> </w:t>
      </w:r>
      <w:proofErr w:type="gramStart"/>
      <w:r w:rsidRPr="00C95B2C">
        <w:t>Ханты-Мансийском</w:t>
      </w:r>
      <w:proofErr w:type="gramEnd"/>
      <w:r w:rsidRPr="00C95B2C">
        <w:t xml:space="preserve"> автономном округе – Югре на 2014–2020 годы», у</w:t>
      </w:r>
      <w:r w:rsidRPr="00C95B2C">
        <w:t>т</w:t>
      </w:r>
      <w:r w:rsidRPr="00C95B2C">
        <w:t xml:space="preserve">вержденной постановлением Правительства Ханты-Мансийского автономного округа – Югры от 09.10.2013 № 423-п. </w:t>
      </w:r>
    </w:p>
    <w:p w:rsidR="0093282B" w:rsidRPr="00C95B2C" w:rsidRDefault="0093282B" w:rsidP="00C95B2C">
      <w:pPr>
        <w:ind w:firstLine="709"/>
        <w:jc w:val="both"/>
      </w:pPr>
      <w:proofErr w:type="gramStart"/>
      <w:r w:rsidRPr="00C95B2C">
        <w:t>Уровень софинансирования мероприятия за счет средств бюджета авт</w:t>
      </w:r>
      <w:r w:rsidRPr="00C95B2C">
        <w:t>о</w:t>
      </w:r>
      <w:r w:rsidRPr="00C95B2C">
        <w:t>номного округа определен в размере 80 процентов, уровень софинансирования за счет средств местного бюджета – 20 процентов.</w:t>
      </w:r>
      <w:proofErr w:type="gramEnd"/>
    </w:p>
    <w:p w:rsidR="0093282B" w:rsidRPr="00C95B2C" w:rsidRDefault="004F3950" w:rsidP="00C95B2C">
      <w:pPr>
        <w:ind w:firstLine="709"/>
        <w:jc w:val="both"/>
      </w:pPr>
      <w:proofErr w:type="gramStart"/>
      <w:r>
        <w:t>Реализация мероприятий задачи 2</w:t>
      </w:r>
      <w:r w:rsidR="0093282B" w:rsidRPr="00C95B2C">
        <w:t xml:space="preserve"> «Капитальный ремонт (с заменой) си</w:t>
      </w:r>
      <w:r w:rsidR="0093282B" w:rsidRPr="00C95B2C">
        <w:t>с</w:t>
      </w:r>
      <w:r w:rsidR="0093282B" w:rsidRPr="00C95B2C">
        <w:t>тем теплоснабжения, водоснабжения и водоотведения для подготовки к осенне-зимнему периоду» муниципальным казенным учреждением «Управление кап</w:t>
      </w:r>
      <w:r w:rsidR="0093282B" w:rsidRPr="00C95B2C">
        <w:t>и</w:t>
      </w:r>
      <w:r w:rsidR="0093282B" w:rsidRPr="00C95B2C">
        <w:t>тального строительства по застройке Нижневартовского района» будет осущ</w:t>
      </w:r>
      <w:r w:rsidR="0093282B" w:rsidRPr="00C95B2C">
        <w:t>е</w:t>
      </w:r>
      <w:r w:rsidR="0093282B" w:rsidRPr="00C95B2C">
        <w:t>ствляться посредством заключения муниципальных контрактов на приобрет</w:t>
      </w:r>
      <w:r w:rsidR="0093282B" w:rsidRPr="00C95B2C">
        <w:t>е</w:t>
      </w:r>
      <w:r w:rsidR="0093282B" w:rsidRPr="00C95B2C">
        <w:t>ние товаров (оказание услуг, выполнение работ).</w:t>
      </w:r>
      <w:proofErr w:type="gramEnd"/>
    </w:p>
    <w:p w:rsidR="0093282B" w:rsidRPr="00C95B2C" w:rsidRDefault="0093282B" w:rsidP="00C95B2C">
      <w:pPr>
        <w:ind w:firstLine="709"/>
        <w:jc w:val="both"/>
      </w:pPr>
      <w:proofErr w:type="gramStart"/>
      <w:r w:rsidRPr="00C95B2C">
        <w:t>Предоставление субсидий на реализацию мероприятий будет осущест</w:t>
      </w:r>
      <w:r w:rsidRPr="00C95B2C">
        <w:t>в</w:t>
      </w:r>
      <w:r w:rsidRPr="00C95B2C">
        <w:t>ляться в соответствии Порядком, приведенным в приложении 2 к государс</w:t>
      </w:r>
      <w:r w:rsidRPr="00C95B2C">
        <w:t>т</w:t>
      </w:r>
      <w:r w:rsidRPr="00C95B2C">
        <w:t>венной программе Ханты-Мансийского автономного округа – Югры «Развитие жилищно-коммунального комплекса и повышение энергетической эффективн</w:t>
      </w:r>
      <w:r w:rsidRPr="00C95B2C">
        <w:t>о</w:t>
      </w:r>
      <w:r w:rsidRPr="00C95B2C">
        <w:t>сти в Ханты-Мансийском автономном округе – Югре на 2014–2020 годы», у</w:t>
      </w:r>
      <w:r w:rsidRPr="00C95B2C">
        <w:t>т</w:t>
      </w:r>
      <w:r w:rsidRPr="00C95B2C">
        <w:t xml:space="preserve">вержденной постановлением Правительства Ханты-Мансийского автономного округа – Югры от 09.10.2013 № 423-п. </w:t>
      </w:r>
      <w:proofErr w:type="gramEnd"/>
    </w:p>
    <w:p w:rsidR="0093282B" w:rsidRPr="00C95B2C" w:rsidRDefault="0093282B" w:rsidP="00C95B2C">
      <w:pPr>
        <w:ind w:firstLine="709"/>
        <w:jc w:val="both"/>
      </w:pPr>
      <w:proofErr w:type="gramStart"/>
      <w:r w:rsidRPr="00C95B2C">
        <w:t>Уровень софинансирования мероприятия за счет средств бюджета авт</w:t>
      </w:r>
      <w:r w:rsidRPr="00C95B2C">
        <w:t>о</w:t>
      </w:r>
      <w:r w:rsidRPr="00C95B2C">
        <w:t>номного округа определен в размере 95 процентов, уровень софинансирования за счет средств местного бюджета – 5 процентов.</w:t>
      </w:r>
      <w:proofErr w:type="gramEnd"/>
    </w:p>
    <w:p w:rsidR="0093282B" w:rsidRPr="00C95B2C" w:rsidRDefault="004F3950" w:rsidP="00C95B2C">
      <w:pPr>
        <w:ind w:firstLine="709"/>
        <w:jc w:val="both"/>
      </w:pPr>
      <w:proofErr w:type="gramStart"/>
      <w:r>
        <w:t>Реализация мероприятий задачи 3</w:t>
      </w:r>
      <w:r w:rsidR="0093282B" w:rsidRPr="00C95B2C">
        <w:t xml:space="preserve"> «Реализация мероприятий в сфере ж</w:t>
      </w:r>
      <w:r w:rsidR="0093282B" w:rsidRPr="00C95B2C">
        <w:t>и</w:t>
      </w:r>
      <w:r w:rsidR="0093282B" w:rsidRPr="00C95B2C">
        <w:t>лищно-коммунального хозяйства и социальной сферы» осуществляется отд</w:t>
      </w:r>
      <w:r w:rsidR="0093282B" w:rsidRPr="00C95B2C">
        <w:t>е</w:t>
      </w:r>
      <w:r w:rsidR="0093282B" w:rsidRPr="00C95B2C">
        <w:t>лом жилищно-коммунального хозяйства, энергетики и строительства админ</w:t>
      </w:r>
      <w:r w:rsidR="0093282B" w:rsidRPr="00C95B2C">
        <w:t>и</w:t>
      </w:r>
      <w:r w:rsidR="0093282B" w:rsidRPr="00C95B2C">
        <w:t xml:space="preserve">страции района. </w:t>
      </w:r>
      <w:proofErr w:type="gramEnd"/>
    </w:p>
    <w:p w:rsidR="0093282B" w:rsidRPr="00C95B2C" w:rsidRDefault="0093282B" w:rsidP="00C95B2C">
      <w:pPr>
        <w:ind w:firstLine="709"/>
        <w:jc w:val="both"/>
      </w:pPr>
      <w:r w:rsidRPr="00C95B2C">
        <w:lastRenderedPageBreak/>
        <w:t>Реализация мероприятий 1.3.1.–1.3.5. будет осуществляться посредством заключения муниципальных контрактов на приобретение товаров (оказание у</w:t>
      </w:r>
      <w:r w:rsidRPr="00C95B2C">
        <w:t>с</w:t>
      </w:r>
      <w:r w:rsidRPr="00C95B2C">
        <w:t xml:space="preserve">луг, выполнение работ). </w:t>
      </w:r>
    </w:p>
    <w:p w:rsidR="0093282B" w:rsidRPr="00C95B2C" w:rsidRDefault="0093282B" w:rsidP="00C95B2C">
      <w:pPr>
        <w:ind w:firstLine="709"/>
        <w:jc w:val="both"/>
      </w:pPr>
      <w:proofErr w:type="gramStart"/>
      <w:r w:rsidRPr="00C95B2C">
        <w:t>Реализация мероприятия 1.3.6. будет осуществляться в соответствии с п</w:t>
      </w:r>
      <w:r w:rsidRPr="00C95B2C">
        <w:t>о</w:t>
      </w:r>
      <w:r w:rsidRPr="00C95B2C">
        <w:t>становлением Правительства Ханты-Мансийского автономного округа – Югры от 05.09.2013 № 349-п «Об утверждении Порядка расходования субвенций, предоставленных их бюджета Ханты-Мансийского автономного округа – Югры бюджетам муниципальных районов и городских округов Ханты-Мансийского автономного округа – Югры на выполнение отдельного государственного по</w:t>
      </w:r>
      <w:r w:rsidRPr="00C95B2C">
        <w:t>л</w:t>
      </w:r>
      <w:r w:rsidRPr="00C95B2C">
        <w:t>номочия Ханты-Мансийского автономного округа – Югры по проведению м</w:t>
      </w:r>
      <w:r w:rsidRPr="00C95B2C">
        <w:t>е</w:t>
      </w:r>
      <w:r w:rsidRPr="00C95B2C">
        <w:t>роприятий по предупреждению и ликвидации болезней животных, их лечению, защите</w:t>
      </w:r>
      <w:proofErr w:type="gramEnd"/>
      <w:r w:rsidRPr="00C95B2C">
        <w:t xml:space="preserve"> </w:t>
      </w:r>
      <w:proofErr w:type="gramStart"/>
      <w:r w:rsidRPr="00C95B2C">
        <w:t>населения от болезней, общих для человека и животных», а также в с</w:t>
      </w:r>
      <w:r w:rsidRPr="00C95B2C">
        <w:t>о</w:t>
      </w:r>
      <w:r w:rsidRPr="00C95B2C">
        <w:t>ответствии с Порядком предоставления субсидий из бюджета района на пров</w:t>
      </w:r>
      <w:r w:rsidRPr="00C95B2C">
        <w:t>е</w:t>
      </w:r>
      <w:r w:rsidRPr="00C95B2C">
        <w:t xml:space="preserve">дение мероприятий по предупреждению и ликвидации болезней животных, </w:t>
      </w:r>
      <w:r w:rsidR="004F3950">
        <w:t xml:space="preserve">           </w:t>
      </w:r>
      <w:r w:rsidRPr="00C95B2C">
        <w:t>их лечению, защите населения от болезней, общих для человека и животных</w:t>
      </w:r>
      <w:r w:rsidR="004F3950">
        <w:t>,</w:t>
      </w:r>
      <w:r w:rsidRPr="00C95B2C">
        <w:t xml:space="preserve"> </w:t>
      </w:r>
      <w:r w:rsidR="004F3950">
        <w:t xml:space="preserve">          </w:t>
      </w:r>
      <w:r w:rsidRPr="00C95B2C">
        <w:t xml:space="preserve">на текущий финансовый год, очередной финансовый год и плановый период, приложения 5 к </w:t>
      </w:r>
      <w:r w:rsidR="004F3950">
        <w:t xml:space="preserve">муниципальной </w:t>
      </w:r>
      <w:r w:rsidRPr="00C95B2C">
        <w:t>программе.</w:t>
      </w:r>
      <w:proofErr w:type="gramEnd"/>
    </w:p>
    <w:p w:rsidR="0093282B" w:rsidRPr="00C95B2C" w:rsidRDefault="0093282B" w:rsidP="00C95B2C">
      <w:pPr>
        <w:ind w:firstLine="709"/>
        <w:jc w:val="both"/>
      </w:pPr>
      <w:proofErr w:type="gramStart"/>
      <w:r w:rsidRPr="00C95B2C">
        <w:t>Реализация мероприятий задачи 4 «Обеспечение бесперебойной работы объектов жилищно-коммунального хозяйства и социальной сферы» осущест</w:t>
      </w:r>
      <w:r w:rsidRPr="00C95B2C">
        <w:t>в</w:t>
      </w:r>
      <w:r w:rsidRPr="00C95B2C">
        <w:t>ляется отделом жилищно-коммунального хозяйства, энергетики и строительс</w:t>
      </w:r>
      <w:r w:rsidRPr="00C95B2C">
        <w:t>т</w:t>
      </w:r>
      <w:r w:rsidRPr="00C95B2C">
        <w:t>ва администрации района посредством заключения договоров на предоставл</w:t>
      </w:r>
      <w:r w:rsidRPr="00C95B2C">
        <w:t>е</w:t>
      </w:r>
      <w:r w:rsidRPr="00C95B2C">
        <w:t xml:space="preserve">ние субсидии предприятиям жилищно-коммунального хозяйства района. </w:t>
      </w:r>
      <w:proofErr w:type="gramEnd"/>
    </w:p>
    <w:p w:rsidR="0093282B" w:rsidRPr="00C95B2C" w:rsidRDefault="0093282B" w:rsidP="00C95B2C">
      <w:pPr>
        <w:ind w:firstLine="709"/>
        <w:jc w:val="both"/>
      </w:pPr>
      <w:r w:rsidRPr="00C95B2C">
        <w:t xml:space="preserve">Мероприятие 1.4.1. </w:t>
      </w:r>
      <w:proofErr w:type="gramStart"/>
      <w:r w:rsidRPr="00C95B2C">
        <w:t>«Предоставление субсидий на возмещение фактич</w:t>
      </w:r>
      <w:r w:rsidRPr="00C95B2C">
        <w:t>е</w:t>
      </w:r>
      <w:r w:rsidRPr="00C95B2C">
        <w:t>ски полученных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возмещений убытков на приобретением эне</w:t>
      </w:r>
      <w:r w:rsidRPr="00C95B2C">
        <w:t>р</w:t>
      </w:r>
      <w:r w:rsidRPr="00C95B2C">
        <w:t>гоносителей предприятиями жилищно-коммунального хозяйства» будет осущ</w:t>
      </w:r>
      <w:r w:rsidRPr="00C95B2C">
        <w:t>е</w:t>
      </w:r>
      <w:r w:rsidRPr="00C95B2C">
        <w:t xml:space="preserve">ствляться в соответствии с </w:t>
      </w:r>
      <w:r w:rsidR="004F3950">
        <w:t>П</w:t>
      </w:r>
      <w:r w:rsidRPr="00C95B2C">
        <w:t>орядком предоставления субсидий организациям жилищно-коммунального хозяйства из бюджета района на текущий финанс</w:t>
      </w:r>
      <w:r w:rsidRPr="00C95B2C">
        <w:t>о</w:t>
      </w:r>
      <w:r w:rsidRPr="00C95B2C">
        <w:t>вый год, очередной финансовый год и плановый период</w:t>
      </w:r>
      <w:r w:rsidR="004F3950">
        <w:t xml:space="preserve"> согласно</w:t>
      </w:r>
      <w:r w:rsidRPr="00C95B2C">
        <w:t xml:space="preserve"> приложени</w:t>
      </w:r>
      <w:r w:rsidR="004F3950">
        <w:t>ю</w:t>
      </w:r>
      <w:proofErr w:type="gramEnd"/>
      <w:r w:rsidRPr="00C95B2C">
        <w:t xml:space="preserve"> 4 к </w:t>
      </w:r>
      <w:r w:rsidR="004F3950">
        <w:t xml:space="preserve">муниципальной </w:t>
      </w:r>
      <w:r w:rsidRPr="00C95B2C">
        <w:t>программе.</w:t>
      </w:r>
    </w:p>
    <w:p w:rsidR="0093282B" w:rsidRPr="00C95B2C" w:rsidRDefault="0093282B" w:rsidP="00C95B2C">
      <w:pPr>
        <w:ind w:firstLine="709"/>
        <w:jc w:val="both"/>
      </w:pPr>
      <w:r w:rsidRPr="00C95B2C">
        <w:t xml:space="preserve">Мероприятие 1.4.2. </w:t>
      </w:r>
      <w:proofErr w:type="gramStart"/>
      <w:r w:rsidRPr="00C95B2C">
        <w:t>«Предоставление субсидий на возмещение фактич</w:t>
      </w:r>
      <w:r w:rsidRPr="00C95B2C">
        <w:t>е</w:t>
      </w:r>
      <w:r w:rsidRPr="00C95B2C">
        <w:t xml:space="preserve">ски полученных убытков, связанных с применением регулируемых тарифов       на коммунальные услуги» будет осуществляться в соответствии с </w:t>
      </w:r>
      <w:r w:rsidR="004F3950">
        <w:t>П</w:t>
      </w:r>
      <w:r w:rsidRPr="00C95B2C">
        <w:t xml:space="preserve">орядком предоставления субсидий организациям жилищно-коммунального хозяйства </w:t>
      </w:r>
      <w:r w:rsidR="004F3950">
        <w:t xml:space="preserve">          </w:t>
      </w:r>
      <w:r w:rsidRPr="00C95B2C">
        <w:t xml:space="preserve">из бюджета района на текущий финансовый год, очередной финансовый год </w:t>
      </w:r>
      <w:r w:rsidR="004F3950">
        <w:t xml:space="preserve">          </w:t>
      </w:r>
      <w:r w:rsidRPr="00C95B2C">
        <w:t xml:space="preserve">и плановый период </w:t>
      </w:r>
      <w:r w:rsidR="004F3950">
        <w:t xml:space="preserve">согласно приложению 4 к муниципальной </w:t>
      </w:r>
      <w:r w:rsidRPr="00C95B2C">
        <w:t>программе.</w:t>
      </w:r>
      <w:proofErr w:type="gramEnd"/>
    </w:p>
    <w:p w:rsidR="0093282B" w:rsidRPr="00C95B2C" w:rsidRDefault="0093282B" w:rsidP="00C95B2C">
      <w:pPr>
        <w:ind w:firstLine="709"/>
        <w:jc w:val="both"/>
      </w:pPr>
      <w:r w:rsidRPr="00C95B2C">
        <w:t>Реализация мероприятий подпрограммы 2 осуществляется:</w:t>
      </w:r>
    </w:p>
    <w:p w:rsidR="0093282B" w:rsidRPr="00C95B2C" w:rsidRDefault="0093282B" w:rsidP="00C95B2C">
      <w:pPr>
        <w:ind w:firstLine="709"/>
        <w:jc w:val="both"/>
      </w:pPr>
      <w:r w:rsidRPr="00C95B2C">
        <w:t xml:space="preserve">мероприятие 2.1.3. </w:t>
      </w:r>
      <w:proofErr w:type="gramStart"/>
      <w:r w:rsidRPr="00C95B2C">
        <w:t>«Благоустройство домовых территорий» – админис</w:t>
      </w:r>
      <w:r w:rsidRPr="00C95B2C">
        <w:t>т</w:t>
      </w:r>
      <w:r w:rsidRPr="00C95B2C">
        <w:t xml:space="preserve">рациями городских и сельских поселений района в соответствии с Порядком, приведенным в приложении 4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w:t>
      </w:r>
      <w:r w:rsidRPr="00C95B2C">
        <w:lastRenderedPageBreak/>
        <w:t>Правительства Ханты-Мансийского автономного округа – Югры                          от 09.10.2013 № 423-п.</w:t>
      </w:r>
      <w:proofErr w:type="gramEnd"/>
    </w:p>
    <w:p w:rsidR="0093282B" w:rsidRPr="00C95B2C" w:rsidRDefault="0093282B" w:rsidP="00C95B2C">
      <w:pPr>
        <w:ind w:firstLine="709"/>
        <w:jc w:val="both"/>
      </w:pPr>
      <w:r w:rsidRPr="00C95B2C">
        <w:t>Субсидии из бюджета автономного округа предоставляются на софина</w:t>
      </w:r>
      <w:r w:rsidRPr="00C95B2C">
        <w:t>н</w:t>
      </w:r>
      <w:r w:rsidRPr="00C95B2C">
        <w:t>сирование расходов по благоустройству домовых территорий многоквартирных домов. Уровень софинансирования мероприятия за счет бюджета автономного округа составляет 90 процентов.</w:t>
      </w:r>
    </w:p>
    <w:p w:rsidR="0093282B" w:rsidRPr="00C95B2C" w:rsidRDefault="0093282B" w:rsidP="00C95B2C">
      <w:pPr>
        <w:ind w:firstLine="709"/>
        <w:jc w:val="both"/>
      </w:pPr>
      <w:r w:rsidRPr="00C95B2C">
        <w:t>Перечисление денежных сре</w:t>
      </w:r>
      <w:proofErr w:type="gramStart"/>
      <w:r w:rsidRPr="00C95B2C">
        <w:t>дств в п</w:t>
      </w:r>
      <w:proofErr w:type="gramEnd"/>
      <w:r w:rsidRPr="00C95B2C">
        <w:t>оселение будет производиться на о</w:t>
      </w:r>
      <w:r w:rsidRPr="00C95B2C">
        <w:t>с</w:t>
      </w:r>
      <w:r w:rsidRPr="00C95B2C">
        <w:t>новании соглашения, заключенного между администрацией района и админ</w:t>
      </w:r>
      <w:r w:rsidRPr="00C95B2C">
        <w:t>и</w:t>
      </w:r>
      <w:r w:rsidRPr="00C95B2C">
        <w:t>страцией поселения.</w:t>
      </w:r>
    </w:p>
    <w:p w:rsidR="0093282B" w:rsidRPr="00C95B2C" w:rsidRDefault="0093282B" w:rsidP="00C95B2C">
      <w:pPr>
        <w:ind w:firstLine="709"/>
        <w:jc w:val="both"/>
      </w:pPr>
      <w:r w:rsidRPr="00C95B2C">
        <w:t>Реализация мероприятий подпрограммы 3 осуществляется:</w:t>
      </w:r>
    </w:p>
    <w:p w:rsidR="0093282B" w:rsidRPr="00C95B2C" w:rsidRDefault="0093282B" w:rsidP="00C95B2C">
      <w:pPr>
        <w:ind w:firstLine="709"/>
        <w:jc w:val="both"/>
      </w:pPr>
      <w:r w:rsidRPr="00C95B2C">
        <w:t>мероприятие 3.1. «Возмещение недополученных доходов организациям, осуществляющим реализацию электрической энергии населению и приравне</w:t>
      </w:r>
      <w:r w:rsidRPr="00C95B2C">
        <w:t>н</w:t>
      </w:r>
      <w:r w:rsidRPr="00C95B2C">
        <w:t>ным к ним категориям потребителей в зоне децентрализованного электросна</w:t>
      </w:r>
      <w:r w:rsidRPr="00C95B2C">
        <w:t>б</w:t>
      </w:r>
      <w:r w:rsidRPr="00C95B2C">
        <w:t xml:space="preserve">жения автономного округа по социально ориентированным тарифам» </w:t>
      </w:r>
      <w:r w:rsidR="00FC4605">
        <w:t xml:space="preserve">             </w:t>
      </w:r>
      <w:r w:rsidRPr="00C95B2C">
        <w:t>задачи 1. «Обеспечение равных прав потребителей на получение энергетич</w:t>
      </w:r>
      <w:r w:rsidRPr="00C95B2C">
        <w:t>е</w:t>
      </w:r>
      <w:r w:rsidRPr="00C95B2C">
        <w:t xml:space="preserve">ских ресурсов» осуществляется отделом жилищно-коммунального хозяйства, энергетики и строительства администрации района. </w:t>
      </w:r>
      <w:proofErr w:type="gramStart"/>
      <w:r w:rsidRPr="00C95B2C">
        <w:t xml:space="preserve">Предоставление субвенции </w:t>
      </w:r>
      <w:r w:rsidR="00FC4605">
        <w:t xml:space="preserve">                         </w:t>
      </w:r>
      <w:r w:rsidRPr="00C95B2C">
        <w:t xml:space="preserve">на реализацию мероприятия будет осуществляться в соответствии Порядком, приведенным в приложении 9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 от 09.10.2013 № 423-п. </w:t>
      </w:r>
      <w:proofErr w:type="gramEnd"/>
    </w:p>
    <w:p w:rsidR="0093282B" w:rsidRPr="00C95B2C" w:rsidRDefault="0093282B" w:rsidP="00C95B2C">
      <w:pPr>
        <w:ind w:firstLine="709"/>
        <w:jc w:val="both"/>
      </w:pPr>
      <w:r w:rsidRPr="00C95B2C">
        <w:t xml:space="preserve">Мероприятие 3.2. </w:t>
      </w:r>
      <w:proofErr w:type="gramStart"/>
      <w:r w:rsidRPr="00C95B2C">
        <w:t xml:space="preserve">«Возмещение недополученных доходов организациям, осуществляющим реализацию электрической энергии прочим потребителям      в зоне децентрализованного электроснабжения автономного округа по цене электрической энергии зоны централизованного электроснабжения» </w:t>
      </w:r>
      <w:r w:rsidR="00FC4605">
        <w:t xml:space="preserve">                 </w:t>
      </w:r>
      <w:r w:rsidRPr="00C95B2C">
        <w:t>задачи 1.</w:t>
      </w:r>
      <w:proofErr w:type="gramEnd"/>
      <w:r w:rsidRPr="00C95B2C">
        <w:t xml:space="preserve"> «Обеспечение равных прав потребителей на получение энергетич</w:t>
      </w:r>
      <w:r w:rsidRPr="00C95B2C">
        <w:t>е</w:t>
      </w:r>
      <w:r w:rsidRPr="00C95B2C">
        <w:t xml:space="preserve">ских ресурсов» осуществляется отделом жилищно-коммунального хозяйства, энергетики и строительства администрации района. </w:t>
      </w:r>
      <w:proofErr w:type="gramStart"/>
      <w:r w:rsidRPr="00C95B2C">
        <w:t xml:space="preserve">Предоставление субсидий на реализацию мероприятия будет осуществляться в соответствии </w:t>
      </w:r>
      <w:r w:rsidR="00FC4605">
        <w:t xml:space="preserve">с </w:t>
      </w:r>
      <w:r w:rsidRPr="00C95B2C">
        <w:t>Порядком, приведенным в приложении 10 к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2014–2020 годы», утвержденной постановлением Правительства Ханты-Мансийского автономного округа – Югры</w:t>
      </w:r>
      <w:r w:rsidR="00FC4605">
        <w:t xml:space="preserve"> от 09.10.2013 № 423-п, </w:t>
      </w:r>
      <w:r w:rsidRPr="00C95B2C">
        <w:t>Порядк</w:t>
      </w:r>
      <w:r w:rsidR="00FC4605">
        <w:t>ом</w:t>
      </w:r>
      <w:r w:rsidRPr="00C95B2C">
        <w:t xml:space="preserve"> предоставления субсидий из бюджета района на возмещ</w:t>
      </w:r>
      <w:r w:rsidRPr="00C95B2C">
        <w:t>е</w:t>
      </w:r>
      <w:r w:rsidRPr="00C95B2C">
        <w:t>ние недополученных доходов организациям, осуществляющим реализацию</w:t>
      </w:r>
      <w:proofErr w:type="gramEnd"/>
      <w:r w:rsidRPr="00C95B2C">
        <w:t xml:space="preserve"> </w:t>
      </w:r>
      <w:proofErr w:type="gramStart"/>
      <w:r w:rsidRPr="00C95B2C">
        <w:t>электрической энергии предприятиям жилищно-коммунального и агропр</w:t>
      </w:r>
      <w:r w:rsidRPr="00C95B2C">
        <w:t>о</w:t>
      </w:r>
      <w:r w:rsidRPr="00C95B2C">
        <w:t>мышленного комплексов, субъектам малого и среднего предпринимательства, организациям бюджетной сферы в зоне децентрализованного электроснабж</w:t>
      </w:r>
      <w:r w:rsidRPr="00C95B2C">
        <w:t>е</w:t>
      </w:r>
      <w:r w:rsidRPr="00C95B2C">
        <w:t>ния Нижневартовского района, на текущий финансовый год, очередной фина</w:t>
      </w:r>
      <w:r w:rsidRPr="00C95B2C">
        <w:t>н</w:t>
      </w:r>
      <w:r w:rsidRPr="00C95B2C">
        <w:t>совый год и плановый период</w:t>
      </w:r>
      <w:r w:rsidR="00FC4605">
        <w:t xml:space="preserve"> согласно приложению</w:t>
      </w:r>
      <w:r w:rsidRPr="00C95B2C">
        <w:t xml:space="preserve"> 3 к</w:t>
      </w:r>
      <w:r w:rsidR="00FC4605">
        <w:t xml:space="preserve"> муниципальной </w:t>
      </w:r>
      <w:r w:rsidRPr="00C95B2C">
        <w:t>пр</w:t>
      </w:r>
      <w:r w:rsidRPr="00C95B2C">
        <w:t>о</w:t>
      </w:r>
      <w:r w:rsidRPr="00C95B2C">
        <w:t>грамме.</w:t>
      </w:r>
      <w:proofErr w:type="gramEnd"/>
    </w:p>
    <w:p w:rsidR="0093282B" w:rsidRPr="00C95B2C" w:rsidRDefault="0093282B" w:rsidP="00C95B2C">
      <w:pPr>
        <w:ind w:firstLine="709"/>
        <w:jc w:val="both"/>
      </w:pPr>
      <w:proofErr w:type="gramStart"/>
      <w:r w:rsidRPr="00C95B2C">
        <w:lastRenderedPageBreak/>
        <w:t>Уровень софинансирования мероприятия за счет средств бюджета авт</w:t>
      </w:r>
      <w:r w:rsidRPr="00C95B2C">
        <w:t>о</w:t>
      </w:r>
      <w:r w:rsidRPr="00C95B2C">
        <w:t>номного округа определен в размере 60 процентов, уровень софинансирования за счет средств местного бюджета – 40 процентов.</w:t>
      </w:r>
      <w:proofErr w:type="gramEnd"/>
    </w:p>
    <w:p w:rsidR="0093282B" w:rsidRPr="00C95B2C" w:rsidRDefault="0093282B" w:rsidP="00C95B2C">
      <w:pPr>
        <w:ind w:firstLine="709"/>
        <w:jc w:val="both"/>
      </w:pPr>
      <w:r w:rsidRPr="00C95B2C">
        <w:t>Реализация мероприятий подпрограммы 4 осуществляется:</w:t>
      </w:r>
    </w:p>
    <w:p w:rsidR="0093282B" w:rsidRPr="00C95B2C" w:rsidRDefault="0093282B" w:rsidP="00C95B2C">
      <w:pPr>
        <w:ind w:firstLine="709"/>
        <w:jc w:val="both"/>
      </w:pPr>
      <w:r w:rsidRPr="00C95B2C">
        <w:t xml:space="preserve">мероприятие 4.1.4. </w:t>
      </w:r>
      <w:proofErr w:type="gramStart"/>
      <w:r w:rsidRPr="00C95B2C">
        <w:t>«Разработка схем водоснабжения и водоотведения н</w:t>
      </w:r>
      <w:r w:rsidRPr="00C95B2C">
        <w:t>а</w:t>
      </w:r>
      <w:r w:rsidRPr="00C95B2C">
        <w:t>селенных пунктов Нижневартовского района» задачи 1 «Повышение энергет</w:t>
      </w:r>
      <w:r w:rsidRPr="00C95B2C">
        <w:t>и</w:t>
      </w:r>
      <w:r w:rsidRPr="00C95B2C">
        <w:t>ческой эффективности при производстве и передаче энергетических ресурсов» в 2015 году муниципальным казенным учреждением «Управление капитальн</w:t>
      </w:r>
      <w:r w:rsidRPr="00C95B2C">
        <w:t>о</w:t>
      </w:r>
      <w:r w:rsidRPr="00C95B2C">
        <w:t xml:space="preserve">го строительства по застройке Нижневартовского района» в соответствии           с Порядком, приведенным в приложении 14 к </w:t>
      </w:r>
      <w:r w:rsidRPr="00167238">
        <w:t>государственной</w:t>
      </w:r>
      <w:r w:rsidRPr="00C95B2C">
        <w:t xml:space="preserve"> программе Ха</w:t>
      </w:r>
      <w:r w:rsidRPr="00C95B2C">
        <w:t>н</w:t>
      </w:r>
      <w:r w:rsidRPr="00C95B2C">
        <w:t>ты-Мансийского автономного округа – Югры «Развитие жилищно-коммунального комплекса и повышение энергетической эффективности в Ха</w:t>
      </w:r>
      <w:r w:rsidRPr="00C95B2C">
        <w:t>н</w:t>
      </w:r>
      <w:r w:rsidRPr="00C95B2C">
        <w:t>ты-Мансийском автономном округе – Югре</w:t>
      </w:r>
      <w:proofErr w:type="gramEnd"/>
      <w:r w:rsidRPr="00C95B2C">
        <w:t xml:space="preserve"> на 2014–2020 годы», </w:t>
      </w:r>
      <w:proofErr w:type="gramStart"/>
      <w:r w:rsidRPr="00C95B2C">
        <w:t>утвержденной</w:t>
      </w:r>
      <w:proofErr w:type="gramEnd"/>
      <w:r w:rsidRPr="00C95B2C">
        <w:t xml:space="preserve"> постановлением Правительства Ханты-Мансийского автономного округа – Ю</w:t>
      </w:r>
      <w:r w:rsidRPr="00C95B2C">
        <w:t>г</w:t>
      </w:r>
      <w:r w:rsidRPr="00C95B2C">
        <w:t xml:space="preserve">ры от 09.10.2013 № 423-п. </w:t>
      </w:r>
    </w:p>
    <w:p w:rsidR="0093282B" w:rsidRPr="00C95B2C" w:rsidRDefault="0093282B" w:rsidP="00C95B2C">
      <w:pPr>
        <w:ind w:firstLine="709"/>
        <w:jc w:val="both"/>
      </w:pPr>
      <w:proofErr w:type="gramStart"/>
      <w:r w:rsidRPr="00C95B2C">
        <w:t>Уровень софинансирования мероприятия за счет средств бюджета авт</w:t>
      </w:r>
      <w:r w:rsidRPr="00C95B2C">
        <w:t>о</w:t>
      </w:r>
      <w:r w:rsidRPr="00C95B2C">
        <w:t>номного округа определен в размере 60 процентов, уровень софинансирования за счет средств местного бюджета – 40 процентов.</w:t>
      </w:r>
      <w:proofErr w:type="gramEnd"/>
    </w:p>
    <w:p w:rsidR="0093282B" w:rsidRPr="00C95B2C" w:rsidRDefault="0093282B" w:rsidP="00C95B2C">
      <w:pPr>
        <w:ind w:firstLine="709"/>
        <w:jc w:val="both"/>
        <w:rPr>
          <w:highlight w:val="yellow"/>
        </w:rPr>
      </w:pPr>
      <w:proofErr w:type="gramStart"/>
      <w:r w:rsidRPr="00C95B2C">
        <w:t>Реализация мероприятий в 2014 году осуществляется за счет местного бюджета посредством заключения муниципальных контрактов на приобретение товаров (оказание услуг, выполнение работ);</w:t>
      </w:r>
      <w:proofErr w:type="gramEnd"/>
    </w:p>
    <w:p w:rsidR="0093282B" w:rsidRPr="00C95B2C" w:rsidRDefault="0093282B" w:rsidP="00C95B2C">
      <w:pPr>
        <w:ind w:firstLine="709"/>
        <w:jc w:val="both"/>
      </w:pPr>
      <w:r w:rsidRPr="00C95B2C">
        <w:t>мероприятия 4.1.1.–4.1.3., 4.1.5.–4.1.11. задачи 1 «Повышение энергетич</w:t>
      </w:r>
      <w:r w:rsidRPr="00C95B2C">
        <w:t>е</w:t>
      </w:r>
      <w:r w:rsidRPr="00C95B2C">
        <w:t>ской эффективности при производстве и передаче энергетических ресурсов» осуществляются муниципальным казенным учреждением «Управление кап</w:t>
      </w:r>
      <w:r w:rsidRPr="00C95B2C">
        <w:t>и</w:t>
      </w:r>
      <w:r w:rsidRPr="00C95B2C">
        <w:t>тального строительства по застройке Нижневартовского района» посредством заключения муниципальных контрактов на приобретение товаров (оказание у</w:t>
      </w:r>
      <w:r w:rsidRPr="00C95B2C">
        <w:t>с</w:t>
      </w:r>
      <w:r w:rsidRPr="00C95B2C">
        <w:t>луг, выполнение работ)</w:t>
      </w:r>
      <w:proofErr w:type="gramStart"/>
      <w:r w:rsidRPr="00C95B2C">
        <w:t>.»</w:t>
      </w:r>
      <w:proofErr w:type="gramEnd"/>
      <w:r w:rsidRPr="00C95B2C">
        <w:t>.</w:t>
      </w:r>
    </w:p>
    <w:p w:rsidR="0093282B" w:rsidRDefault="0093282B" w:rsidP="00C95B2C">
      <w:pPr>
        <w:ind w:firstLine="709"/>
        <w:jc w:val="both"/>
      </w:pPr>
      <w:r w:rsidRPr="00C95B2C">
        <w:t>1.4. Приложения 1</w:t>
      </w:r>
      <w:r w:rsidR="00FC4605">
        <w:t>,</w:t>
      </w:r>
      <w:r w:rsidRPr="00C95B2C">
        <w:t xml:space="preserve"> 2 к муниципальной программе изложить в новой р</w:t>
      </w:r>
      <w:r w:rsidRPr="00C95B2C">
        <w:t>е</w:t>
      </w:r>
      <w:r w:rsidRPr="00C95B2C">
        <w:t>дакции, согласно приложению</w:t>
      </w:r>
      <w:r w:rsidR="00FC4605">
        <w:t xml:space="preserve"> </w:t>
      </w:r>
      <w:r w:rsidRPr="00C95B2C">
        <w:t>1</w:t>
      </w:r>
      <w:r w:rsidR="00FC4605">
        <w:t>,</w:t>
      </w:r>
      <w:r w:rsidRPr="00C95B2C">
        <w:t xml:space="preserve"> 2.</w:t>
      </w:r>
    </w:p>
    <w:p w:rsidR="00FC4605" w:rsidRDefault="00FC4605" w:rsidP="00C95B2C">
      <w:pPr>
        <w:ind w:firstLine="709"/>
        <w:jc w:val="both"/>
      </w:pPr>
      <w:r>
        <w:t>1.5. Дополнить постановление приложениями 3‒5 к муниципальной пр</w:t>
      </w:r>
      <w:r>
        <w:t>о</w:t>
      </w:r>
      <w:r>
        <w:t>грамме «</w:t>
      </w:r>
      <w:r w:rsidRPr="00C95B2C">
        <w:t>Развитие жилищно-коммунального комплекса и повышение энергет</w:t>
      </w:r>
      <w:r w:rsidRPr="00C95B2C">
        <w:t>и</w:t>
      </w:r>
      <w:r w:rsidRPr="00C95B2C">
        <w:t xml:space="preserve">ческой эффективности </w:t>
      </w:r>
      <w:proofErr w:type="gramStart"/>
      <w:r w:rsidRPr="00C95B2C">
        <w:t>в</w:t>
      </w:r>
      <w:proofErr w:type="gramEnd"/>
      <w:r w:rsidRPr="00C95B2C">
        <w:t xml:space="preserve"> </w:t>
      </w:r>
      <w:proofErr w:type="gramStart"/>
      <w:r w:rsidRPr="00C95B2C">
        <w:t>Нижневартовском</w:t>
      </w:r>
      <w:proofErr w:type="gramEnd"/>
      <w:r w:rsidRPr="00C95B2C">
        <w:t xml:space="preserve"> районе на 2014−2020 годы»</w:t>
      </w:r>
      <w:r>
        <w:t xml:space="preserve"> согла</w:t>
      </w:r>
      <w:r>
        <w:t>с</w:t>
      </w:r>
      <w:r>
        <w:t>но приложениям 3‒5.</w:t>
      </w:r>
    </w:p>
    <w:p w:rsidR="00FC4605" w:rsidRDefault="00FC4605" w:rsidP="00C95B2C">
      <w:pPr>
        <w:ind w:firstLine="709"/>
        <w:jc w:val="both"/>
      </w:pPr>
    </w:p>
    <w:p w:rsidR="0093282B" w:rsidRPr="00C95B2C" w:rsidRDefault="0093282B" w:rsidP="00C95B2C">
      <w:pPr>
        <w:ind w:firstLine="709"/>
        <w:jc w:val="both"/>
      </w:pPr>
      <w:r w:rsidRPr="00C95B2C">
        <w:t>2. Признать утратившими силу постановления администрации района:</w:t>
      </w:r>
    </w:p>
    <w:p w:rsidR="0093282B" w:rsidRPr="00C95B2C" w:rsidRDefault="0093282B" w:rsidP="00C95B2C">
      <w:pPr>
        <w:ind w:firstLine="709"/>
        <w:jc w:val="both"/>
      </w:pPr>
      <w:r w:rsidRPr="00C95B2C">
        <w:t>от 18.06.2011 № 998 «Об утверждении порядка предоставления субсидий организациям жилищно-коммунального хозяйства из бюджета района на тек</w:t>
      </w:r>
      <w:r w:rsidRPr="00C95B2C">
        <w:t>у</w:t>
      </w:r>
      <w:r w:rsidRPr="00C95B2C">
        <w:t>щий финансовый год, очередной финансовый год и плановый период»;</w:t>
      </w:r>
    </w:p>
    <w:p w:rsidR="00B01A71" w:rsidRPr="00C95B2C" w:rsidRDefault="00B01A71" w:rsidP="00B01A71">
      <w:pPr>
        <w:ind w:firstLine="709"/>
        <w:jc w:val="both"/>
      </w:pPr>
      <w:proofErr w:type="gramStart"/>
      <w:r w:rsidRPr="00C95B2C">
        <w:t>от 29.12.2011 № 2461 «О внесении изменений в приложение к постано</w:t>
      </w:r>
      <w:r w:rsidRPr="00C95B2C">
        <w:t>в</w:t>
      </w:r>
      <w:r w:rsidRPr="00C95B2C">
        <w:t xml:space="preserve">лению администрации района постановление администрации района </w:t>
      </w:r>
      <w:r>
        <w:t xml:space="preserve">                 </w:t>
      </w:r>
      <w:r w:rsidRPr="00C95B2C">
        <w:t>от 18.06.2011 № 998 «Об утверждении порядка предоставления субсидий орг</w:t>
      </w:r>
      <w:r w:rsidRPr="00C95B2C">
        <w:t>а</w:t>
      </w:r>
      <w:r w:rsidRPr="00C95B2C">
        <w:t>низациям жилищно-коммунального хозяйства из бюджета района на текущий финансовый год, очередной финансовый год и плановый период»;</w:t>
      </w:r>
      <w:proofErr w:type="gramEnd"/>
    </w:p>
    <w:p w:rsidR="00B01A71" w:rsidRPr="00C95B2C" w:rsidRDefault="00B01A71" w:rsidP="00B01A71">
      <w:pPr>
        <w:ind w:firstLine="709"/>
        <w:jc w:val="both"/>
      </w:pPr>
      <w:proofErr w:type="gramStart"/>
      <w:r w:rsidRPr="00C95B2C">
        <w:t>от 18.10</w:t>
      </w:r>
      <w:r>
        <w:t>.</w:t>
      </w:r>
      <w:r w:rsidRPr="00C95B2C">
        <w:t>2012 № 1984 «О внесении изменений в приложение к постано</w:t>
      </w:r>
      <w:r w:rsidRPr="00C95B2C">
        <w:t>в</w:t>
      </w:r>
      <w:r w:rsidRPr="00C95B2C">
        <w:t>лению района постановление администрации района от 18.06.2011 № 998</w:t>
      </w:r>
      <w:r>
        <w:t xml:space="preserve">             </w:t>
      </w:r>
      <w:r w:rsidRPr="00C95B2C">
        <w:t xml:space="preserve"> </w:t>
      </w:r>
      <w:r w:rsidRPr="00C95B2C">
        <w:lastRenderedPageBreak/>
        <w:t>«Об утверждении порядка предоставления субсидий организациям жилищно-коммунального хозяйства из бюджета района на текущий финансовый год, оч</w:t>
      </w:r>
      <w:r w:rsidRPr="00C95B2C">
        <w:t>е</w:t>
      </w:r>
      <w:r w:rsidRPr="00C95B2C">
        <w:t>редной финансовый год и плановый период»;</w:t>
      </w:r>
      <w:proofErr w:type="gramEnd"/>
    </w:p>
    <w:p w:rsidR="00B01A71" w:rsidRPr="00C95B2C" w:rsidRDefault="00B01A71" w:rsidP="00B01A71">
      <w:pPr>
        <w:ind w:firstLine="709"/>
        <w:jc w:val="both"/>
      </w:pPr>
      <w:proofErr w:type="gramStart"/>
      <w:r w:rsidRPr="00C95B2C">
        <w:t>от 07.11</w:t>
      </w:r>
      <w:r>
        <w:t>.</w:t>
      </w:r>
      <w:r w:rsidRPr="00C95B2C">
        <w:t>2012 № 2122 «О внесении изменения в приложение к постано</w:t>
      </w:r>
      <w:r w:rsidRPr="00C95B2C">
        <w:t>в</w:t>
      </w:r>
      <w:r w:rsidRPr="00C95B2C">
        <w:t>лению района постановление администрации района от 18.06.2011 № 998</w:t>
      </w:r>
      <w:r>
        <w:t xml:space="preserve">        </w:t>
      </w:r>
      <w:r w:rsidRPr="00C95B2C">
        <w:t xml:space="preserve"> «Об утверждении порядка предоставления субсидий организациям жилищно-коммунального хозяйства из бюджета района на текущий финансовый год, оч</w:t>
      </w:r>
      <w:r w:rsidRPr="00C95B2C">
        <w:t>е</w:t>
      </w:r>
      <w:r w:rsidRPr="00C95B2C">
        <w:t>редной финансовый год и плановый период»;</w:t>
      </w:r>
      <w:proofErr w:type="gramEnd"/>
    </w:p>
    <w:p w:rsidR="00B01A71" w:rsidRPr="00C95B2C" w:rsidRDefault="00B01A71" w:rsidP="00B01A71">
      <w:pPr>
        <w:ind w:firstLine="709"/>
        <w:jc w:val="both"/>
      </w:pPr>
      <w:proofErr w:type="gramStart"/>
      <w:r w:rsidRPr="00C95B2C">
        <w:t xml:space="preserve">от </w:t>
      </w:r>
      <w:r w:rsidRPr="00B01A71">
        <w:t>23.10.2013 № 2190</w:t>
      </w:r>
      <w:r w:rsidRPr="00C95B2C">
        <w:t xml:space="preserve"> «Об утверждении Порядка предоставления субс</w:t>
      </w:r>
      <w:r w:rsidRPr="00C95B2C">
        <w:t>и</w:t>
      </w:r>
      <w:r w:rsidRPr="00C95B2C">
        <w:t>дий из бюджета района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w:t>
      </w:r>
      <w:r w:rsidRPr="00C95B2C">
        <w:t>е</w:t>
      </w:r>
      <w:r w:rsidRPr="00C95B2C">
        <w:t>го предпринимательства, организациям бюджетной сферы в зоне децентрализ</w:t>
      </w:r>
      <w:r w:rsidRPr="00C95B2C">
        <w:t>о</w:t>
      </w:r>
      <w:r w:rsidRPr="00C95B2C">
        <w:t>ванного электроснабжения Нижневартовского района, на текущий финансовый год, очередной фи</w:t>
      </w:r>
      <w:r>
        <w:t>нансовый год и плановый период»;</w:t>
      </w:r>
      <w:proofErr w:type="gramEnd"/>
    </w:p>
    <w:p w:rsidR="00B01A71" w:rsidRPr="00C95B2C" w:rsidRDefault="00B01A71" w:rsidP="00B01A71">
      <w:pPr>
        <w:ind w:firstLine="709"/>
        <w:jc w:val="both"/>
      </w:pPr>
      <w:proofErr w:type="gramStart"/>
      <w:r w:rsidRPr="00C95B2C">
        <w:t>от 27.11.2013 № 2526 «О внесении изменений в приложение к постано</w:t>
      </w:r>
      <w:r w:rsidRPr="00C95B2C">
        <w:t>в</w:t>
      </w:r>
      <w:r w:rsidRPr="00C95B2C">
        <w:t xml:space="preserve">лению администрации района постановление администрации района </w:t>
      </w:r>
      <w:r>
        <w:t xml:space="preserve">               </w:t>
      </w:r>
      <w:r w:rsidRPr="00C95B2C">
        <w:t>от 18.06.2011 № 998 «Об утверждении порядка предоставления субсидий орг</w:t>
      </w:r>
      <w:r w:rsidRPr="00C95B2C">
        <w:t>а</w:t>
      </w:r>
      <w:r w:rsidRPr="00C95B2C">
        <w:t>низациям жилищно-коммунального хозяйства из бюджета района на текущий финансовый год, очередной финансовый год и плановый период»;</w:t>
      </w:r>
      <w:proofErr w:type="gramEnd"/>
    </w:p>
    <w:p w:rsidR="00B01A71" w:rsidRDefault="00B01A71" w:rsidP="00C95B2C">
      <w:pPr>
        <w:ind w:firstLine="709"/>
        <w:jc w:val="both"/>
      </w:pPr>
      <w:proofErr w:type="gramStart"/>
      <w:r w:rsidRPr="00C95B2C">
        <w:t>от 06.06.2014 № 1090 «О внесении изменений в приложение к постано</w:t>
      </w:r>
      <w:r w:rsidRPr="00C95B2C">
        <w:t>в</w:t>
      </w:r>
      <w:r w:rsidRPr="00C95B2C">
        <w:t xml:space="preserve">лению района от 23.10.2013 № 2190 </w:t>
      </w:r>
      <w:r>
        <w:t>«</w:t>
      </w:r>
      <w:r w:rsidRPr="00C95B2C">
        <w:t>Об утверждении Порядка предоставления субсидий из бюджета района на возмещение недополученных доходов орган</w:t>
      </w:r>
      <w:r w:rsidRPr="00C95B2C">
        <w:t>и</w:t>
      </w:r>
      <w:r w:rsidRPr="00C95B2C">
        <w:t>зациям, осуществляющим реализацию электрической энергии предприятиям жилищно-коммунального и агропромышленного  комплексов, субъектам мал</w:t>
      </w:r>
      <w:r w:rsidRPr="00C95B2C">
        <w:t>о</w:t>
      </w:r>
      <w:r w:rsidRPr="00C95B2C">
        <w:t>го и среднего предпринимательства, организациям бюджетной сферы в зоне децентрализованного электроснабжения Нижневартовского района, на текущий финансовый год, очередной финансовый год и плановый период»;</w:t>
      </w:r>
      <w:proofErr w:type="gramEnd"/>
    </w:p>
    <w:p w:rsidR="0093282B" w:rsidRPr="00C95B2C" w:rsidRDefault="0093282B" w:rsidP="00C95B2C">
      <w:pPr>
        <w:ind w:firstLine="709"/>
        <w:jc w:val="both"/>
      </w:pPr>
      <w:proofErr w:type="gramStart"/>
      <w:r w:rsidRPr="00C95B2C">
        <w:t>от 06.06.2014 № 1091 «О внесении изменений в приложение к постано</w:t>
      </w:r>
      <w:r w:rsidRPr="00C95B2C">
        <w:t>в</w:t>
      </w:r>
      <w:r w:rsidRPr="00C95B2C">
        <w:t xml:space="preserve">лению администрации района постановление администрации района </w:t>
      </w:r>
      <w:r w:rsidR="00B01A71">
        <w:t xml:space="preserve">                 </w:t>
      </w:r>
      <w:r w:rsidRPr="00C95B2C">
        <w:t>от 18.06.2011 № 998 «Об утверждении порядка предоставления субсидий орг</w:t>
      </w:r>
      <w:r w:rsidRPr="00C95B2C">
        <w:t>а</w:t>
      </w:r>
      <w:r w:rsidRPr="00C95B2C">
        <w:t>низациям жилищно-коммунального хозяйства из бюджета района на текущий финансовый год, очередной финансовый год и плановый период»;</w:t>
      </w:r>
      <w:proofErr w:type="gramEnd"/>
    </w:p>
    <w:p w:rsidR="0093282B" w:rsidRPr="00C95B2C" w:rsidRDefault="0093282B" w:rsidP="00C95B2C">
      <w:pPr>
        <w:ind w:firstLine="709"/>
        <w:jc w:val="both"/>
      </w:pPr>
      <w:proofErr w:type="gramStart"/>
      <w:r w:rsidRPr="00C95B2C">
        <w:t>от 19.09.2014 № 1902 «Об утверждении Порядка предоставления субс</w:t>
      </w:r>
      <w:r w:rsidRPr="00C95B2C">
        <w:t>и</w:t>
      </w:r>
      <w:r w:rsidRPr="00C95B2C">
        <w:t>дий из бюджета района на проведение мероприятий по предупреждению и ли</w:t>
      </w:r>
      <w:r w:rsidRPr="00C95B2C">
        <w:t>к</w:t>
      </w:r>
      <w:r w:rsidRPr="00C95B2C">
        <w:t>видации болезней животных, их лечению, защите населения от болезней, о</w:t>
      </w:r>
      <w:r w:rsidRPr="00C95B2C">
        <w:t>б</w:t>
      </w:r>
      <w:r w:rsidRPr="00C95B2C">
        <w:t>щих для человека и животных на текущий финансовый год, очередной фина</w:t>
      </w:r>
      <w:r w:rsidRPr="00C95B2C">
        <w:t>н</w:t>
      </w:r>
      <w:r w:rsidRPr="00C95B2C">
        <w:t>совый год и плановый период.</w:t>
      </w:r>
      <w:proofErr w:type="gramEnd"/>
    </w:p>
    <w:p w:rsidR="0093282B" w:rsidRPr="00C95B2C" w:rsidRDefault="0093282B" w:rsidP="00C95B2C">
      <w:pPr>
        <w:ind w:firstLine="709"/>
        <w:jc w:val="both"/>
      </w:pPr>
    </w:p>
    <w:p w:rsidR="0093282B" w:rsidRPr="00C95B2C" w:rsidRDefault="0093282B" w:rsidP="00C95B2C">
      <w:pPr>
        <w:ind w:firstLine="709"/>
        <w:jc w:val="both"/>
      </w:pPr>
      <w:r w:rsidRPr="00C95B2C">
        <w:t>3. Пресс-службе администрации района (А.Н. Королёва) опубликовать постановление в районной газете «Новости Приобья».</w:t>
      </w:r>
    </w:p>
    <w:p w:rsidR="0093282B" w:rsidRPr="00C95B2C" w:rsidRDefault="0093282B" w:rsidP="00C95B2C">
      <w:pPr>
        <w:ind w:firstLine="709"/>
        <w:jc w:val="both"/>
      </w:pPr>
    </w:p>
    <w:p w:rsidR="0093282B" w:rsidRPr="00C95B2C" w:rsidRDefault="00B01A71" w:rsidP="00C95B2C">
      <w:pPr>
        <w:ind w:firstLine="709"/>
        <w:jc w:val="both"/>
      </w:pPr>
      <w:r>
        <w:t>4</w:t>
      </w:r>
      <w:r w:rsidR="0093282B" w:rsidRPr="00C95B2C">
        <w:t>. Постановление вступает в силу после его официального опубликов</w:t>
      </w:r>
      <w:r w:rsidR="0093282B" w:rsidRPr="00C95B2C">
        <w:t>а</w:t>
      </w:r>
      <w:r w:rsidR="0093282B" w:rsidRPr="00C95B2C">
        <w:t>ния.</w:t>
      </w:r>
    </w:p>
    <w:p w:rsidR="0093282B" w:rsidRPr="00C95B2C" w:rsidRDefault="0093282B" w:rsidP="00C95B2C">
      <w:pPr>
        <w:ind w:firstLine="709"/>
        <w:jc w:val="both"/>
      </w:pPr>
    </w:p>
    <w:p w:rsidR="0093282B" w:rsidRPr="00C95B2C" w:rsidRDefault="00B01A71" w:rsidP="00C95B2C">
      <w:pPr>
        <w:ind w:firstLine="709"/>
        <w:jc w:val="both"/>
      </w:pPr>
      <w:r>
        <w:lastRenderedPageBreak/>
        <w:t>5</w:t>
      </w:r>
      <w:r w:rsidR="0093282B" w:rsidRPr="00C95B2C">
        <w:t xml:space="preserve">. </w:t>
      </w:r>
      <w:proofErr w:type="gramStart"/>
      <w:r w:rsidR="0093282B" w:rsidRPr="00C95B2C">
        <w:t>Контроль за</w:t>
      </w:r>
      <w:proofErr w:type="gramEnd"/>
      <w:r w:rsidR="0093282B" w:rsidRPr="00C95B2C">
        <w:t xml:space="preserve"> выполнением постановления возложить на заместителя главы администрации района по жилищно-коммунальному хозяйству и стро</w:t>
      </w:r>
      <w:r w:rsidR="0093282B" w:rsidRPr="00C95B2C">
        <w:t>и</w:t>
      </w:r>
      <w:r w:rsidR="0093282B" w:rsidRPr="00C95B2C">
        <w:t>тельству А.Ю. Бурылова.</w:t>
      </w:r>
    </w:p>
    <w:p w:rsidR="0093282B" w:rsidRPr="00C95B2C" w:rsidRDefault="0093282B" w:rsidP="00C95B2C">
      <w:pPr>
        <w:ind w:firstLine="709"/>
        <w:jc w:val="both"/>
      </w:pPr>
    </w:p>
    <w:p w:rsidR="0093282B" w:rsidRDefault="0093282B" w:rsidP="00C95B2C">
      <w:pPr>
        <w:ind w:firstLine="709"/>
        <w:jc w:val="both"/>
      </w:pPr>
    </w:p>
    <w:p w:rsidR="00C95B2C" w:rsidRPr="0093282B" w:rsidRDefault="00C95B2C" w:rsidP="00C95B2C">
      <w:pPr>
        <w:ind w:firstLine="709"/>
        <w:jc w:val="both"/>
      </w:pPr>
    </w:p>
    <w:p w:rsidR="00FA5BA1" w:rsidRDefault="00FA5BA1" w:rsidP="00FA5BA1">
      <w:pPr>
        <w:pStyle w:val="22"/>
        <w:widowControl w:val="0"/>
        <w:spacing w:after="0" w:line="240" w:lineRule="auto"/>
        <w:jc w:val="both"/>
      </w:pPr>
      <w:proofErr w:type="gramStart"/>
      <w:r>
        <w:t>Исполняющий</w:t>
      </w:r>
      <w:proofErr w:type="gramEnd"/>
      <w:r>
        <w:t xml:space="preserve"> обязанности</w:t>
      </w:r>
    </w:p>
    <w:p w:rsidR="00FA5BA1" w:rsidRDefault="00FA5BA1" w:rsidP="00FA5BA1">
      <w:pPr>
        <w:pStyle w:val="22"/>
        <w:widowControl w:val="0"/>
        <w:spacing w:after="0" w:line="240" w:lineRule="auto"/>
        <w:jc w:val="both"/>
      </w:pPr>
      <w:r>
        <w:t>главы администрации района                                                                У.П. Иванова</w:t>
      </w:r>
    </w:p>
    <w:p w:rsidR="00FA5BA1" w:rsidRDefault="00FA5BA1" w:rsidP="00FA5BA1">
      <w:pPr>
        <w:pStyle w:val="22"/>
        <w:spacing w:after="0" w:line="240" w:lineRule="auto"/>
        <w:ind w:firstLine="709"/>
        <w:jc w:val="both"/>
      </w:pPr>
    </w:p>
    <w:p w:rsidR="0093282B" w:rsidRDefault="0093282B" w:rsidP="0093282B"/>
    <w:p w:rsidR="00C95B2C" w:rsidRDefault="00C95B2C"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B01A71" w:rsidRDefault="00B01A71" w:rsidP="0093282B"/>
    <w:p w:rsidR="00C95B2C" w:rsidRPr="0093282B" w:rsidRDefault="00C95B2C" w:rsidP="0093282B"/>
    <w:p w:rsidR="00167238" w:rsidRDefault="00167238" w:rsidP="00B01A71">
      <w:pPr>
        <w:ind w:left="5670"/>
        <w:jc w:val="both"/>
      </w:pPr>
    </w:p>
    <w:p w:rsidR="00167238" w:rsidRDefault="00167238" w:rsidP="00B01A71">
      <w:pPr>
        <w:ind w:left="5670"/>
        <w:jc w:val="both"/>
      </w:pPr>
    </w:p>
    <w:p w:rsidR="00167238" w:rsidRDefault="00167238" w:rsidP="00167238">
      <w:pPr>
        <w:sectPr w:rsidR="00167238" w:rsidSect="00084E77">
          <w:headerReference w:type="default" r:id="rId9"/>
          <w:pgSz w:w="11906" w:h="16838"/>
          <w:pgMar w:top="1134" w:right="567" w:bottom="1134" w:left="1701" w:header="709" w:footer="709" w:gutter="0"/>
          <w:cols w:space="720"/>
        </w:sectPr>
      </w:pPr>
    </w:p>
    <w:p w:rsidR="00167238" w:rsidRDefault="00167238" w:rsidP="00167238">
      <w:pPr>
        <w:ind w:left="5670" w:firstLine="4536"/>
        <w:jc w:val="both"/>
      </w:pPr>
      <w:r>
        <w:lastRenderedPageBreak/>
        <w:t xml:space="preserve">Приложение 1 к постановлению </w:t>
      </w:r>
    </w:p>
    <w:p w:rsidR="00167238" w:rsidRDefault="00167238" w:rsidP="00167238">
      <w:pPr>
        <w:ind w:left="5670" w:firstLine="4536"/>
        <w:jc w:val="both"/>
      </w:pPr>
      <w:r>
        <w:t>администрации района</w:t>
      </w:r>
    </w:p>
    <w:p w:rsidR="00167238" w:rsidRDefault="00167238" w:rsidP="00167238">
      <w:pPr>
        <w:ind w:left="5670" w:firstLine="4536"/>
        <w:jc w:val="both"/>
      </w:pPr>
      <w:r>
        <w:t xml:space="preserve">от </w:t>
      </w:r>
      <w:r w:rsidR="00BE7800">
        <w:t>30.12.2014</w:t>
      </w:r>
      <w:r>
        <w:t xml:space="preserve"> № </w:t>
      </w:r>
      <w:r w:rsidR="00BE7800">
        <w:t>2675</w:t>
      </w:r>
    </w:p>
    <w:p w:rsidR="00167238" w:rsidRDefault="00167238" w:rsidP="00167238"/>
    <w:p w:rsidR="00167238" w:rsidRPr="0093282B" w:rsidRDefault="009E376D" w:rsidP="009E376D">
      <w:pPr>
        <w:ind w:left="10206"/>
        <w:jc w:val="both"/>
      </w:pPr>
      <w:r>
        <w:t>«</w:t>
      </w:r>
      <w:r w:rsidR="00167238" w:rsidRPr="0093282B">
        <w:t>Приложение 1 к муниципальной программе «Развитие жилищно-коммунального комплекса и пов</w:t>
      </w:r>
      <w:r w:rsidR="00167238" w:rsidRPr="0093282B">
        <w:t>ы</w:t>
      </w:r>
      <w:r w:rsidR="00167238" w:rsidRPr="0093282B">
        <w:t>шение энергетической эффективн</w:t>
      </w:r>
      <w:r w:rsidR="00167238" w:rsidRPr="0093282B">
        <w:t>о</w:t>
      </w:r>
      <w:r w:rsidR="00167238" w:rsidRPr="0093282B">
        <w:t xml:space="preserve">сти </w:t>
      </w:r>
      <w:proofErr w:type="gramStart"/>
      <w:r w:rsidR="00167238" w:rsidRPr="0093282B">
        <w:t>в</w:t>
      </w:r>
      <w:proofErr w:type="gramEnd"/>
      <w:r w:rsidR="00167238" w:rsidRPr="0093282B">
        <w:t xml:space="preserve"> </w:t>
      </w:r>
      <w:proofErr w:type="gramStart"/>
      <w:r w:rsidR="00167238" w:rsidRPr="0093282B">
        <w:t>Нижневартовском</w:t>
      </w:r>
      <w:proofErr w:type="gramEnd"/>
      <w:r w:rsidR="00167238" w:rsidRPr="0093282B">
        <w:t xml:space="preserve"> районе на 2014−2020 годы»</w:t>
      </w:r>
    </w:p>
    <w:p w:rsidR="009E376D" w:rsidRDefault="009E376D" w:rsidP="009E376D">
      <w:pPr>
        <w:jc w:val="center"/>
        <w:rPr>
          <w:b/>
        </w:rPr>
      </w:pPr>
    </w:p>
    <w:p w:rsidR="00020C90" w:rsidRPr="009E376D" w:rsidRDefault="00020C90" w:rsidP="009E376D">
      <w:pPr>
        <w:jc w:val="center"/>
        <w:rPr>
          <w:b/>
        </w:rPr>
      </w:pPr>
    </w:p>
    <w:p w:rsidR="00167238" w:rsidRPr="009E376D" w:rsidRDefault="00167238" w:rsidP="009E376D">
      <w:pPr>
        <w:jc w:val="center"/>
        <w:rPr>
          <w:b/>
        </w:rPr>
      </w:pPr>
      <w:r w:rsidRPr="009E376D">
        <w:rPr>
          <w:b/>
        </w:rPr>
        <w:t>Целевые показатели муниципальной программы</w:t>
      </w:r>
    </w:p>
    <w:p w:rsidR="00167238" w:rsidRPr="009E376D" w:rsidRDefault="00167238" w:rsidP="009E376D">
      <w:pPr>
        <w:jc w:val="center"/>
        <w:rPr>
          <w:b/>
        </w:rPr>
      </w:pPr>
      <w:r w:rsidRPr="009E376D">
        <w:rPr>
          <w:b/>
        </w:rPr>
        <w:t>«Развитие жилищно-коммунального комплекса и повышение энергетической эффективности</w:t>
      </w:r>
    </w:p>
    <w:p w:rsidR="00167238" w:rsidRPr="009E376D" w:rsidRDefault="00167238" w:rsidP="009E376D">
      <w:pPr>
        <w:jc w:val="center"/>
        <w:rPr>
          <w:b/>
        </w:rPr>
      </w:pPr>
      <w:proofErr w:type="gramStart"/>
      <w:r w:rsidRPr="009E376D">
        <w:rPr>
          <w:b/>
        </w:rPr>
        <w:t>в</w:t>
      </w:r>
      <w:proofErr w:type="gramEnd"/>
      <w:r w:rsidRPr="009E376D">
        <w:rPr>
          <w:b/>
        </w:rPr>
        <w:t xml:space="preserve"> </w:t>
      </w:r>
      <w:proofErr w:type="gramStart"/>
      <w:r w:rsidRPr="009E376D">
        <w:rPr>
          <w:b/>
        </w:rPr>
        <w:t>Нижневартовском</w:t>
      </w:r>
      <w:proofErr w:type="gramEnd"/>
      <w:r w:rsidRPr="009E376D">
        <w:rPr>
          <w:b/>
        </w:rPr>
        <w:t xml:space="preserve"> районе на 2014−2020 годы»</w:t>
      </w:r>
    </w:p>
    <w:p w:rsidR="00167238" w:rsidRDefault="00167238" w:rsidP="00167238"/>
    <w:tbl>
      <w:tblPr>
        <w:tblW w:w="1465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636"/>
        <w:gridCol w:w="2791"/>
        <w:gridCol w:w="1970"/>
        <w:gridCol w:w="986"/>
        <w:gridCol w:w="949"/>
        <w:gridCol w:w="1126"/>
        <w:gridCol w:w="1126"/>
        <w:gridCol w:w="1126"/>
        <w:gridCol w:w="986"/>
        <w:gridCol w:w="986"/>
        <w:gridCol w:w="1970"/>
      </w:tblGrid>
      <w:tr w:rsidR="00020C90" w:rsidRPr="00020C90" w:rsidTr="00020C90">
        <w:trPr>
          <w:trHeight w:val="915"/>
          <w:jc w:val="center"/>
        </w:trPr>
        <w:tc>
          <w:tcPr>
            <w:tcW w:w="636" w:type="dxa"/>
            <w:vMerge w:val="restart"/>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 xml:space="preserve">№ </w:t>
            </w:r>
            <w:proofErr w:type="spellStart"/>
            <w:proofErr w:type="gramStart"/>
            <w:r w:rsidRPr="00020C90">
              <w:rPr>
                <w:b/>
                <w:sz w:val="24"/>
                <w:szCs w:val="24"/>
              </w:rPr>
              <w:t>п</w:t>
            </w:r>
            <w:proofErr w:type="spellEnd"/>
            <w:proofErr w:type="gramEnd"/>
            <w:r w:rsidRPr="00020C90">
              <w:rPr>
                <w:b/>
                <w:sz w:val="24"/>
                <w:szCs w:val="24"/>
              </w:rPr>
              <w:t>/</w:t>
            </w:r>
            <w:proofErr w:type="spellStart"/>
            <w:r w:rsidRPr="00020C90">
              <w:rPr>
                <w:b/>
                <w:sz w:val="24"/>
                <w:szCs w:val="24"/>
              </w:rPr>
              <w:t>п</w:t>
            </w:r>
            <w:proofErr w:type="spellEnd"/>
          </w:p>
        </w:tc>
        <w:tc>
          <w:tcPr>
            <w:tcW w:w="2791" w:type="dxa"/>
            <w:vMerge w:val="restart"/>
            <w:tcBorders>
              <w:top w:val="single" w:sz="4" w:space="0" w:color="auto"/>
              <w:left w:val="single" w:sz="4" w:space="0" w:color="auto"/>
              <w:bottom w:val="single" w:sz="4" w:space="0" w:color="auto"/>
              <w:right w:val="single" w:sz="4" w:space="0" w:color="auto"/>
            </w:tcBorders>
            <w:hideMark/>
          </w:tcPr>
          <w:p w:rsidR="00020C90" w:rsidRDefault="00020C90" w:rsidP="00020C90">
            <w:pPr>
              <w:jc w:val="center"/>
              <w:rPr>
                <w:b/>
                <w:sz w:val="24"/>
                <w:szCs w:val="24"/>
              </w:rPr>
            </w:pPr>
            <w:r w:rsidRPr="00020C90">
              <w:rPr>
                <w:b/>
                <w:sz w:val="24"/>
                <w:szCs w:val="24"/>
              </w:rPr>
              <w:t xml:space="preserve">Наименование </w:t>
            </w:r>
          </w:p>
          <w:p w:rsidR="00020C90" w:rsidRDefault="00020C90" w:rsidP="00020C90">
            <w:pPr>
              <w:jc w:val="center"/>
              <w:rPr>
                <w:b/>
                <w:sz w:val="24"/>
                <w:szCs w:val="24"/>
              </w:rPr>
            </w:pPr>
            <w:r w:rsidRPr="00020C90">
              <w:rPr>
                <w:b/>
                <w:sz w:val="24"/>
                <w:szCs w:val="24"/>
              </w:rPr>
              <w:t xml:space="preserve">показателей </w:t>
            </w:r>
          </w:p>
          <w:p w:rsidR="00020C90" w:rsidRPr="00020C90" w:rsidRDefault="00020C90" w:rsidP="00020C90">
            <w:pPr>
              <w:jc w:val="center"/>
              <w:rPr>
                <w:b/>
                <w:sz w:val="24"/>
                <w:szCs w:val="24"/>
                <w:lang w:eastAsia="ko-KR"/>
              </w:rPr>
            </w:pPr>
            <w:r w:rsidRPr="00020C90">
              <w:rPr>
                <w:b/>
                <w:sz w:val="24"/>
                <w:szCs w:val="24"/>
              </w:rPr>
              <w:t>результатов</w:t>
            </w:r>
          </w:p>
        </w:tc>
        <w:tc>
          <w:tcPr>
            <w:tcW w:w="1970" w:type="dxa"/>
            <w:vMerge w:val="restart"/>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rPr>
            </w:pPr>
            <w:proofErr w:type="gramStart"/>
            <w:r w:rsidRPr="00020C90">
              <w:rPr>
                <w:b/>
                <w:sz w:val="24"/>
                <w:szCs w:val="24"/>
              </w:rPr>
              <w:t>Базовый</w:t>
            </w:r>
            <w:proofErr w:type="gramEnd"/>
          </w:p>
          <w:p w:rsidR="00020C90" w:rsidRPr="00020C90" w:rsidRDefault="00020C90" w:rsidP="00020C90">
            <w:pPr>
              <w:jc w:val="center"/>
              <w:rPr>
                <w:b/>
                <w:sz w:val="24"/>
                <w:szCs w:val="24"/>
              </w:rPr>
            </w:pPr>
            <w:r w:rsidRPr="00020C90">
              <w:rPr>
                <w:b/>
                <w:sz w:val="24"/>
                <w:szCs w:val="24"/>
              </w:rPr>
              <w:t>показатель на начало</w:t>
            </w:r>
          </w:p>
          <w:p w:rsidR="00020C90" w:rsidRPr="00020C90" w:rsidRDefault="00020C90" w:rsidP="00020C90">
            <w:pPr>
              <w:jc w:val="center"/>
              <w:rPr>
                <w:b/>
                <w:sz w:val="24"/>
                <w:szCs w:val="24"/>
              </w:rPr>
            </w:pPr>
            <w:r w:rsidRPr="00020C90">
              <w:rPr>
                <w:b/>
                <w:sz w:val="24"/>
                <w:szCs w:val="24"/>
              </w:rPr>
              <w:t>реализации</w:t>
            </w:r>
          </w:p>
          <w:p w:rsidR="00020C90" w:rsidRPr="00020C90" w:rsidRDefault="00020C90" w:rsidP="00020C90">
            <w:pPr>
              <w:jc w:val="center"/>
              <w:rPr>
                <w:b/>
                <w:sz w:val="24"/>
                <w:szCs w:val="24"/>
                <w:lang w:eastAsia="ko-KR"/>
              </w:rPr>
            </w:pPr>
            <w:r w:rsidRPr="00020C90">
              <w:rPr>
                <w:b/>
                <w:sz w:val="24"/>
                <w:szCs w:val="24"/>
              </w:rPr>
              <w:t>муниципальной программы на 01.01.2014</w:t>
            </w:r>
          </w:p>
        </w:tc>
        <w:tc>
          <w:tcPr>
            <w:tcW w:w="7285" w:type="dxa"/>
            <w:gridSpan w:val="7"/>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Значения показателя по годам</w:t>
            </w:r>
          </w:p>
        </w:tc>
        <w:tc>
          <w:tcPr>
            <w:tcW w:w="1970" w:type="dxa"/>
            <w:vMerge w:val="restart"/>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rPr>
            </w:pPr>
            <w:proofErr w:type="gramStart"/>
            <w:r w:rsidRPr="00020C90">
              <w:rPr>
                <w:b/>
                <w:sz w:val="24"/>
                <w:szCs w:val="24"/>
              </w:rPr>
              <w:t>Целевое</w:t>
            </w:r>
            <w:proofErr w:type="gramEnd"/>
          </w:p>
          <w:p w:rsidR="00020C90" w:rsidRPr="00020C90" w:rsidRDefault="00020C90" w:rsidP="00020C90">
            <w:pPr>
              <w:jc w:val="center"/>
              <w:rPr>
                <w:b/>
                <w:sz w:val="24"/>
                <w:szCs w:val="24"/>
              </w:rPr>
            </w:pPr>
            <w:r w:rsidRPr="00020C90">
              <w:rPr>
                <w:b/>
                <w:sz w:val="24"/>
                <w:szCs w:val="24"/>
              </w:rPr>
              <w:t>значение</w:t>
            </w:r>
          </w:p>
          <w:p w:rsidR="00020C90" w:rsidRPr="00020C90" w:rsidRDefault="00020C90" w:rsidP="00020C90">
            <w:pPr>
              <w:jc w:val="center"/>
              <w:rPr>
                <w:b/>
                <w:sz w:val="24"/>
                <w:szCs w:val="24"/>
              </w:rPr>
            </w:pPr>
            <w:r w:rsidRPr="00020C90">
              <w:rPr>
                <w:b/>
                <w:sz w:val="24"/>
                <w:szCs w:val="24"/>
              </w:rPr>
              <w:t>показателя на момент</w:t>
            </w:r>
          </w:p>
          <w:p w:rsidR="00020C90" w:rsidRPr="00020C90" w:rsidRDefault="00020C90" w:rsidP="00020C90">
            <w:pPr>
              <w:jc w:val="center"/>
              <w:rPr>
                <w:b/>
                <w:sz w:val="24"/>
                <w:szCs w:val="24"/>
              </w:rPr>
            </w:pPr>
            <w:r w:rsidRPr="00020C90">
              <w:rPr>
                <w:b/>
                <w:sz w:val="24"/>
                <w:szCs w:val="24"/>
              </w:rPr>
              <w:t>окончания</w:t>
            </w:r>
          </w:p>
          <w:p w:rsidR="00020C90" w:rsidRPr="00020C90" w:rsidRDefault="00020C90" w:rsidP="00020C90">
            <w:pPr>
              <w:jc w:val="center"/>
              <w:rPr>
                <w:b/>
                <w:sz w:val="24"/>
                <w:szCs w:val="24"/>
              </w:rPr>
            </w:pPr>
            <w:r w:rsidRPr="00020C90">
              <w:rPr>
                <w:b/>
                <w:sz w:val="24"/>
                <w:szCs w:val="24"/>
              </w:rPr>
              <w:t>действия</w:t>
            </w:r>
          </w:p>
          <w:p w:rsidR="00020C90" w:rsidRPr="00020C90" w:rsidRDefault="00020C90" w:rsidP="00020C90">
            <w:pPr>
              <w:jc w:val="center"/>
              <w:rPr>
                <w:b/>
                <w:sz w:val="24"/>
                <w:szCs w:val="24"/>
                <w:lang w:eastAsia="ko-KR"/>
              </w:rPr>
            </w:pPr>
            <w:r w:rsidRPr="00020C90">
              <w:rPr>
                <w:b/>
                <w:sz w:val="24"/>
                <w:szCs w:val="24"/>
              </w:rPr>
              <w:t>муниципальной программы, 2020 год</w:t>
            </w:r>
          </w:p>
        </w:tc>
      </w:tr>
      <w:tr w:rsidR="00020C90" w:rsidRPr="00020C90" w:rsidTr="00020C90">
        <w:trPr>
          <w:trHeight w:val="915"/>
          <w:jc w:val="center"/>
        </w:trPr>
        <w:tc>
          <w:tcPr>
            <w:tcW w:w="0" w:type="auto"/>
            <w:vMerge/>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p>
        </w:tc>
        <w:tc>
          <w:tcPr>
            <w:tcW w:w="986"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2014</w:t>
            </w:r>
          </w:p>
        </w:tc>
        <w:tc>
          <w:tcPr>
            <w:tcW w:w="949"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2015</w:t>
            </w:r>
          </w:p>
        </w:tc>
        <w:tc>
          <w:tcPr>
            <w:tcW w:w="1126"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2016</w:t>
            </w:r>
          </w:p>
        </w:tc>
        <w:tc>
          <w:tcPr>
            <w:tcW w:w="1126"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2017</w:t>
            </w:r>
          </w:p>
        </w:tc>
        <w:tc>
          <w:tcPr>
            <w:tcW w:w="1126"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2018</w:t>
            </w:r>
          </w:p>
        </w:tc>
        <w:tc>
          <w:tcPr>
            <w:tcW w:w="986"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2019</w:t>
            </w:r>
          </w:p>
        </w:tc>
        <w:tc>
          <w:tcPr>
            <w:tcW w:w="986"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2020</w:t>
            </w:r>
          </w:p>
        </w:tc>
        <w:tc>
          <w:tcPr>
            <w:tcW w:w="0" w:type="auto"/>
            <w:vMerge/>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p>
        </w:tc>
      </w:tr>
      <w:tr w:rsidR="00020C90" w:rsidRPr="00020C90" w:rsidTr="00020C90">
        <w:trPr>
          <w:trHeight w:val="347"/>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1</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center"/>
              <w:rPr>
                <w:b/>
                <w:sz w:val="24"/>
                <w:szCs w:val="24"/>
                <w:lang w:eastAsia="ko-KR"/>
              </w:rPr>
            </w:pPr>
            <w:r w:rsidRPr="00020C90">
              <w:rPr>
                <w:b/>
                <w:sz w:val="24"/>
                <w:szCs w:val="24"/>
              </w:rPr>
              <w:t>2</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3</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4</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6</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8</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10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b/>
                <w:sz w:val="24"/>
                <w:szCs w:val="24"/>
                <w:lang w:eastAsia="ko-KR"/>
              </w:rPr>
            </w:pPr>
            <w:r w:rsidRPr="00020C90">
              <w:rPr>
                <w:b/>
                <w:sz w:val="24"/>
                <w:szCs w:val="24"/>
              </w:rPr>
              <w:t>11</w:t>
            </w:r>
          </w:p>
        </w:tc>
      </w:tr>
      <w:tr w:rsidR="00020C90" w:rsidRPr="00020C90" w:rsidTr="00020C90">
        <w:trPr>
          <w:trHeight w:val="367"/>
          <w:jc w:val="center"/>
        </w:trPr>
        <w:tc>
          <w:tcPr>
            <w:tcW w:w="14652" w:type="dxa"/>
            <w:gridSpan w:val="11"/>
            <w:tcBorders>
              <w:top w:val="single" w:sz="4" w:space="0" w:color="auto"/>
              <w:left w:val="single" w:sz="4" w:space="0" w:color="auto"/>
              <w:bottom w:val="single" w:sz="4" w:space="0" w:color="auto"/>
              <w:right w:val="single" w:sz="4" w:space="0" w:color="auto"/>
            </w:tcBorders>
            <w:noWrap/>
            <w:vAlign w:val="center"/>
            <w:hideMark/>
          </w:tcPr>
          <w:p w:rsidR="00020C90" w:rsidRPr="00020C90" w:rsidRDefault="00020C90" w:rsidP="00020C90">
            <w:pPr>
              <w:pStyle w:val="afffff5"/>
              <w:spacing w:line="240" w:lineRule="auto"/>
              <w:ind w:left="0" w:firstLine="0"/>
              <w:jc w:val="center"/>
              <w:rPr>
                <w:b/>
              </w:rPr>
            </w:pPr>
            <w:r w:rsidRPr="00020C90">
              <w:rPr>
                <w:b/>
              </w:rPr>
              <w:t>1. Показатели непосредственных результатов</w:t>
            </w:r>
          </w:p>
        </w:tc>
      </w:tr>
      <w:tr w:rsidR="00020C90" w:rsidRPr="00020C90" w:rsidTr="00020C90">
        <w:trPr>
          <w:trHeight w:val="621"/>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Повышение обеспече</w:t>
            </w:r>
            <w:r w:rsidRPr="00020C90">
              <w:rPr>
                <w:sz w:val="24"/>
                <w:szCs w:val="24"/>
              </w:rPr>
              <w:t>н</w:t>
            </w:r>
            <w:r w:rsidRPr="00020C90">
              <w:rPr>
                <w:sz w:val="24"/>
                <w:szCs w:val="24"/>
              </w:rPr>
              <w:t>ности населения центр</w:t>
            </w:r>
            <w:r w:rsidRPr="00020C90">
              <w:rPr>
                <w:sz w:val="24"/>
                <w:szCs w:val="24"/>
              </w:rPr>
              <w:t>а</w:t>
            </w:r>
            <w:r w:rsidRPr="00020C90">
              <w:rPr>
                <w:sz w:val="24"/>
                <w:szCs w:val="24"/>
              </w:rPr>
              <w:t>лизованными услугами водоснабжения,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91,1</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91,8</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92,2</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92,8</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93,2</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93,2</w:t>
            </w:r>
          </w:p>
        </w:tc>
      </w:tr>
      <w:tr w:rsidR="00020C90" w:rsidRPr="00020C90" w:rsidTr="00020C90">
        <w:trPr>
          <w:trHeight w:val="545"/>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lastRenderedPageBreak/>
              <w:t>2.</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Повышение обеспече</w:t>
            </w:r>
            <w:r w:rsidRPr="00020C90">
              <w:rPr>
                <w:sz w:val="24"/>
                <w:szCs w:val="24"/>
              </w:rPr>
              <w:t>н</w:t>
            </w:r>
            <w:r w:rsidRPr="00020C90">
              <w:rPr>
                <w:sz w:val="24"/>
                <w:szCs w:val="24"/>
              </w:rPr>
              <w:t>ности населения центр</w:t>
            </w:r>
            <w:r w:rsidRPr="00020C90">
              <w:rPr>
                <w:sz w:val="24"/>
                <w:szCs w:val="24"/>
              </w:rPr>
              <w:t>а</w:t>
            </w:r>
            <w:r w:rsidRPr="00020C90">
              <w:rPr>
                <w:sz w:val="24"/>
                <w:szCs w:val="24"/>
              </w:rPr>
              <w:t>лизованными услугами теплоснабжения,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91,5</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91,9</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93,1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93,5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93,9</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93,9</w:t>
            </w:r>
          </w:p>
        </w:tc>
      </w:tr>
      <w:tr w:rsidR="00020C90" w:rsidRPr="00020C90" w:rsidTr="00020C90">
        <w:trPr>
          <w:trHeight w:val="545"/>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ConsPlusNonformat"/>
              <w:widowControl/>
              <w:jc w:val="both"/>
              <w:rPr>
                <w:rFonts w:ascii="Times New Roman" w:hAnsi="Times New Roman" w:cs="Times New Roman"/>
                <w:sz w:val="24"/>
                <w:szCs w:val="24"/>
              </w:rPr>
            </w:pPr>
            <w:r w:rsidRPr="00020C90">
              <w:rPr>
                <w:rFonts w:ascii="Times New Roman" w:hAnsi="Times New Roman" w:cs="Times New Roman"/>
                <w:sz w:val="24"/>
                <w:szCs w:val="24"/>
              </w:rPr>
              <w:t xml:space="preserve">Повышение качества </w:t>
            </w:r>
            <w:proofErr w:type="spellStart"/>
            <w:r w:rsidRPr="00020C90">
              <w:rPr>
                <w:rFonts w:ascii="Times New Roman" w:hAnsi="Times New Roman" w:cs="Times New Roman"/>
                <w:sz w:val="24"/>
                <w:szCs w:val="24"/>
              </w:rPr>
              <w:t>жилищно-коммуналь</w:t>
            </w:r>
            <w:r>
              <w:rPr>
                <w:rFonts w:ascii="Times New Roman" w:hAnsi="Times New Roman" w:cs="Times New Roman"/>
                <w:sz w:val="24"/>
                <w:szCs w:val="24"/>
              </w:rPr>
              <w:t>-</w:t>
            </w:r>
            <w:r w:rsidRPr="00020C90">
              <w:rPr>
                <w:rFonts w:ascii="Times New Roman" w:hAnsi="Times New Roman" w:cs="Times New Roman"/>
                <w:sz w:val="24"/>
                <w:szCs w:val="24"/>
              </w:rPr>
              <w:t>ных</w:t>
            </w:r>
            <w:proofErr w:type="spellEnd"/>
            <w:r w:rsidRPr="00020C90">
              <w:rPr>
                <w:rFonts w:ascii="Times New Roman" w:hAnsi="Times New Roman" w:cs="Times New Roman"/>
                <w:sz w:val="24"/>
                <w:szCs w:val="24"/>
              </w:rPr>
              <w:t xml:space="preserve"> услуг в соответс</w:t>
            </w:r>
            <w:r w:rsidRPr="00020C90">
              <w:rPr>
                <w:rFonts w:ascii="Times New Roman" w:hAnsi="Times New Roman" w:cs="Times New Roman"/>
                <w:sz w:val="24"/>
                <w:szCs w:val="24"/>
              </w:rPr>
              <w:t>т</w:t>
            </w:r>
            <w:r w:rsidRPr="00020C90">
              <w:rPr>
                <w:rFonts w:ascii="Times New Roman" w:hAnsi="Times New Roman" w:cs="Times New Roman"/>
                <w:sz w:val="24"/>
                <w:szCs w:val="24"/>
              </w:rPr>
              <w:t>вии с Указом Президе</w:t>
            </w:r>
            <w:r w:rsidRPr="00020C90">
              <w:rPr>
                <w:rFonts w:ascii="Times New Roman" w:hAnsi="Times New Roman" w:cs="Times New Roman"/>
                <w:sz w:val="24"/>
                <w:szCs w:val="24"/>
              </w:rPr>
              <w:t>н</w:t>
            </w:r>
            <w:r w:rsidRPr="00020C90">
              <w:rPr>
                <w:rFonts w:ascii="Times New Roman" w:hAnsi="Times New Roman" w:cs="Times New Roman"/>
                <w:sz w:val="24"/>
                <w:szCs w:val="24"/>
              </w:rPr>
              <w:t>та Российской Федер</w:t>
            </w:r>
            <w:r w:rsidRPr="00020C90">
              <w:rPr>
                <w:rFonts w:ascii="Times New Roman" w:hAnsi="Times New Roman" w:cs="Times New Roman"/>
                <w:sz w:val="24"/>
                <w:szCs w:val="24"/>
              </w:rPr>
              <w:t>а</w:t>
            </w:r>
            <w:r w:rsidRPr="00020C90">
              <w:rPr>
                <w:rFonts w:ascii="Times New Roman" w:hAnsi="Times New Roman" w:cs="Times New Roman"/>
                <w:sz w:val="24"/>
                <w:szCs w:val="24"/>
              </w:rPr>
              <w:t xml:space="preserve">ции от 07.05.2012 </w:t>
            </w:r>
            <w:r>
              <w:rPr>
                <w:rFonts w:ascii="Times New Roman" w:hAnsi="Times New Roman" w:cs="Times New Roman"/>
                <w:sz w:val="24"/>
                <w:szCs w:val="24"/>
              </w:rPr>
              <w:t xml:space="preserve">                  </w:t>
            </w:r>
            <w:r w:rsidRPr="00020C90">
              <w:rPr>
                <w:rFonts w:ascii="Times New Roman" w:hAnsi="Times New Roman" w:cs="Times New Roman"/>
                <w:sz w:val="24"/>
                <w:szCs w:val="24"/>
              </w:rPr>
              <w:t>№ 600, в том числе:</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p>
        </w:tc>
      </w:tr>
      <w:tr w:rsidR="00020C90" w:rsidRPr="00020C90" w:rsidTr="00020C90">
        <w:trPr>
          <w:trHeight w:val="767"/>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3.1.</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Удельный вес проб в</w:t>
            </w:r>
            <w:r w:rsidRPr="00020C90">
              <w:rPr>
                <w:sz w:val="24"/>
                <w:szCs w:val="24"/>
              </w:rPr>
              <w:t>о</w:t>
            </w:r>
            <w:r w:rsidRPr="00020C90">
              <w:rPr>
                <w:sz w:val="24"/>
                <w:szCs w:val="24"/>
              </w:rPr>
              <w:t>ды, не отвечающих г</w:t>
            </w:r>
            <w:r w:rsidRPr="00020C90">
              <w:rPr>
                <w:sz w:val="24"/>
                <w:szCs w:val="24"/>
              </w:rPr>
              <w:t>и</w:t>
            </w:r>
            <w:r w:rsidRPr="00020C90">
              <w:rPr>
                <w:sz w:val="24"/>
                <w:szCs w:val="24"/>
              </w:rPr>
              <w:t>гиеническим нормат</w:t>
            </w:r>
            <w:r w:rsidRPr="00020C90">
              <w:rPr>
                <w:sz w:val="24"/>
                <w:szCs w:val="24"/>
              </w:rPr>
              <w:t>и</w:t>
            </w:r>
            <w:r w:rsidRPr="00020C90">
              <w:rPr>
                <w:sz w:val="24"/>
                <w:szCs w:val="24"/>
              </w:rPr>
              <w:t>вам: по санитарно-химическим показат</w:t>
            </w:r>
            <w:r w:rsidRPr="00020C90">
              <w:rPr>
                <w:sz w:val="24"/>
                <w:szCs w:val="24"/>
              </w:rPr>
              <w:t>е</w:t>
            </w:r>
            <w:r w:rsidRPr="00020C90">
              <w:rPr>
                <w:sz w:val="24"/>
                <w:szCs w:val="24"/>
              </w:rPr>
              <w:t>лям,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32,8</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30,8</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24,6</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20,6</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16,8</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12,9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4,0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4,0</w:t>
            </w:r>
          </w:p>
        </w:tc>
      </w:tr>
      <w:tr w:rsidR="00020C90" w:rsidRPr="00020C90" w:rsidTr="00020C90">
        <w:trPr>
          <w:trHeight w:val="365"/>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3.2.</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Доля уличной водопр</w:t>
            </w:r>
            <w:r w:rsidRPr="00020C90">
              <w:rPr>
                <w:sz w:val="24"/>
                <w:szCs w:val="24"/>
              </w:rPr>
              <w:t>о</w:t>
            </w:r>
            <w:r w:rsidRPr="00020C90">
              <w:rPr>
                <w:sz w:val="24"/>
                <w:szCs w:val="24"/>
              </w:rPr>
              <w:t>водной сети, нужда</w:t>
            </w:r>
            <w:r w:rsidRPr="00020C90">
              <w:rPr>
                <w:sz w:val="24"/>
                <w:szCs w:val="24"/>
              </w:rPr>
              <w:t>ю</w:t>
            </w:r>
            <w:r w:rsidRPr="00020C90">
              <w:rPr>
                <w:sz w:val="24"/>
                <w:szCs w:val="24"/>
              </w:rPr>
              <w:t>щейся в замене,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18</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14,4</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12,6</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10,8</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7,2</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5,4</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color w:val="FFFF00"/>
                <w:sz w:val="24"/>
                <w:szCs w:val="24"/>
                <w:lang w:eastAsia="ko-KR"/>
              </w:rPr>
            </w:pPr>
            <w:r w:rsidRPr="00020C90">
              <w:rPr>
                <w:sz w:val="24"/>
                <w:szCs w:val="24"/>
              </w:rPr>
              <w:t>5,4</w:t>
            </w:r>
          </w:p>
        </w:tc>
      </w:tr>
      <w:tr w:rsidR="00020C90" w:rsidRPr="00020C90" w:rsidTr="00020C90">
        <w:trPr>
          <w:trHeight w:val="372"/>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3.3.</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Доля уличной тепловой сети, нуждающейся в замене,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26,7</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24,2</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21,7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19,2</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16,7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14,2</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11,7</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w:t>
            </w:r>
          </w:p>
        </w:tc>
      </w:tr>
      <w:tr w:rsidR="00020C90" w:rsidRPr="00020C90" w:rsidTr="00020C90">
        <w:trPr>
          <w:trHeight w:val="416"/>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3.4.</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Доля сточных вод, оч</w:t>
            </w:r>
            <w:r w:rsidRPr="00020C90">
              <w:rPr>
                <w:sz w:val="24"/>
                <w:szCs w:val="24"/>
              </w:rPr>
              <w:t>и</w:t>
            </w:r>
            <w:r w:rsidRPr="00020C90">
              <w:rPr>
                <w:sz w:val="24"/>
                <w:szCs w:val="24"/>
              </w:rPr>
              <w:t>щенных до нормативных значений, в общем об</w:t>
            </w:r>
            <w:r w:rsidRPr="00020C90">
              <w:rPr>
                <w:sz w:val="24"/>
                <w:szCs w:val="24"/>
              </w:rPr>
              <w:t>ъ</w:t>
            </w:r>
            <w:r w:rsidRPr="00020C90">
              <w:rPr>
                <w:sz w:val="24"/>
                <w:szCs w:val="24"/>
              </w:rPr>
              <w:t>еме сточных вод, пр</w:t>
            </w:r>
            <w:r w:rsidRPr="00020C90">
              <w:rPr>
                <w:sz w:val="24"/>
                <w:szCs w:val="24"/>
              </w:rPr>
              <w:t>о</w:t>
            </w:r>
            <w:r w:rsidRPr="00020C90">
              <w:rPr>
                <w:sz w:val="24"/>
                <w:szCs w:val="24"/>
              </w:rPr>
              <w:t>пущенных через очис</w:t>
            </w:r>
            <w:r w:rsidRPr="00020C90">
              <w:rPr>
                <w:sz w:val="24"/>
                <w:szCs w:val="24"/>
              </w:rPr>
              <w:t>т</w:t>
            </w:r>
            <w:r w:rsidRPr="00020C90">
              <w:rPr>
                <w:sz w:val="24"/>
                <w:szCs w:val="24"/>
              </w:rPr>
              <w:t>ные сооружения,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78,9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78,9</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84,3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89,7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92,4</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95,1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97,8</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97,8</w:t>
            </w:r>
          </w:p>
        </w:tc>
      </w:tr>
      <w:tr w:rsidR="00020C90" w:rsidRPr="00020C90" w:rsidTr="00020C90">
        <w:trPr>
          <w:trHeight w:val="377"/>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3.5.</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Доля потерь воды при ее передаче в общем объ</w:t>
            </w:r>
            <w:r w:rsidRPr="00020C90">
              <w:rPr>
                <w:sz w:val="24"/>
                <w:szCs w:val="24"/>
              </w:rPr>
              <w:t>е</w:t>
            </w:r>
            <w:r w:rsidRPr="00020C90">
              <w:rPr>
                <w:sz w:val="24"/>
                <w:szCs w:val="24"/>
              </w:rPr>
              <w:t>ме переданной,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13,6</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13,6</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13,3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12,1</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11,0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9,8</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8,5</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8,0</w:t>
            </w:r>
          </w:p>
        </w:tc>
      </w:tr>
      <w:tr w:rsidR="00020C90" w:rsidRPr="00020C90" w:rsidTr="00020C90">
        <w:trPr>
          <w:trHeight w:val="255"/>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3.6.</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 xml:space="preserve">Доля потерь тепловой энергии при ее передачи </w:t>
            </w:r>
            <w:r w:rsidRPr="00020C90">
              <w:rPr>
                <w:sz w:val="24"/>
                <w:szCs w:val="24"/>
              </w:rPr>
              <w:lastRenderedPageBreak/>
              <w:t>в общем объеме,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lastRenderedPageBreak/>
              <w:t>13,9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13,3</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12,1</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11,0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9,8</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9,1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8,0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7,8</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lastRenderedPageBreak/>
              <w:t>4.</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Удельный расход то</w:t>
            </w:r>
            <w:r w:rsidRPr="00020C90">
              <w:rPr>
                <w:sz w:val="24"/>
                <w:szCs w:val="24"/>
              </w:rPr>
              <w:t>п</w:t>
            </w:r>
            <w:r w:rsidRPr="00020C90">
              <w:rPr>
                <w:sz w:val="24"/>
                <w:szCs w:val="24"/>
              </w:rPr>
              <w:t>лива на выработку те</w:t>
            </w:r>
            <w:r w:rsidRPr="00020C90">
              <w:rPr>
                <w:sz w:val="24"/>
                <w:szCs w:val="24"/>
              </w:rPr>
              <w:t>п</w:t>
            </w:r>
            <w:r w:rsidRPr="00020C90">
              <w:rPr>
                <w:sz w:val="24"/>
                <w:szCs w:val="24"/>
              </w:rPr>
              <w:t>ловой энергии на к</w:t>
            </w:r>
            <w:r w:rsidRPr="00020C90">
              <w:rPr>
                <w:sz w:val="24"/>
                <w:szCs w:val="24"/>
              </w:rPr>
              <w:t>о</w:t>
            </w:r>
            <w:r w:rsidRPr="00020C90">
              <w:rPr>
                <w:sz w:val="24"/>
                <w:szCs w:val="24"/>
              </w:rPr>
              <w:t xml:space="preserve">тельных, </w:t>
            </w:r>
            <w:proofErr w:type="spellStart"/>
            <w:r w:rsidRPr="00020C90">
              <w:rPr>
                <w:sz w:val="24"/>
                <w:szCs w:val="24"/>
              </w:rPr>
              <w:t>т.у.</w:t>
            </w:r>
            <w:proofErr w:type="gramStart"/>
            <w:r w:rsidRPr="00020C90">
              <w:rPr>
                <w:sz w:val="24"/>
                <w:szCs w:val="24"/>
              </w:rPr>
              <w:t>т</w:t>
            </w:r>
            <w:proofErr w:type="spellEnd"/>
            <w:proofErr w:type="gramEnd"/>
            <w:r w:rsidRPr="00020C90">
              <w:rPr>
                <w:sz w:val="24"/>
                <w:szCs w:val="24"/>
              </w:rPr>
              <w:t>.</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176,4</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176,4</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174,2</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174,2</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172,6</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172,6</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170,1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170,1</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170,1</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5.</w:t>
            </w:r>
          </w:p>
        </w:tc>
        <w:tc>
          <w:tcPr>
            <w:tcW w:w="2791" w:type="dxa"/>
            <w:tcBorders>
              <w:top w:val="single" w:sz="4" w:space="0" w:color="auto"/>
              <w:left w:val="single" w:sz="4" w:space="0" w:color="auto"/>
              <w:bottom w:val="single" w:sz="4" w:space="0" w:color="auto"/>
              <w:right w:val="single" w:sz="4" w:space="0" w:color="auto"/>
            </w:tcBorders>
            <w:vAlign w:val="bottom"/>
            <w:hideMark/>
          </w:tcPr>
          <w:p w:rsidR="00020C90" w:rsidRPr="00020C90" w:rsidRDefault="00020C90" w:rsidP="00020C90">
            <w:pPr>
              <w:pStyle w:val="afffff5"/>
              <w:spacing w:line="240" w:lineRule="auto"/>
              <w:ind w:left="0" w:firstLine="0"/>
            </w:pPr>
            <w:r w:rsidRPr="00020C90">
              <w:t>Удельный расход электрической энергии на снабжение муниципальных бюджетных учреждений (в расчете на 1 человека), кВт</w:t>
            </w:r>
            <w:r>
              <w:t>/</w:t>
            </w:r>
            <w:proofErr w:type="gramStart"/>
            <w:r w:rsidRPr="00020C90">
              <w:t>ч</w:t>
            </w:r>
            <w:proofErr w:type="gramEnd"/>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87,4</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87,4</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86,53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85,66</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84,80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83,96</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83,12</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82,28</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82,28</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rPr>
            </w:pPr>
            <w:r w:rsidRPr="00020C90">
              <w:rPr>
                <w:sz w:val="24"/>
                <w:szCs w:val="24"/>
              </w:rPr>
              <w:t>Удельный расход тепл</w:t>
            </w:r>
            <w:r w:rsidRPr="00020C90">
              <w:rPr>
                <w:sz w:val="24"/>
                <w:szCs w:val="24"/>
              </w:rPr>
              <w:t>о</w:t>
            </w:r>
            <w:r w:rsidRPr="00020C90">
              <w:rPr>
                <w:sz w:val="24"/>
                <w:szCs w:val="24"/>
              </w:rPr>
              <w:t>вой энергии на снабж</w:t>
            </w:r>
            <w:r w:rsidRPr="00020C90">
              <w:rPr>
                <w:sz w:val="24"/>
                <w:szCs w:val="24"/>
              </w:rPr>
              <w:t>е</w:t>
            </w:r>
            <w:r w:rsidRPr="00020C90">
              <w:rPr>
                <w:sz w:val="24"/>
                <w:szCs w:val="24"/>
              </w:rPr>
              <w:t xml:space="preserve">ние муниципальных бюджетных учреждений (в расчете на 1 кв. метр общей площади), Гкал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0,14</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0,14</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0,14</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0,139</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0,137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0,136</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0,134</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0,132</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0,132</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 xml:space="preserve">Удельный расход холодной воды на снабжение </w:t>
            </w:r>
            <w:proofErr w:type="spellStart"/>
            <w:proofErr w:type="gramStart"/>
            <w:r w:rsidRPr="00020C90">
              <w:t>муници</w:t>
            </w:r>
            <w:r>
              <w:t>-</w:t>
            </w:r>
            <w:r w:rsidRPr="00020C90">
              <w:t>пальных</w:t>
            </w:r>
            <w:proofErr w:type="spellEnd"/>
            <w:proofErr w:type="gramEnd"/>
            <w:r w:rsidRPr="00020C90">
              <w:t xml:space="preserve"> бюджетных учреждений (в расчете на 1 человека), </w:t>
            </w:r>
            <w:r>
              <w:t>куб. м</w:t>
            </w:r>
            <w:r w:rsidRPr="00020C90">
              <w:t xml:space="preserve">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1,43</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1,43</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1,428</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1,427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1,425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1,423</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1,42</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1,42</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8.</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Удельный расход горячей воды на снабжение муниципальных бюджетных учрежде</w:t>
            </w:r>
            <w:r>
              <w:t xml:space="preserve">ний (в расчете на 1 человека), куб. </w:t>
            </w:r>
            <w:proofErr w:type="gramStart"/>
            <w:r>
              <w:t>м</w:t>
            </w:r>
            <w:proofErr w:type="gramEnd"/>
            <w:r w:rsidRPr="00020C90">
              <w:t xml:space="preserve">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0,031</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0,031</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0,031</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0,031</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0,03</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9.</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 xml:space="preserve">Удельный расход электрической энергии в многоквартирных домах </w:t>
            </w:r>
            <w:r w:rsidRPr="00020C90">
              <w:lastRenderedPageBreak/>
              <w:t>(в расчете на 1 кв. метр общей площади), кВт</w:t>
            </w:r>
            <w:r>
              <w:t>/</w:t>
            </w:r>
            <w:proofErr w:type="gramStart"/>
            <w:r w:rsidRPr="00020C90">
              <w:t>ч</w:t>
            </w:r>
            <w:proofErr w:type="gramEnd"/>
            <w:r w:rsidRPr="00020C90">
              <w:t xml:space="preserve">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lastRenderedPageBreak/>
              <w:t>750,00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750,00</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742,5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735,075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727,725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720,455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713,25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705,00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705,00</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lastRenderedPageBreak/>
              <w:t>10.</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rPr>
            </w:pPr>
            <w:r w:rsidRPr="00020C90">
              <w:rPr>
                <w:sz w:val="24"/>
                <w:szCs w:val="24"/>
              </w:rPr>
              <w:t>Удельный расход тепл</w:t>
            </w:r>
            <w:r w:rsidRPr="00020C90">
              <w:rPr>
                <w:sz w:val="24"/>
                <w:szCs w:val="24"/>
              </w:rPr>
              <w:t>о</w:t>
            </w:r>
            <w:r w:rsidRPr="00020C90">
              <w:rPr>
                <w:sz w:val="24"/>
                <w:szCs w:val="24"/>
              </w:rPr>
              <w:t>вой энергии в мног</w:t>
            </w:r>
            <w:r w:rsidRPr="00020C90">
              <w:rPr>
                <w:sz w:val="24"/>
                <w:szCs w:val="24"/>
              </w:rPr>
              <w:t>о</w:t>
            </w:r>
            <w:r w:rsidRPr="00020C90">
              <w:rPr>
                <w:sz w:val="24"/>
                <w:szCs w:val="24"/>
              </w:rPr>
              <w:t xml:space="preserve">квартирных домах (в расчете на 1 кв. метр общей площади), Гкал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0,11</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0,109</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0,108</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0,106</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0,105</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0,103</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0,103</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11.</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Удельный расход холодной воды в многоквартирных домах (в расчете на 1 чело</w:t>
            </w:r>
            <w:r>
              <w:t xml:space="preserve">века), куб. </w:t>
            </w:r>
            <w:proofErr w:type="gramStart"/>
            <w:r>
              <w:t>м</w:t>
            </w:r>
            <w:proofErr w:type="gramEnd"/>
            <w:r w:rsidRPr="00020C90">
              <w:rPr>
                <w:vertAlign w:val="superscript"/>
              </w:rPr>
              <w:t xml:space="preserve">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13,00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13,00</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12,87</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12,742</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12,614</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12,488</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12,363</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12,22</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12,22</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12.</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Удельный расход горячей воды в многоквартирных до</w:t>
            </w:r>
            <w:r>
              <w:t xml:space="preserve">мах (в расчете на 1 человека), куб. </w:t>
            </w:r>
            <w:proofErr w:type="gramStart"/>
            <w:r>
              <w:t>м</w:t>
            </w:r>
            <w:proofErr w:type="gramEnd"/>
            <w:r w:rsidRPr="00020C90">
              <w:t xml:space="preserve">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6,30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6,30</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6,237</w:t>
            </w:r>
          </w:p>
          <w:p w:rsidR="00020C90" w:rsidRPr="00020C90" w:rsidRDefault="00020C90" w:rsidP="00020C90">
            <w:pPr>
              <w:jc w:val="center"/>
              <w:rPr>
                <w:sz w:val="24"/>
                <w:szCs w:val="24"/>
              </w:rPr>
            </w:pP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6,175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6,113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6,052</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5,991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5,931</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5,931</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13.</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 xml:space="preserve">Удельный расход природного газа в многоквартирных домах с индивидуальными системами газового отопления (в расчете на 1 </w:t>
            </w:r>
            <w:r>
              <w:t>кв. м</w:t>
            </w:r>
            <w:r w:rsidRPr="00020C90">
              <w:t xml:space="preserve"> общей площади) тыс. </w:t>
            </w:r>
            <w:r>
              <w:t>куб. м</w:t>
            </w:r>
            <w:r w:rsidRPr="00020C90">
              <w:t>/</w:t>
            </w:r>
            <w:r>
              <w:t>кв. м</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Pr>
                <w:sz w:val="24"/>
                <w:szCs w:val="24"/>
              </w:rPr>
              <w:t>14.</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 xml:space="preserve">Удельный расход природного газа в многоквартирных домах с иными системами теплоснабжения (в расчете на 1 человека) тыс. </w:t>
            </w:r>
            <w:r>
              <w:t>куб. м</w:t>
            </w:r>
            <w:r w:rsidRPr="00020C90">
              <w:t>/чел.</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r>
      <w:tr w:rsidR="00020C90" w:rsidRPr="00020C90" w:rsidTr="00020C90">
        <w:trPr>
          <w:trHeight w:val="559"/>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Pr>
                <w:sz w:val="24"/>
                <w:szCs w:val="24"/>
              </w:rPr>
              <w:t>15.</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pStyle w:val="afffff5"/>
              <w:spacing w:line="240" w:lineRule="auto"/>
              <w:ind w:left="0" w:firstLine="0"/>
            </w:pPr>
            <w:r w:rsidRPr="00020C90">
              <w:t xml:space="preserve">Удельный расход природного газа на </w:t>
            </w:r>
            <w:r w:rsidRPr="00020C90">
              <w:lastRenderedPageBreak/>
              <w:t xml:space="preserve">снабжение муниципальных бюджетных учреждений (в расчете на 1 человека) </w:t>
            </w:r>
            <w:r>
              <w:t xml:space="preserve">куб. </w:t>
            </w:r>
            <w:proofErr w:type="gramStart"/>
            <w:r>
              <w:t>м</w:t>
            </w:r>
            <w:proofErr w:type="gramEnd"/>
            <w:r w:rsidRPr="00020C90">
              <w:t>/чел.</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lastRenderedPageBreak/>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rPr>
            </w:pPr>
            <w:r w:rsidRPr="00020C90">
              <w:rPr>
                <w:sz w:val="24"/>
                <w:szCs w:val="24"/>
              </w:rPr>
              <w:t>0</w:t>
            </w:r>
          </w:p>
        </w:tc>
      </w:tr>
      <w:tr w:rsidR="00020C90" w:rsidRPr="00020C90" w:rsidTr="00020C90">
        <w:trPr>
          <w:trHeight w:val="425"/>
          <w:jc w:val="center"/>
        </w:trPr>
        <w:tc>
          <w:tcPr>
            <w:tcW w:w="14652" w:type="dxa"/>
            <w:gridSpan w:val="11"/>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pStyle w:val="afffff5"/>
              <w:suppressAutoHyphens w:val="0"/>
              <w:spacing w:line="240" w:lineRule="auto"/>
              <w:ind w:left="0" w:firstLine="0"/>
              <w:contextualSpacing/>
              <w:jc w:val="center"/>
              <w:rPr>
                <w:b/>
              </w:rPr>
            </w:pPr>
            <w:r>
              <w:rPr>
                <w:b/>
              </w:rPr>
              <w:lastRenderedPageBreak/>
              <w:t xml:space="preserve">2. </w:t>
            </w:r>
            <w:r w:rsidRPr="00020C90">
              <w:rPr>
                <w:b/>
              </w:rPr>
              <w:t>Показатели конечных результатов</w:t>
            </w:r>
          </w:p>
        </w:tc>
      </w:tr>
      <w:tr w:rsidR="00020C90" w:rsidRPr="00020C90" w:rsidTr="00020C90">
        <w:trPr>
          <w:trHeight w:val="510"/>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1.</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Доля площади жили</w:t>
            </w:r>
            <w:r w:rsidRPr="00020C90">
              <w:rPr>
                <w:sz w:val="24"/>
                <w:szCs w:val="24"/>
              </w:rPr>
              <w:t>щ</w:t>
            </w:r>
            <w:r w:rsidRPr="00020C90">
              <w:rPr>
                <w:sz w:val="24"/>
                <w:szCs w:val="24"/>
              </w:rPr>
              <w:t>ного фонда, обеспече</w:t>
            </w:r>
            <w:r w:rsidRPr="00020C90">
              <w:rPr>
                <w:sz w:val="24"/>
                <w:szCs w:val="24"/>
              </w:rPr>
              <w:t>н</w:t>
            </w:r>
            <w:r w:rsidRPr="00020C90">
              <w:rPr>
                <w:sz w:val="24"/>
                <w:szCs w:val="24"/>
              </w:rPr>
              <w:t>ного всеми видами бл</w:t>
            </w:r>
            <w:r w:rsidRPr="00020C90">
              <w:rPr>
                <w:sz w:val="24"/>
                <w:szCs w:val="24"/>
              </w:rPr>
              <w:t>а</w:t>
            </w:r>
            <w:r w:rsidRPr="00020C90">
              <w:rPr>
                <w:sz w:val="24"/>
                <w:szCs w:val="24"/>
              </w:rPr>
              <w:t>гоустройства, в общей площади жилищного фонда,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71</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72</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73</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74</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76</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77</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78</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78</w:t>
            </w:r>
          </w:p>
        </w:tc>
      </w:tr>
      <w:tr w:rsidR="00020C90" w:rsidRPr="00020C90" w:rsidTr="00020C90">
        <w:trPr>
          <w:trHeight w:val="510"/>
          <w:jc w:val="center"/>
        </w:trPr>
        <w:tc>
          <w:tcPr>
            <w:tcW w:w="63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2.</w:t>
            </w:r>
          </w:p>
        </w:tc>
        <w:tc>
          <w:tcPr>
            <w:tcW w:w="2791" w:type="dxa"/>
            <w:tcBorders>
              <w:top w:val="single" w:sz="4" w:space="0" w:color="auto"/>
              <w:left w:val="single" w:sz="4" w:space="0" w:color="auto"/>
              <w:bottom w:val="single" w:sz="4" w:space="0" w:color="auto"/>
              <w:right w:val="single" w:sz="4" w:space="0" w:color="auto"/>
            </w:tcBorders>
            <w:hideMark/>
          </w:tcPr>
          <w:p w:rsidR="00020C90" w:rsidRPr="00020C90" w:rsidRDefault="00020C90" w:rsidP="00020C90">
            <w:pPr>
              <w:jc w:val="both"/>
              <w:rPr>
                <w:sz w:val="24"/>
                <w:szCs w:val="24"/>
                <w:lang w:eastAsia="ko-KR"/>
              </w:rPr>
            </w:pPr>
            <w:r w:rsidRPr="00020C90">
              <w:rPr>
                <w:sz w:val="24"/>
                <w:szCs w:val="24"/>
              </w:rPr>
              <w:t>Уровень газификации котельных, %</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30,8</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30,8</w:t>
            </w:r>
          </w:p>
        </w:tc>
        <w:tc>
          <w:tcPr>
            <w:tcW w:w="949"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38,5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38,5</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46,2</w:t>
            </w:r>
          </w:p>
        </w:tc>
        <w:tc>
          <w:tcPr>
            <w:tcW w:w="112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46,2</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69</w:t>
            </w:r>
          </w:p>
        </w:tc>
        <w:tc>
          <w:tcPr>
            <w:tcW w:w="986"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69</w:t>
            </w:r>
          </w:p>
        </w:tc>
        <w:tc>
          <w:tcPr>
            <w:tcW w:w="1970" w:type="dxa"/>
            <w:tcBorders>
              <w:top w:val="single" w:sz="4" w:space="0" w:color="auto"/>
              <w:left w:val="single" w:sz="4" w:space="0" w:color="auto"/>
              <w:bottom w:val="single" w:sz="4" w:space="0" w:color="auto"/>
              <w:right w:val="single" w:sz="4" w:space="0" w:color="auto"/>
            </w:tcBorders>
            <w:noWrap/>
            <w:hideMark/>
          </w:tcPr>
          <w:p w:rsidR="00020C90" w:rsidRPr="00020C90" w:rsidRDefault="00020C90" w:rsidP="00020C90">
            <w:pPr>
              <w:jc w:val="center"/>
              <w:rPr>
                <w:sz w:val="24"/>
                <w:szCs w:val="24"/>
                <w:lang w:eastAsia="ko-KR"/>
              </w:rPr>
            </w:pPr>
            <w:r w:rsidRPr="00020C90">
              <w:rPr>
                <w:sz w:val="24"/>
                <w:szCs w:val="24"/>
              </w:rPr>
              <w:t>69</w:t>
            </w:r>
          </w:p>
        </w:tc>
      </w:tr>
    </w:tbl>
    <w:p w:rsidR="00167238" w:rsidRDefault="00020C90" w:rsidP="009E376D">
      <w:pPr>
        <w:jc w:val="right"/>
      </w:pPr>
      <w:r>
        <w:t>.</w:t>
      </w:r>
      <w:r w:rsidR="009E376D">
        <w:t xml:space="preserve">». </w:t>
      </w:r>
    </w:p>
    <w:p w:rsidR="00167238" w:rsidRDefault="00167238" w:rsidP="00167238"/>
    <w:p w:rsidR="009E376D" w:rsidRDefault="009E376D" w:rsidP="00167238"/>
    <w:p w:rsidR="009E376D" w:rsidRDefault="009E376D" w:rsidP="00167238"/>
    <w:p w:rsidR="009E376D" w:rsidRDefault="009E376D" w:rsidP="00167238"/>
    <w:p w:rsidR="009E376D" w:rsidRDefault="009E376D" w:rsidP="00167238"/>
    <w:p w:rsidR="00020C90" w:rsidRDefault="00020C90" w:rsidP="00167238"/>
    <w:p w:rsidR="00020C90" w:rsidRDefault="00020C90" w:rsidP="00167238"/>
    <w:p w:rsidR="00020C90" w:rsidRDefault="00020C90" w:rsidP="00167238"/>
    <w:p w:rsidR="00020C90" w:rsidRDefault="00020C90" w:rsidP="00167238"/>
    <w:p w:rsidR="00020C90" w:rsidRDefault="00020C90" w:rsidP="00167238"/>
    <w:p w:rsidR="00020C90" w:rsidRDefault="00020C90" w:rsidP="00167238"/>
    <w:p w:rsidR="00020C90" w:rsidRDefault="00020C90" w:rsidP="00167238"/>
    <w:p w:rsidR="00020C90" w:rsidRDefault="00020C90" w:rsidP="00167238"/>
    <w:p w:rsidR="00020C90" w:rsidRDefault="00020C90" w:rsidP="00167238"/>
    <w:p w:rsidR="00020C90" w:rsidRDefault="00020C90" w:rsidP="00167238"/>
    <w:p w:rsidR="009E376D" w:rsidRDefault="009E376D" w:rsidP="00167238"/>
    <w:p w:rsidR="00167238" w:rsidRDefault="00167238" w:rsidP="00167238">
      <w:pPr>
        <w:ind w:left="5670" w:firstLine="4536"/>
        <w:jc w:val="both"/>
      </w:pPr>
      <w:r>
        <w:lastRenderedPageBreak/>
        <w:t xml:space="preserve">Приложение 2 к постановлению </w:t>
      </w:r>
    </w:p>
    <w:p w:rsidR="00167238" w:rsidRDefault="00167238" w:rsidP="00167238">
      <w:pPr>
        <w:ind w:left="5670" w:firstLine="4536"/>
        <w:jc w:val="both"/>
      </w:pPr>
      <w:r>
        <w:t>администрации района</w:t>
      </w:r>
    </w:p>
    <w:p w:rsidR="00167238" w:rsidRDefault="00167238" w:rsidP="00167238">
      <w:pPr>
        <w:ind w:left="5670" w:firstLine="4536"/>
        <w:jc w:val="both"/>
      </w:pPr>
      <w:r>
        <w:t xml:space="preserve">от </w:t>
      </w:r>
      <w:r w:rsidR="00BE7800">
        <w:t>30.12.2014</w:t>
      </w:r>
      <w:r>
        <w:t xml:space="preserve"> № </w:t>
      </w:r>
      <w:r w:rsidR="00BE7800">
        <w:t>2675</w:t>
      </w:r>
    </w:p>
    <w:p w:rsidR="00167238" w:rsidRDefault="00167238" w:rsidP="00167238"/>
    <w:p w:rsidR="00167238" w:rsidRPr="0093282B" w:rsidRDefault="00EA1F4A" w:rsidP="00EA1F4A">
      <w:pPr>
        <w:ind w:left="10206"/>
        <w:jc w:val="both"/>
      </w:pPr>
      <w:r>
        <w:t>«</w:t>
      </w:r>
      <w:r w:rsidR="00167238" w:rsidRPr="0093282B">
        <w:t>Приложение 2 к муниципальной программе «Развитие жилищно-коммунального комплекса и пов</w:t>
      </w:r>
      <w:r w:rsidR="00167238" w:rsidRPr="0093282B">
        <w:t>ы</w:t>
      </w:r>
      <w:r w:rsidR="00167238" w:rsidRPr="0093282B">
        <w:t>шение энергетической эффективн</w:t>
      </w:r>
      <w:r w:rsidR="00167238" w:rsidRPr="0093282B">
        <w:t>о</w:t>
      </w:r>
      <w:r w:rsidR="00167238" w:rsidRPr="0093282B">
        <w:t xml:space="preserve">сти </w:t>
      </w:r>
      <w:proofErr w:type="gramStart"/>
      <w:r w:rsidR="00167238" w:rsidRPr="0093282B">
        <w:t>в</w:t>
      </w:r>
      <w:proofErr w:type="gramEnd"/>
      <w:r w:rsidR="00167238" w:rsidRPr="0093282B">
        <w:t xml:space="preserve"> </w:t>
      </w:r>
      <w:proofErr w:type="gramStart"/>
      <w:r w:rsidR="00167238" w:rsidRPr="0093282B">
        <w:t>Нижневартовском</w:t>
      </w:r>
      <w:proofErr w:type="gramEnd"/>
      <w:r w:rsidR="00167238" w:rsidRPr="0093282B">
        <w:t xml:space="preserve"> районе на 2014−2020 годы» </w:t>
      </w:r>
    </w:p>
    <w:p w:rsidR="00167238" w:rsidRDefault="00167238" w:rsidP="00EA1F4A">
      <w:pPr>
        <w:jc w:val="center"/>
        <w:rPr>
          <w:b/>
        </w:rPr>
      </w:pPr>
    </w:p>
    <w:p w:rsidR="00EA1F4A" w:rsidRPr="00EA1F4A" w:rsidRDefault="00EA1F4A" w:rsidP="00EA1F4A">
      <w:pPr>
        <w:jc w:val="center"/>
        <w:rPr>
          <w:b/>
        </w:rPr>
      </w:pPr>
    </w:p>
    <w:p w:rsidR="00167238" w:rsidRPr="00EA1F4A" w:rsidRDefault="00167238" w:rsidP="00EA1F4A">
      <w:pPr>
        <w:jc w:val="center"/>
        <w:rPr>
          <w:b/>
        </w:rPr>
      </w:pPr>
      <w:r w:rsidRPr="00EA1F4A">
        <w:rPr>
          <w:b/>
        </w:rPr>
        <w:t>Перечень программных мероприятий муниципальной программы</w:t>
      </w:r>
    </w:p>
    <w:p w:rsidR="00167238" w:rsidRPr="00EA1F4A" w:rsidRDefault="00167238" w:rsidP="00EA1F4A">
      <w:pPr>
        <w:jc w:val="center"/>
        <w:rPr>
          <w:b/>
        </w:rPr>
      </w:pPr>
      <w:r w:rsidRPr="00EA1F4A">
        <w:rPr>
          <w:b/>
        </w:rPr>
        <w:t>«Развитие жилищно-коммунального комплекса и повышение энергетической эффективности</w:t>
      </w:r>
    </w:p>
    <w:p w:rsidR="00167238" w:rsidRPr="00EA1F4A" w:rsidRDefault="00167238" w:rsidP="00EA1F4A">
      <w:pPr>
        <w:jc w:val="center"/>
        <w:rPr>
          <w:b/>
        </w:rPr>
      </w:pPr>
      <w:proofErr w:type="gramStart"/>
      <w:r w:rsidRPr="00EA1F4A">
        <w:rPr>
          <w:b/>
        </w:rPr>
        <w:t>в</w:t>
      </w:r>
      <w:proofErr w:type="gramEnd"/>
      <w:r w:rsidRPr="00EA1F4A">
        <w:rPr>
          <w:b/>
        </w:rPr>
        <w:t xml:space="preserve"> </w:t>
      </w:r>
      <w:proofErr w:type="gramStart"/>
      <w:r w:rsidRPr="00EA1F4A">
        <w:rPr>
          <w:b/>
        </w:rPr>
        <w:t>Нижневартовском</w:t>
      </w:r>
      <w:proofErr w:type="gramEnd"/>
      <w:r w:rsidRPr="00EA1F4A">
        <w:rPr>
          <w:b/>
        </w:rPr>
        <w:t xml:space="preserve"> районе на 2014−2020 годы»</w:t>
      </w:r>
    </w:p>
    <w:p w:rsidR="00167238" w:rsidRPr="0093282B" w:rsidRDefault="00167238" w:rsidP="00167238"/>
    <w:tbl>
      <w:tblPr>
        <w:tblStyle w:val="ab"/>
        <w:tblW w:w="14984" w:type="dxa"/>
        <w:jc w:val="center"/>
        <w:tblLayout w:type="fixed"/>
        <w:tblLook w:val="04A0"/>
      </w:tblPr>
      <w:tblGrid>
        <w:gridCol w:w="774"/>
        <w:gridCol w:w="1849"/>
        <w:gridCol w:w="1505"/>
        <w:gridCol w:w="1134"/>
        <w:gridCol w:w="1420"/>
        <w:gridCol w:w="1640"/>
        <w:gridCol w:w="1193"/>
        <w:gridCol w:w="1240"/>
        <w:gridCol w:w="1160"/>
        <w:gridCol w:w="1140"/>
        <w:gridCol w:w="1140"/>
        <w:gridCol w:w="789"/>
      </w:tblGrid>
      <w:tr w:rsidR="00EA1F4A" w:rsidRPr="00EA1F4A" w:rsidTr="00EA1F4A">
        <w:trPr>
          <w:trHeight w:val="300"/>
          <w:jc w:val="center"/>
        </w:trPr>
        <w:tc>
          <w:tcPr>
            <w:tcW w:w="774" w:type="dxa"/>
            <w:vMerge w:val="restart"/>
            <w:noWrap/>
            <w:hideMark/>
          </w:tcPr>
          <w:p w:rsidR="00EA1F4A" w:rsidRPr="00EA1F4A" w:rsidRDefault="00EA1F4A" w:rsidP="00EA1F4A">
            <w:pPr>
              <w:jc w:val="center"/>
              <w:rPr>
                <w:b/>
                <w:sz w:val="24"/>
              </w:rPr>
            </w:pPr>
            <w:r w:rsidRPr="00EA1F4A">
              <w:rPr>
                <w:b/>
                <w:sz w:val="24"/>
              </w:rPr>
              <w:t xml:space="preserve">№ </w:t>
            </w:r>
            <w:proofErr w:type="spellStart"/>
            <w:proofErr w:type="gramStart"/>
            <w:r w:rsidRPr="00EA1F4A">
              <w:rPr>
                <w:b/>
                <w:sz w:val="24"/>
              </w:rPr>
              <w:t>п</w:t>
            </w:r>
            <w:proofErr w:type="spellEnd"/>
            <w:proofErr w:type="gramEnd"/>
            <w:r w:rsidRPr="00EA1F4A">
              <w:rPr>
                <w:b/>
                <w:sz w:val="24"/>
              </w:rPr>
              <w:t>/</w:t>
            </w:r>
            <w:proofErr w:type="spellStart"/>
            <w:r w:rsidRPr="00EA1F4A">
              <w:rPr>
                <w:b/>
                <w:sz w:val="24"/>
              </w:rPr>
              <w:t>п</w:t>
            </w:r>
            <w:proofErr w:type="spellEnd"/>
          </w:p>
        </w:tc>
        <w:tc>
          <w:tcPr>
            <w:tcW w:w="1849" w:type="dxa"/>
            <w:vMerge w:val="restart"/>
            <w:hideMark/>
          </w:tcPr>
          <w:p w:rsidR="00EA1F4A" w:rsidRDefault="00EA1F4A" w:rsidP="00EA1F4A">
            <w:pPr>
              <w:jc w:val="center"/>
              <w:rPr>
                <w:b/>
                <w:sz w:val="24"/>
              </w:rPr>
            </w:pPr>
            <w:proofErr w:type="gramStart"/>
            <w:r w:rsidRPr="00EA1F4A">
              <w:rPr>
                <w:b/>
                <w:sz w:val="24"/>
              </w:rPr>
              <w:t xml:space="preserve">Основные </w:t>
            </w:r>
            <w:proofErr w:type="gramEnd"/>
          </w:p>
          <w:p w:rsidR="00EA1F4A" w:rsidRDefault="00EA1F4A" w:rsidP="00EA1F4A">
            <w:pPr>
              <w:jc w:val="center"/>
              <w:rPr>
                <w:b/>
                <w:sz w:val="24"/>
              </w:rPr>
            </w:pPr>
            <w:r w:rsidRPr="00EA1F4A">
              <w:rPr>
                <w:b/>
                <w:sz w:val="24"/>
              </w:rPr>
              <w:t xml:space="preserve">мероприятия </w:t>
            </w:r>
            <w:proofErr w:type="gramStart"/>
            <w:r w:rsidRPr="00EA1F4A">
              <w:rPr>
                <w:b/>
                <w:sz w:val="24"/>
              </w:rPr>
              <w:t>муниципал</w:t>
            </w:r>
            <w:r w:rsidRPr="00EA1F4A">
              <w:rPr>
                <w:b/>
                <w:sz w:val="24"/>
              </w:rPr>
              <w:t>ь</w:t>
            </w:r>
            <w:r w:rsidRPr="00EA1F4A">
              <w:rPr>
                <w:b/>
                <w:sz w:val="24"/>
              </w:rPr>
              <w:t>ной</w:t>
            </w:r>
            <w:proofErr w:type="gramEnd"/>
            <w:r w:rsidRPr="00EA1F4A">
              <w:rPr>
                <w:b/>
                <w:sz w:val="24"/>
              </w:rPr>
              <w:t xml:space="preserve"> </w:t>
            </w:r>
          </w:p>
          <w:p w:rsidR="00EA1F4A" w:rsidRPr="00EA1F4A" w:rsidRDefault="00EA1F4A" w:rsidP="00EA1F4A">
            <w:pPr>
              <w:jc w:val="center"/>
              <w:rPr>
                <w:b/>
                <w:sz w:val="24"/>
              </w:rPr>
            </w:pPr>
            <w:r w:rsidRPr="00EA1F4A">
              <w:rPr>
                <w:b/>
                <w:sz w:val="24"/>
              </w:rPr>
              <w:t>программы</w:t>
            </w:r>
          </w:p>
        </w:tc>
        <w:tc>
          <w:tcPr>
            <w:tcW w:w="1505" w:type="dxa"/>
            <w:vMerge w:val="restart"/>
            <w:hideMark/>
          </w:tcPr>
          <w:p w:rsidR="00EA1F4A" w:rsidRPr="00EA1F4A" w:rsidRDefault="00EA1F4A" w:rsidP="00EA1F4A">
            <w:pPr>
              <w:jc w:val="center"/>
              <w:rPr>
                <w:b/>
                <w:sz w:val="24"/>
              </w:rPr>
            </w:pPr>
            <w:r w:rsidRPr="00EA1F4A">
              <w:rPr>
                <w:b/>
                <w:sz w:val="24"/>
              </w:rPr>
              <w:t>Ответс</w:t>
            </w:r>
            <w:r w:rsidRPr="00EA1F4A">
              <w:rPr>
                <w:b/>
                <w:sz w:val="24"/>
              </w:rPr>
              <w:t>т</w:t>
            </w:r>
            <w:r w:rsidRPr="00EA1F4A">
              <w:rPr>
                <w:b/>
                <w:sz w:val="24"/>
              </w:rPr>
              <w:t>венный и</w:t>
            </w:r>
            <w:r w:rsidRPr="00EA1F4A">
              <w:rPr>
                <w:b/>
                <w:sz w:val="24"/>
              </w:rPr>
              <w:t>с</w:t>
            </w:r>
            <w:r w:rsidRPr="00EA1F4A">
              <w:rPr>
                <w:b/>
                <w:sz w:val="24"/>
              </w:rPr>
              <w:t>полн</w:t>
            </w:r>
            <w:r w:rsidRPr="00EA1F4A">
              <w:rPr>
                <w:b/>
                <w:sz w:val="24"/>
              </w:rPr>
              <w:t>и</w:t>
            </w:r>
            <w:r w:rsidRPr="00EA1F4A">
              <w:rPr>
                <w:b/>
                <w:sz w:val="24"/>
              </w:rPr>
              <w:t>тель/соисполнитель</w:t>
            </w:r>
          </w:p>
        </w:tc>
        <w:tc>
          <w:tcPr>
            <w:tcW w:w="1134" w:type="dxa"/>
            <w:vMerge w:val="restart"/>
            <w:hideMark/>
          </w:tcPr>
          <w:p w:rsidR="00EA1F4A" w:rsidRDefault="00EA1F4A" w:rsidP="00EA1F4A">
            <w:pPr>
              <w:jc w:val="center"/>
              <w:rPr>
                <w:b/>
                <w:sz w:val="24"/>
              </w:rPr>
            </w:pPr>
            <w:r w:rsidRPr="00EA1F4A">
              <w:rPr>
                <w:b/>
                <w:sz w:val="24"/>
              </w:rPr>
              <w:t>Исто</w:t>
            </w:r>
            <w:r w:rsidRPr="00EA1F4A">
              <w:rPr>
                <w:b/>
                <w:sz w:val="24"/>
              </w:rPr>
              <w:t>ч</w:t>
            </w:r>
            <w:r w:rsidRPr="00EA1F4A">
              <w:rPr>
                <w:b/>
                <w:sz w:val="24"/>
              </w:rPr>
              <w:t xml:space="preserve">ник </w:t>
            </w:r>
          </w:p>
          <w:p w:rsidR="00EA1F4A" w:rsidRPr="00EA1F4A" w:rsidRDefault="00EA1F4A" w:rsidP="00EA1F4A">
            <w:pPr>
              <w:jc w:val="center"/>
              <w:rPr>
                <w:b/>
                <w:sz w:val="24"/>
              </w:rPr>
            </w:pPr>
            <w:r w:rsidRPr="00EA1F4A">
              <w:rPr>
                <w:b/>
                <w:sz w:val="24"/>
              </w:rPr>
              <w:t>фина</w:t>
            </w:r>
            <w:r w:rsidRPr="00EA1F4A">
              <w:rPr>
                <w:b/>
                <w:sz w:val="24"/>
              </w:rPr>
              <w:t>н</w:t>
            </w:r>
            <w:r w:rsidRPr="00EA1F4A">
              <w:rPr>
                <w:b/>
                <w:sz w:val="24"/>
              </w:rPr>
              <w:t>сиров</w:t>
            </w:r>
            <w:r w:rsidRPr="00EA1F4A">
              <w:rPr>
                <w:b/>
                <w:sz w:val="24"/>
              </w:rPr>
              <w:t>а</w:t>
            </w:r>
            <w:r w:rsidRPr="00EA1F4A">
              <w:rPr>
                <w:b/>
                <w:sz w:val="24"/>
              </w:rPr>
              <w:t>ния</w:t>
            </w:r>
          </w:p>
        </w:tc>
        <w:tc>
          <w:tcPr>
            <w:tcW w:w="9722" w:type="dxa"/>
            <w:gridSpan w:val="8"/>
            <w:noWrap/>
            <w:hideMark/>
          </w:tcPr>
          <w:p w:rsidR="00EA1F4A" w:rsidRPr="00EA1F4A" w:rsidRDefault="00EA1F4A" w:rsidP="00EA1F4A">
            <w:pPr>
              <w:jc w:val="center"/>
              <w:rPr>
                <w:b/>
                <w:sz w:val="24"/>
              </w:rPr>
            </w:pPr>
            <w:r w:rsidRPr="00EA1F4A">
              <w:rPr>
                <w:b/>
                <w:sz w:val="24"/>
              </w:rPr>
              <w:t>Финансовые затраты на реализацию (тыс</w:t>
            </w:r>
            <w:proofErr w:type="gramStart"/>
            <w:r w:rsidRPr="00EA1F4A">
              <w:rPr>
                <w:b/>
                <w:sz w:val="24"/>
              </w:rPr>
              <w:t>.р</w:t>
            </w:r>
            <w:proofErr w:type="gramEnd"/>
            <w:r w:rsidRPr="00EA1F4A">
              <w:rPr>
                <w:b/>
                <w:sz w:val="24"/>
              </w:rPr>
              <w:t>ублей)</w:t>
            </w:r>
          </w:p>
        </w:tc>
      </w:tr>
      <w:tr w:rsidR="00EA1F4A" w:rsidRPr="00EA1F4A" w:rsidTr="00EA1F4A">
        <w:trPr>
          <w:trHeight w:val="300"/>
          <w:jc w:val="center"/>
        </w:trPr>
        <w:tc>
          <w:tcPr>
            <w:tcW w:w="774" w:type="dxa"/>
            <w:vMerge/>
            <w:hideMark/>
          </w:tcPr>
          <w:p w:rsidR="00EA1F4A" w:rsidRPr="00EA1F4A" w:rsidRDefault="00EA1F4A" w:rsidP="00EA1F4A">
            <w:pPr>
              <w:jc w:val="center"/>
              <w:rPr>
                <w:b/>
                <w:sz w:val="24"/>
              </w:rPr>
            </w:pPr>
          </w:p>
        </w:tc>
        <w:tc>
          <w:tcPr>
            <w:tcW w:w="1849" w:type="dxa"/>
            <w:vMerge/>
            <w:hideMark/>
          </w:tcPr>
          <w:p w:rsidR="00EA1F4A" w:rsidRPr="00EA1F4A" w:rsidRDefault="00EA1F4A" w:rsidP="00EA1F4A">
            <w:pPr>
              <w:jc w:val="center"/>
              <w:rPr>
                <w:b/>
                <w:sz w:val="24"/>
              </w:rPr>
            </w:pPr>
          </w:p>
        </w:tc>
        <w:tc>
          <w:tcPr>
            <w:tcW w:w="1505" w:type="dxa"/>
            <w:vMerge/>
            <w:hideMark/>
          </w:tcPr>
          <w:p w:rsidR="00EA1F4A" w:rsidRPr="00EA1F4A" w:rsidRDefault="00EA1F4A" w:rsidP="00EA1F4A">
            <w:pPr>
              <w:jc w:val="center"/>
              <w:rPr>
                <w:b/>
                <w:sz w:val="24"/>
              </w:rPr>
            </w:pPr>
          </w:p>
        </w:tc>
        <w:tc>
          <w:tcPr>
            <w:tcW w:w="1134" w:type="dxa"/>
            <w:vMerge/>
            <w:hideMark/>
          </w:tcPr>
          <w:p w:rsidR="00EA1F4A" w:rsidRPr="00EA1F4A" w:rsidRDefault="00EA1F4A" w:rsidP="00EA1F4A">
            <w:pPr>
              <w:jc w:val="center"/>
              <w:rPr>
                <w:b/>
                <w:sz w:val="24"/>
              </w:rPr>
            </w:pPr>
          </w:p>
        </w:tc>
        <w:tc>
          <w:tcPr>
            <w:tcW w:w="1420" w:type="dxa"/>
            <w:vMerge w:val="restart"/>
            <w:hideMark/>
          </w:tcPr>
          <w:p w:rsidR="00EA1F4A" w:rsidRPr="00EA1F4A" w:rsidRDefault="00EA1F4A" w:rsidP="00EA1F4A">
            <w:pPr>
              <w:jc w:val="center"/>
              <w:rPr>
                <w:b/>
                <w:sz w:val="24"/>
              </w:rPr>
            </w:pPr>
            <w:r w:rsidRPr="00EA1F4A">
              <w:rPr>
                <w:b/>
                <w:sz w:val="24"/>
              </w:rPr>
              <w:t>всего</w:t>
            </w:r>
          </w:p>
        </w:tc>
        <w:tc>
          <w:tcPr>
            <w:tcW w:w="8302" w:type="dxa"/>
            <w:gridSpan w:val="7"/>
            <w:hideMark/>
          </w:tcPr>
          <w:p w:rsidR="00EA1F4A" w:rsidRPr="00EA1F4A" w:rsidRDefault="00EA1F4A" w:rsidP="00EA1F4A">
            <w:pPr>
              <w:jc w:val="center"/>
              <w:rPr>
                <w:b/>
                <w:sz w:val="24"/>
              </w:rPr>
            </w:pPr>
            <w:r w:rsidRPr="00EA1F4A">
              <w:rPr>
                <w:b/>
                <w:sz w:val="24"/>
              </w:rPr>
              <w:t>в том числе</w:t>
            </w:r>
          </w:p>
        </w:tc>
      </w:tr>
      <w:tr w:rsidR="00EA1F4A" w:rsidRPr="00EA1F4A" w:rsidTr="00EA1F4A">
        <w:trPr>
          <w:trHeight w:val="300"/>
          <w:jc w:val="center"/>
        </w:trPr>
        <w:tc>
          <w:tcPr>
            <w:tcW w:w="774" w:type="dxa"/>
            <w:vMerge/>
            <w:hideMark/>
          </w:tcPr>
          <w:p w:rsidR="00EA1F4A" w:rsidRPr="00EA1F4A" w:rsidRDefault="00EA1F4A" w:rsidP="00EA1F4A">
            <w:pPr>
              <w:jc w:val="center"/>
              <w:rPr>
                <w:b/>
                <w:sz w:val="24"/>
              </w:rPr>
            </w:pPr>
          </w:p>
        </w:tc>
        <w:tc>
          <w:tcPr>
            <w:tcW w:w="1849" w:type="dxa"/>
            <w:vMerge/>
            <w:hideMark/>
          </w:tcPr>
          <w:p w:rsidR="00EA1F4A" w:rsidRPr="00EA1F4A" w:rsidRDefault="00EA1F4A" w:rsidP="00EA1F4A">
            <w:pPr>
              <w:jc w:val="center"/>
              <w:rPr>
                <w:b/>
                <w:sz w:val="24"/>
              </w:rPr>
            </w:pPr>
          </w:p>
        </w:tc>
        <w:tc>
          <w:tcPr>
            <w:tcW w:w="1505" w:type="dxa"/>
            <w:vMerge/>
            <w:hideMark/>
          </w:tcPr>
          <w:p w:rsidR="00EA1F4A" w:rsidRPr="00EA1F4A" w:rsidRDefault="00EA1F4A" w:rsidP="00EA1F4A">
            <w:pPr>
              <w:jc w:val="center"/>
              <w:rPr>
                <w:b/>
                <w:sz w:val="24"/>
              </w:rPr>
            </w:pPr>
          </w:p>
        </w:tc>
        <w:tc>
          <w:tcPr>
            <w:tcW w:w="1134" w:type="dxa"/>
            <w:vMerge/>
            <w:hideMark/>
          </w:tcPr>
          <w:p w:rsidR="00EA1F4A" w:rsidRPr="00EA1F4A" w:rsidRDefault="00EA1F4A" w:rsidP="00EA1F4A">
            <w:pPr>
              <w:jc w:val="center"/>
              <w:rPr>
                <w:b/>
                <w:sz w:val="24"/>
              </w:rPr>
            </w:pPr>
          </w:p>
        </w:tc>
        <w:tc>
          <w:tcPr>
            <w:tcW w:w="1420" w:type="dxa"/>
            <w:vMerge/>
            <w:hideMark/>
          </w:tcPr>
          <w:p w:rsidR="00EA1F4A" w:rsidRPr="00EA1F4A" w:rsidRDefault="00EA1F4A" w:rsidP="00EA1F4A">
            <w:pPr>
              <w:jc w:val="center"/>
              <w:rPr>
                <w:b/>
                <w:sz w:val="24"/>
              </w:rPr>
            </w:pPr>
          </w:p>
        </w:tc>
        <w:tc>
          <w:tcPr>
            <w:tcW w:w="1640" w:type="dxa"/>
            <w:noWrap/>
            <w:hideMark/>
          </w:tcPr>
          <w:p w:rsidR="00EA1F4A" w:rsidRDefault="00EA1F4A" w:rsidP="00EA1F4A">
            <w:pPr>
              <w:jc w:val="center"/>
              <w:rPr>
                <w:b/>
                <w:sz w:val="24"/>
              </w:rPr>
            </w:pPr>
            <w:r w:rsidRPr="00EA1F4A">
              <w:rPr>
                <w:b/>
                <w:sz w:val="24"/>
              </w:rPr>
              <w:t>2014</w:t>
            </w:r>
          </w:p>
          <w:p w:rsidR="00EA1F4A" w:rsidRPr="00EA1F4A" w:rsidRDefault="00EA1F4A" w:rsidP="00EA1F4A">
            <w:pPr>
              <w:jc w:val="center"/>
              <w:rPr>
                <w:b/>
                <w:sz w:val="24"/>
              </w:rPr>
            </w:pPr>
            <w:r>
              <w:rPr>
                <w:b/>
                <w:sz w:val="24"/>
              </w:rPr>
              <w:t>год</w:t>
            </w:r>
          </w:p>
        </w:tc>
        <w:tc>
          <w:tcPr>
            <w:tcW w:w="1193" w:type="dxa"/>
            <w:noWrap/>
            <w:hideMark/>
          </w:tcPr>
          <w:p w:rsidR="00EA1F4A" w:rsidRDefault="00EA1F4A" w:rsidP="00EA1F4A">
            <w:pPr>
              <w:jc w:val="center"/>
              <w:rPr>
                <w:b/>
                <w:sz w:val="24"/>
              </w:rPr>
            </w:pPr>
            <w:r w:rsidRPr="00EA1F4A">
              <w:rPr>
                <w:b/>
                <w:sz w:val="24"/>
              </w:rPr>
              <w:t xml:space="preserve">2015 </w:t>
            </w:r>
          </w:p>
          <w:p w:rsidR="00EA1F4A" w:rsidRPr="00EA1F4A" w:rsidRDefault="00EA1F4A" w:rsidP="00EA1F4A">
            <w:pPr>
              <w:jc w:val="center"/>
              <w:rPr>
                <w:b/>
                <w:sz w:val="24"/>
              </w:rPr>
            </w:pPr>
            <w:r>
              <w:rPr>
                <w:b/>
                <w:sz w:val="24"/>
              </w:rPr>
              <w:t>год</w:t>
            </w:r>
          </w:p>
        </w:tc>
        <w:tc>
          <w:tcPr>
            <w:tcW w:w="1240" w:type="dxa"/>
            <w:noWrap/>
            <w:hideMark/>
          </w:tcPr>
          <w:p w:rsidR="00EA1F4A" w:rsidRDefault="00EA1F4A" w:rsidP="00EA1F4A">
            <w:pPr>
              <w:jc w:val="center"/>
              <w:rPr>
                <w:b/>
                <w:sz w:val="24"/>
              </w:rPr>
            </w:pPr>
            <w:r w:rsidRPr="00EA1F4A">
              <w:rPr>
                <w:b/>
                <w:sz w:val="24"/>
              </w:rPr>
              <w:t xml:space="preserve">2016 </w:t>
            </w:r>
          </w:p>
          <w:p w:rsidR="00EA1F4A" w:rsidRPr="00EA1F4A" w:rsidRDefault="00EA1F4A" w:rsidP="00EA1F4A">
            <w:pPr>
              <w:jc w:val="center"/>
              <w:rPr>
                <w:b/>
                <w:sz w:val="24"/>
              </w:rPr>
            </w:pPr>
            <w:r>
              <w:rPr>
                <w:b/>
                <w:sz w:val="24"/>
              </w:rPr>
              <w:t>год</w:t>
            </w:r>
          </w:p>
        </w:tc>
        <w:tc>
          <w:tcPr>
            <w:tcW w:w="1160" w:type="dxa"/>
            <w:noWrap/>
            <w:hideMark/>
          </w:tcPr>
          <w:p w:rsidR="00EA1F4A" w:rsidRDefault="00EA1F4A" w:rsidP="00EA1F4A">
            <w:pPr>
              <w:jc w:val="center"/>
              <w:rPr>
                <w:b/>
                <w:sz w:val="24"/>
              </w:rPr>
            </w:pPr>
            <w:r w:rsidRPr="00EA1F4A">
              <w:rPr>
                <w:b/>
                <w:sz w:val="24"/>
              </w:rPr>
              <w:t>2017</w:t>
            </w:r>
          </w:p>
          <w:p w:rsidR="00EA1F4A" w:rsidRPr="00EA1F4A" w:rsidRDefault="00EA1F4A" w:rsidP="00EA1F4A">
            <w:pPr>
              <w:jc w:val="center"/>
              <w:rPr>
                <w:b/>
                <w:sz w:val="24"/>
              </w:rPr>
            </w:pPr>
            <w:r>
              <w:rPr>
                <w:b/>
                <w:sz w:val="24"/>
              </w:rPr>
              <w:t>год</w:t>
            </w:r>
          </w:p>
        </w:tc>
        <w:tc>
          <w:tcPr>
            <w:tcW w:w="1140" w:type="dxa"/>
            <w:noWrap/>
            <w:hideMark/>
          </w:tcPr>
          <w:p w:rsidR="00EA1F4A" w:rsidRDefault="00EA1F4A" w:rsidP="00EA1F4A">
            <w:pPr>
              <w:jc w:val="center"/>
              <w:rPr>
                <w:b/>
                <w:sz w:val="24"/>
              </w:rPr>
            </w:pPr>
            <w:r w:rsidRPr="00EA1F4A">
              <w:rPr>
                <w:b/>
                <w:sz w:val="24"/>
              </w:rPr>
              <w:t xml:space="preserve">2018 </w:t>
            </w:r>
          </w:p>
          <w:p w:rsidR="00EA1F4A" w:rsidRPr="00EA1F4A" w:rsidRDefault="00EA1F4A" w:rsidP="00EA1F4A">
            <w:pPr>
              <w:jc w:val="center"/>
              <w:rPr>
                <w:b/>
                <w:sz w:val="24"/>
              </w:rPr>
            </w:pPr>
            <w:r>
              <w:rPr>
                <w:b/>
                <w:sz w:val="24"/>
              </w:rPr>
              <w:t>год</w:t>
            </w:r>
          </w:p>
        </w:tc>
        <w:tc>
          <w:tcPr>
            <w:tcW w:w="1140" w:type="dxa"/>
            <w:noWrap/>
            <w:hideMark/>
          </w:tcPr>
          <w:p w:rsidR="00EA1F4A" w:rsidRPr="00EA1F4A" w:rsidRDefault="00EA1F4A" w:rsidP="00EA1F4A">
            <w:pPr>
              <w:jc w:val="center"/>
              <w:rPr>
                <w:b/>
                <w:sz w:val="24"/>
              </w:rPr>
            </w:pPr>
            <w:r w:rsidRPr="00EA1F4A">
              <w:rPr>
                <w:b/>
                <w:sz w:val="24"/>
              </w:rPr>
              <w:t>2019 г.</w:t>
            </w:r>
          </w:p>
        </w:tc>
        <w:tc>
          <w:tcPr>
            <w:tcW w:w="789" w:type="dxa"/>
            <w:noWrap/>
            <w:hideMark/>
          </w:tcPr>
          <w:p w:rsidR="00EA1F4A" w:rsidRPr="00EA1F4A" w:rsidRDefault="00EA1F4A" w:rsidP="00EA1F4A">
            <w:pPr>
              <w:jc w:val="center"/>
              <w:rPr>
                <w:b/>
                <w:sz w:val="24"/>
              </w:rPr>
            </w:pPr>
            <w:r w:rsidRPr="00EA1F4A">
              <w:rPr>
                <w:b/>
                <w:sz w:val="24"/>
              </w:rPr>
              <w:t xml:space="preserve">2020 </w:t>
            </w:r>
            <w:r>
              <w:rPr>
                <w:b/>
                <w:sz w:val="24"/>
              </w:rPr>
              <w:t>год</w:t>
            </w: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b/>
                <w:sz w:val="24"/>
              </w:rPr>
            </w:pPr>
            <w:r>
              <w:rPr>
                <w:b/>
                <w:sz w:val="24"/>
              </w:rPr>
              <w:t>Цель 1 «</w:t>
            </w:r>
            <w:r w:rsidRPr="00EA1F4A">
              <w:rPr>
                <w:b/>
                <w:sz w:val="24"/>
              </w:rPr>
              <w:t>Повышение надежности и качества предоставления жилищно-коммунальных услуг</w:t>
            </w:r>
            <w:r>
              <w:rPr>
                <w:b/>
                <w:sz w:val="24"/>
              </w:rPr>
              <w:t>»</w:t>
            </w: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b/>
                <w:sz w:val="24"/>
              </w:rPr>
            </w:pPr>
            <w:r w:rsidRPr="00EA1F4A">
              <w:rPr>
                <w:b/>
                <w:sz w:val="24"/>
              </w:rPr>
              <w:t>Подпрограмма 1 «Создание условий для обеспечения качественными коммунальными услугами»</w:t>
            </w:r>
          </w:p>
        </w:tc>
      </w:tr>
      <w:tr w:rsidR="00EA1F4A" w:rsidRPr="00EA1F4A" w:rsidTr="00EA1F4A">
        <w:trPr>
          <w:trHeight w:val="300"/>
          <w:jc w:val="center"/>
        </w:trPr>
        <w:tc>
          <w:tcPr>
            <w:tcW w:w="14984" w:type="dxa"/>
            <w:gridSpan w:val="12"/>
            <w:noWrap/>
            <w:hideMark/>
          </w:tcPr>
          <w:p w:rsidR="00EA1F4A" w:rsidRDefault="00EA1F4A" w:rsidP="00EA1F4A">
            <w:pPr>
              <w:jc w:val="center"/>
              <w:rPr>
                <w:b/>
                <w:sz w:val="24"/>
              </w:rPr>
            </w:pPr>
            <w:r w:rsidRPr="00EA1F4A">
              <w:rPr>
                <w:b/>
                <w:sz w:val="24"/>
              </w:rPr>
              <w:t xml:space="preserve">Задача 1. Реконструкция, расширение, модернизация, строительство объектов системы водоснабжения и водоотведения, </w:t>
            </w:r>
          </w:p>
          <w:p w:rsidR="00EA1F4A" w:rsidRPr="00EA1F4A" w:rsidRDefault="00EA1F4A" w:rsidP="00EA1F4A">
            <w:pPr>
              <w:jc w:val="center"/>
              <w:rPr>
                <w:b/>
                <w:sz w:val="24"/>
              </w:rPr>
            </w:pPr>
            <w:r w:rsidRPr="00EA1F4A">
              <w:rPr>
                <w:b/>
                <w:sz w:val="24"/>
              </w:rPr>
              <w:t>теплоснабжения, газоснабжения, электроснабжения</w:t>
            </w: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w:t>
            </w:r>
            <w:r>
              <w:rPr>
                <w:sz w:val="24"/>
              </w:rPr>
              <w:t>.</w:t>
            </w:r>
          </w:p>
        </w:tc>
        <w:tc>
          <w:tcPr>
            <w:tcW w:w="1849" w:type="dxa"/>
            <w:vMerge w:val="restart"/>
            <w:hideMark/>
          </w:tcPr>
          <w:p w:rsidR="00EA1F4A" w:rsidRPr="00EA1F4A" w:rsidRDefault="00EA1F4A" w:rsidP="00EA1F4A">
            <w:pPr>
              <w:jc w:val="both"/>
              <w:rPr>
                <w:sz w:val="24"/>
              </w:rPr>
            </w:pPr>
            <w:r>
              <w:rPr>
                <w:sz w:val="24"/>
              </w:rPr>
              <w:t>П</w:t>
            </w:r>
            <w:r w:rsidRPr="00EA1F4A">
              <w:rPr>
                <w:sz w:val="24"/>
              </w:rPr>
              <w:t>.</w:t>
            </w:r>
            <w:r>
              <w:rPr>
                <w:sz w:val="24"/>
              </w:rPr>
              <w:t xml:space="preserve"> </w:t>
            </w:r>
            <w:r w:rsidRPr="00EA1F4A">
              <w:rPr>
                <w:sz w:val="24"/>
              </w:rPr>
              <w:t>Аган</w:t>
            </w:r>
            <w:r>
              <w:rPr>
                <w:sz w:val="24"/>
              </w:rPr>
              <w:t>: н</w:t>
            </w:r>
            <w:r w:rsidRPr="00EA1F4A">
              <w:rPr>
                <w:sz w:val="24"/>
              </w:rPr>
              <w:t>а</w:t>
            </w:r>
            <w:r w:rsidRPr="00EA1F4A">
              <w:rPr>
                <w:sz w:val="24"/>
              </w:rPr>
              <w:t>ружный газ</w:t>
            </w:r>
            <w:r w:rsidRPr="00EA1F4A">
              <w:rPr>
                <w:sz w:val="24"/>
              </w:rPr>
              <w:t>о</w:t>
            </w:r>
            <w:r w:rsidRPr="00EA1F4A">
              <w:rPr>
                <w:sz w:val="24"/>
              </w:rPr>
              <w:t>провод (</w:t>
            </w:r>
            <w:proofErr w:type="spellStart"/>
            <w:r w:rsidRPr="00EA1F4A">
              <w:rPr>
                <w:sz w:val="24"/>
              </w:rPr>
              <w:t>Лукойл</w:t>
            </w:r>
            <w:proofErr w:type="spellEnd"/>
            <w:r w:rsidRPr="00EA1F4A">
              <w:rPr>
                <w:sz w:val="24"/>
              </w:rPr>
              <w:t xml:space="preserve"> ЗС)</w:t>
            </w:r>
          </w:p>
        </w:tc>
        <w:tc>
          <w:tcPr>
            <w:tcW w:w="1505" w:type="dxa"/>
            <w:vMerge w:val="restart"/>
            <w:hideMark/>
          </w:tcPr>
          <w:p w:rsidR="00EA1F4A" w:rsidRPr="00EA1F4A" w:rsidRDefault="00EA1F4A" w:rsidP="00EA1F4A">
            <w:pPr>
              <w:jc w:val="both"/>
              <w:rPr>
                <w:sz w:val="24"/>
              </w:rPr>
            </w:pPr>
            <w:r>
              <w:rPr>
                <w:sz w:val="24"/>
              </w:rPr>
              <w:t>м</w:t>
            </w:r>
            <w:r w:rsidRPr="00EA1F4A">
              <w:rPr>
                <w:sz w:val="24"/>
              </w:rPr>
              <w:t>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31 999,75</w:t>
            </w:r>
          </w:p>
        </w:tc>
        <w:tc>
          <w:tcPr>
            <w:tcW w:w="1640" w:type="dxa"/>
            <w:noWrap/>
            <w:hideMark/>
          </w:tcPr>
          <w:p w:rsidR="00EA1F4A" w:rsidRPr="00EA1F4A" w:rsidRDefault="00EA1F4A" w:rsidP="00EA1F4A">
            <w:pPr>
              <w:jc w:val="center"/>
              <w:rPr>
                <w:sz w:val="24"/>
              </w:rPr>
            </w:pPr>
            <w:r w:rsidRPr="00EA1F4A">
              <w:rPr>
                <w:sz w:val="24"/>
              </w:rPr>
              <w:t>31 999,75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31 999,75</w:t>
            </w:r>
          </w:p>
        </w:tc>
        <w:tc>
          <w:tcPr>
            <w:tcW w:w="1640" w:type="dxa"/>
            <w:noWrap/>
            <w:hideMark/>
          </w:tcPr>
          <w:p w:rsidR="00EA1F4A" w:rsidRPr="00EA1F4A" w:rsidRDefault="00EA1F4A" w:rsidP="00EA1F4A">
            <w:pPr>
              <w:jc w:val="center"/>
              <w:rPr>
                <w:sz w:val="24"/>
              </w:rPr>
            </w:pPr>
            <w:r w:rsidRPr="00EA1F4A">
              <w:rPr>
                <w:sz w:val="24"/>
              </w:rPr>
              <w:t>31 999,75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19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в т.ч.</w:t>
            </w:r>
            <w:r>
              <w:rPr>
                <w:sz w:val="24"/>
              </w:rPr>
              <w:t xml:space="preserve"> </w:t>
            </w:r>
            <w:r w:rsidRPr="00EA1F4A">
              <w:rPr>
                <w:sz w:val="24"/>
              </w:rPr>
              <w:t>безво</w:t>
            </w:r>
            <w:r w:rsidRPr="00EA1F4A">
              <w:rPr>
                <w:sz w:val="24"/>
              </w:rPr>
              <w:t>з</w:t>
            </w:r>
            <w:r w:rsidRPr="00EA1F4A">
              <w:rPr>
                <w:sz w:val="24"/>
              </w:rPr>
              <w:t>мездные посту</w:t>
            </w:r>
            <w:r w:rsidRPr="00EA1F4A">
              <w:rPr>
                <w:sz w:val="24"/>
              </w:rPr>
              <w:t>п</w:t>
            </w:r>
            <w:r w:rsidRPr="00EA1F4A">
              <w:rPr>
                <w:sz w:val="24"/>
              </w:rPr>
              <w:t>ления физич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t>31 999,75</w:t>
            </w:r>
          </w:p>
        </w:tc>
        <w:tc>
          <w:tcPr>
            <w:tcW w:w="1640" w:type="dxa"/>
            <w:noWrap/>
            <w:hideMark/>
          </w:tcPr>
          <w:p w:rsidR="00EA1F4A" w:rsidRPr="00EA1F4A" w:rsidRDefault="00EA1F4A" w:rsidP="00EA1F4A">
            <w:pPr>
              <w:jc w:val="center"/>
              <w:rPr>
                <w:sz w:val="24"/>
              </w:rPr>
            </w:pPr>
            <w:r w:rsidRPr="00EA1F4A">
              <w:rPr>
                <w:sz w:val="24"/>
              </w:rPr>
              <w:t>31 999,75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w:t>
            </w:r>
            <w:r>
              <w:rPr>
                <w:sz w:val="24"/>
              </w:rPr>
              <w:t>.</w:t>
            </w:r>
          </w:p>
        </w:tc>
        <w:tc>
          <w:tcPr>
            <w:tcW w:w="1849" w:type="dxa"/>
            <w:vMerge w:val="restart"/>
            <w:hideMark/>
          </w:tcPr>
          <w:p w:rsidR="00EA1F4A" w:rsidRDefault="00EA1F4A" w:rsidP="00EA1F4A">
            <w:pPr>
              <w:rPr>
                <w:sz w:val="24"/>
              </w:rPr>
            </w:pPr>
            <w:r>
              <w:rPr>
                <w:sz w:val="24"/>
              </w:rPr>
              <w:t>С</w:t>
            </w:r>
            <w:r w:rsidRPr="00EA1F4A">
              <w:rPr>
                <w:sz w:val="24"/>
              </w:rPr>
              <w:t>. Варьеган</w:t>
            </w:r>
            <w:r>
              <w:rPr>
                <w:sz w:val="24"/>
              </w:rPr>
              <w:t>:</w:t>
            </w:r>
          </w:p>
          <w:p w:rsidR="00EA1F4A" w:rsidRPr="00EA1F4A" w:rsidRDefault="00EA1F4A" w:rsidP="00EA1F4A">
            <w:pPr>
              <w:jc w:val="both"/>
              <w:rPr>
                <w:sz w:val="24"/>
              </w:rPr>
            </w:pPr>
            <w:r>
              <w:rPr>
                <w:sz w:val="24"/>
              </w:rPr>
              <w:t>г</w:t>
            </w:r>
            <w:r w:rsidRPr="00EA1F4A">
              <w:rPr>
                <w:sz w:val="24"/>
              </w:rPr>
              <w:t xml:space="preserve">азопровод (корректировка ПИР)                </w:t>
            </w:r>
          </w:p>
        </w:tc>
        <w:tc>
          <w:tcPr>
            <w:tcW w:w="1505" w:type="dxa"/>
            <w:vMerge w:val="restart"/>
            <w:hideMark/>
          </w:tcPr>
          <w:p w:rsidR="00EA1F4A" w:rsidRPr="00EA1F4A" w:rsidRDefault="00EA1F4A" w:rsidP="00EA1F4A">
            <w:pPr>
              <w:jc w:val="both"/>
              <w:rPr>
                <w:sz w:val="24"/>
              </w:rPr>
            </w:pPr>
            <w:r>
              <w:rPr>
                <w:sz w:val="24"/>
              </w:rPr>
              <w:t>м</w:t>
            </w:r>
            <w:r w:rsidRPr="00EA1F4A">
              <w:rPr>
                <w:sz w:val="24"/>
              </w:rPr>
              <w:t>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1 850,76</w:t>
            </w:r>
          </w:p>
        </w:tc>
        <w:tc>
          <w:tcPr>
            <w:tcW w:w="1640" w:type="dxa"/>
            <w:noWrap/>
            <w:hideMark/>
          </w:tcPr>
          <w:p w:rsidR="00EA1F4A" w:rsidRPr="00EA1F4A" w:rsidRDefault="00EA1F4A" w:rsidP="00EA1F4A">
            <w:pPr>
              <w:jc w:val="center"/>
              <w:rPr>
                <w:sz w:val="24"/>
              </w:rPr>
            </w:pPr>
            <w:r w:rsidRPr="00EA1F4A">
              <w:rPr>
                <w:sz w:val="24"/>
              </w:rPr>
              <w:t>1 850,76</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1 850,76</w:t>
            </w:r>
          </w:p>
        </w:tc>
        <w:tc>
          <w:tcPr>
            <w:tcW w:w="1640" w:type="dxa"/>
            <w:noWrap/>
            <w:hideMark/>
          </w:tcPr>
          <w:p w:rsidR="00EA1F4A" w:rsidRPr="00EA1F4A" w:rsidRDefault="00EA1F4A" w:rsidP="00EA1F4A">
            <w:pPr>
              <w:jc w:val="center"/>
              <w:rPr>
                <w:sz w:val="24"/>
              </w:rPr>
            </w:pPr>
            <w:r w:rsidRPr="00EA1F4A">
              <w:rPr>
                <w:sz w:val="24"/>
              </w:rPr>
              <w:t>1 850,76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1.1.3</w:t>
            </w:r>
          </w:p>
        </w:tc>
        <w:tc>
          <w:tcPr>
            <w:tcW w:w="1849" w:type="dxa"/>
            <w:vMerge w:val="restart"/>
            <w:hideMark/>
          </w:tcPr>
          <w:p w:rsidR="00EA1F4A" w:rsidRPr="00EA1F4A" w:rsidRDefault="00EA1F4A" w:rsidP="00EA1F4A">
            <w:pPr>
              <w:rPr>
                <w:sz w:val="24"/>
              </w:rPr>
            </w:pPr>
            <w:r w:rsidRPr="00EA1F4A">
              <w:rPr>
                <w:sz w:val="24"/>
              </w:rPr>
              <w:t>с. Ваховск                                                                            Газопровод  (корректировка ПИР)</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lastRenderedPageBreak/>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2 416,45</w:t>
            </w:r>
          </w:p>
        </w:tc>
        <w:tc>
          <w:tcPr>
            <w:tcW w:w="1640" w:type="dxa"/>
            <w:noWrap/>
            <w:hideMark/>
          </w:tcPr>
          <w:p w:rsidR="00EA1F4A" w:rsidRPr="00EA1F4A" w:rsidRDefault="00EA1F4A" w:rsidP="00EA1F4A">
            <w:pPr>
              <w:jc w:val="center"/>
              <w:rPr>
                <w:sz w:val="24"/>
              </w:rPr>
            </w:pPr>
            <w:r w:rsidRPr="00EA1F4A">
              <w:rPr>
                <w:sz w:val="24"/>
              </w:rPr>
              <w:t>2 416,45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2 416,45</w:t>
            </w:r>
          </w:p>
        </w:tc>
        <w:tc>
          <w:tcPr>
            <w:tcW w:w="1640" w:type="dxa"/>
            <w:noWrap/>
            <w:hideMark/>
          </w:tcPr>
          <w:p w:rsidR="00EA1F4A" w:rsidRPr="00EA1F4A" w:rsidRDefault="00EA1F4A" w:rsidP="00EA1F4A">
            <w:pPr>
              <w:jc w:val="center"/>
              <w:rPr>
                <w:sz w:val="24"/>
              </w:rPr>
            </w:pPr>
            <w:r w:rsidRPr="00EA1F4A">
              <w:rPr>
                <w:sz w:val="24"/>
              </w:rPr>
              <w:t>2 416,45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1.1.4</w:t>
            </w:r>
          </w:p>
        </w:tc>
        <w:tc>
          <w:tcPr>
            <w:tcW w:w="1849" w:type="dxa"/>
            <w:vMerge w:val="restart"/>
            <w:hideMark/>
          </w:tcPr>
          <w:p w:rsidR="00EA1F4A" w:rsidRPr="00EA1F4A" w:rsidRDefault="00EA1F4A" w:rsidP="00EA1F4A">
            <w:pPr>
              <w:rPr>
                <w:sz w:val="24"/>
              </w:rPr>
            </w:pPr>
            <w:r w:rsidRPr="00EA1F4A">
              <w:rPr>
                <w:sz w:val="24"/>
              </w:rPr>
              <w:t>с. Аган                                                                                                   Газовая к</w:t>
            </w:r>
            <w:r w:rsidRPr="00EA1F4A">
              <w:rPr>
                <w:sz w:val="24"/>
              </w:rPr>
              <w:t>о</w:t>
            </w:r>
            <w:r w:rsidRPr="00EA1F4A">
              <w:rPr>
                <w:sz w:val="24"/>
              </w:rPr>
              <w:t>тельная (ко</w:t>
            </w:r>
            <w:r w:rsidRPr="00EA1F4A">
              <w:rPr>
                <w:sz w:val="24"/>
              </w:rPr>
              <w:t>р</w:t>
            </w:r>
            <w:r w:rsidRPr="00EA1F4A">
              <w:rPr>
                <w:sz w:val="24"/>
              </w:rPr>
              <w:t>ректировка ПИР)</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102,93</w:t>
            </w:r>
          </w:p>
        </w:tc>
        <w:tc>
          <w:tcPr>
            <w:tcW w:w="1640" w:type="dxa"/>
            <w:noWrap/>
            <w:hideMark/>
          </w:tcPr>
          <w:p w:rsidR="00EA1F4A" w:rsidRPr="00EA1F4A" w:rsidRDefault="00EA1F4A" w:rsidP="00EA1F4A">
            <w:pPr>
              <w:jc w:val="center"/>
              <w:rPr>
                <w:sz w:val="24"/>
              </w:rPr>
            </w:pPr>
            <w:r w:rsidRPr="00EA1F4A">
              <w:rPr>
                <w:sz w:val="24"/>
              </w:rPr>
              <w:t>102,93</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102,93</w:t>
            </w:r>
          </w:p>
        </w:tc>
        <w:tc>
          <w:tcPr>
            <w:tcW w:w="1640" w:type="dxa"/>
            <w:noWrap/>
            <w:hideMark/>
          </w:tcPr>
          <w:p w:rsidR="00EA1F4A" w:rsidRPr="00EA1F4A" w:rsidRDefault="00EA1F4A" w:rsidP="00EA1F4A">
            <w:pPr>
              <w:jc w:val="center"/>
              <w:rPr>
                <w:sz w:val="24"/>
              </w:rPr>
            </w:pPr>
            <w:r w:rsidRPr="00EA1F4A">
              <w:rPr>
                <w:sz w:val="24"/>
              </w:rPr>
              <w:t>102,93</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1.1.5</w:t>
            </w:r>
          </w:p>
        </w:tc>
        <w:tc>
          <w:tcPr>
            <w:tcW w:w="1849" w:type="dxa"/>
            <w:vMerge w:val="restart"/>
            <w:hideMark/>
          </w:tcPr>
          <w:p w:rsidR="00EA1F4A" w:rsidRPr="00EA1F4A" w:rsidRDefault="00EA1F4A" w:rsidP="00EA1F4A">
            <w:pPr>
              <w:rPr>
                <w:sz w:val="24"/>
              </w:rPr>
            </w:pPr>
            <w:r w:rsidRPr="00EA1F4A">
              <w:rPr>
                <w:sz w:val="24"/>
              </w:rPr>
              <w:t>с. Аган                                                                                                     Газовая к</w:t>
            </w:r>
            <w:r w:rsidRPr="00EA1F4A">
              <w:rPr>
                <w:sz w:val="24"/>
              </w:rPr>
              <w:t>о</w:t>
            </w:r>
            <w:r w:rsidRPr="00EA1F4A">
              <w:rPr>
                <w:sz w:val="24"/>
              </w:rPr>
              <w:t xml:space="preserve">тельная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2 000,00</w:t>
            </w:r>
          </w:p>
        </w:tc>
        <w:tc>
          <w:tcPr>
            <w:tcW w:w="1640" w:type="dxa"/>
            <w:noWrap/>
            <w:hideMark/>
          </w:tcPr>
          <w:p w:rsidR="00EA1F4A" w:rsidRPr="00EA1F4A" w:rsidRDefault="00EA1F4A" w:rsidP="00EA1F4A">
            <w:pPr>
              <w:jc w:val="center"/>
              <w:rPr>
                <w:sz w:val="24"/>
              </w:rPr>
            </w:pPr>
            <w:r w:rsidRPr="00EA1F4A">
              <w:rPr>
                <w:sz w:val="24"/>
              </w:rPr>
              <w:t>2 000,00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2 000,00</w:t>
            </w:r>
          </w:p>
        </w:tc>
        <w:tc>
          <w:tcPr>
            <w:tcW w:w="1640" w:type="dxa"/>
            <w:noWrap/>
            <w:hideMark/>
          </w:tcPr>
          <w:p w:rsidR="00EA1F4A" w:rsidRPr="00EA1F4A" w:rsidRDefault="00EA1F4A" w:rsidP="00EA1F4A">
            <w:pPr>
              <w:jc w:val="center"/>
              <w:rPr>
                <w:sz w:val="24"/>
              </w:rPr>
            </w:pPr>
            <w:r w:rsidRPr="00EA1F4A">
              <w:rPr>
                <w:sz w:val="24"/>
              </w:rPr>
              <w:t>2 000,00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19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 xml:space="preserve">ные </w:t>
            </w:r>
            <w:proofErr w:type="spellStart"/>
            <w:r w:rsidRPr="00EA1F4A">
              <w:rPr>
                <w:sz w:val="24"/>
              </w:rPr>
              <w:t>п</w:t>
            </w:r>
            <w:r w:rsidRPr="00EA1F4A">
              <w:rPr>
                <w:sz w:val="24"/>
              </w:rPr>
              <w:t>о</w:t>
            </w:r>
            <w:r w:rsidRPr="00EA1F4A">
              <w:rPr>
                <w:sz w:val="24"/>
              </w:rPr>
              <w:t>ступл</w:t>
            </w:r>
            <w:r w:rsidRPr="00EA1F4A">
              <w:rPr>
                <w:sz w:val="24"/>
              </w:rPr>
              <w:t>е</w:t>
            </w:r>
            <w:r w:rsidRPr="00EA1F4A">
              <w:rPr>
                <w:sz w:val="24"/>
              </w:rPr>
              <w:t>нияф</w:t>
            </w:r>
            <w:r w:rsidRPr="00EA1F4A">
              <w:rPr>
                <w:sz w:val="24"/>
              </w:rPr>
              <w:t>и</w:t>
            </w:r>
            <w:r w:rsidRPr="00EA1F4A">
              <w:rPr>
                <w:sz w:val="24"/>
              </w:rPr>
              <w:t>зич</w:t>
            </w:r>
            <w:r w:rsidRPr="00EA1F4A">
              <w:rPr>
                <w:sz w:val="24"/>
              </w:rPr>
              <w:t>е</w:t>
            </w:r>
            <w:r w:rsidRPr="00EA1F4A">
              <w:rPr>
                <w:sz w:val="24"/>
              </w:rPr>
              <w:t>ских</w:t>
            </w:r>
            <w:proofErr w:type="spellEnd"/>
            <w:r w:rsidRPr="00EA1F4A">
              <w:rPr>
                <w:sz w:val="24"/>
              </w:rPr>
              <w:t xml:space="preserve"> и юрид</w:t>
            </w:r>
            <w:r w:rsidRPr="00EA1F4A">
              <w:rPr>
                <w:sz w:val="24"/>
              </w:rPr>
              <w:t>и</w:t>
            </w:r>
            <w:r w:rsidRPr="00EA1F4A">
              <w:rPr>
                <w:sz w:val="24"/>
              </w:rPr>
              <w:t xml:space="preserve">ческих </w:t>
            </w:r>
            <w:r w:rsidRPr="00EA1F4A">
              <w:rPr>
                <w:sz w:val="24"/>
              </w:rPr>
              <w:lastRenderedPageBreak/>
              <w:t>лиц</w:t>
            </w:r>
          </w:p>
        </w:tc>
        <w:tc>
          <w:tcPr>
            <w:tcW w:w="1420" w:type="dxa"/>
            <w:noWrap/>
            <w:hideMark/>
          </w:tcPr>
          <w:p w:rsidR="00EA1F4A" w:rsidRPr="00EA1F4A" w:rsidRDefault="00EA1F4A" w:rsidP="00EA1F4A">
            <w:pPr>
              <w:jc w:val="center"/>
              <w:rPr>
                <w:sz w:val="24"/>
              </w:rPr>
            </w:pPr>
            <w:r w:rsidRPr="00EA1F4A">
              <w:rPr>
                <w:sz w:val="24"/>
              </w:rPr>
              <w:lastRenderedPageBreak/>
              <w:t>2 000,00</w:t>
            </w:r>
          </w:p>
        </w:tc>
        <w:tc>
          <w:tcPr>
            <w:tcW w:w="1640" w:type="dxa"/>
            <w:noWrap/>
            <w:hideMark/>
          </w:tcPr>
          <w:p w:rsidR="00EA1F4A" w:rsidRPr="00EA1F4A" w:rsidRDefault="00EA1F4A" w:rsidP="00EA1F4A">
            <w:pPr>
              <w:jc w:val="center"/>
              <w:rPr>
                <w:sz w:val="24"/>
              </w:rPr>
            </w:pPr>
            <w:r w:rsidRPr="00EA1F4A">
              <w:rPr>
                <w:sz w:val="24"/>
              </w:rPr>
              <w:t>2 000,00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1.1.6</w:t>
            </w:r>
          </w:p>
        </w:tc>
        <w:tc>
          <w:tcPr>
            <w:tcW w:w="1849" w:type="dxa"/>
            <w:vMerge w:val="restart"/>
            <w:hideMark/>
          </w:tcPr>
          <w:p w:rsidR="00EA1F4A" w:rsidRPr="00EA1F4A" w:rsidRDefault="00EA1F4A" w:rsidP="00EA1F4A">
            <w:pPr>
              <w:rPr>
                <w:sz w:val="24"/>
              </w:rPr>
            </w:pPr>
            <w:r w:rsidRPr="00EA1F4A">
              <w:rPr>
                <w:sz w:val="24"/>
              </w:rPr>
              <w:t>п. Ваховск                                      Газовая к</w:t>
            </w:r>
            <w:r w:rsidRPr="00EA1F4A">
              <w:rPr>
                <w:sz w:val="24"/>
              </w:rPr>
              <w:t>о</w:t>
            </w:r>
            <w:r w:rsidRPr="00EA1F4A">
              <w:rPr>
                <w:sz w:val="24"/>
              </w:rPr>
              <w:t xml:space="preserve">тельная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2 200,00</w:t>
            </w:r>
          </w:p>
        </w:tc>
        <w:tc>
          <w:tcPr>
            <w:tcW w:w="1640" w:type="dxa"/>
            <w:noWrap/>
            <w:hideMark/>
          </w:tcPr>
          <w:p w:rsidR="00EA1F4A" w:rsidRPr="00EA1F4A" w:rsidRDefault="00EA1F4A" w:rsidP="00EA1F4A">
            <w:pPr>
              <w:jc w:val="center"/>
              <w:rPr>
                <w:sz w:val="24"/>
              </w:rPr>
            </w:pPr>
            <w:r w:rsidRPr="00EA1F4A">
              <w:rPr>
                <w:sz w:val="24"/>
              </w:rPr>
              <w:t>2 200,00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2 200,00</w:t>
            </w:r>
          </w:p>
        </w:tc>
        <w:tc>
          <w:tcPr>
            <w:tcW w:w="1640" w:type="dxa"/>
            <w:noWrap/>
            <w:hideMark/>
          </w:tcPr>
          <w:p w:rsidR="00EA1F4A" w:rsidRPr="00EA1F4A" w:rsidRDefault="00EA1F4A" w:rsidP="00EA1F4A">
            <w:pPr>
              <w:jc w:val="center"/>
              <w:rPr>
                <w:sz w:val="24"/>
              </w:rPr>
            </w:pPr>
            <w:r w:rsidRPr="00EA1F4A">
              <w:rPr>
                <w:sz w:val="24"/>
              </w:rPr>
              <w:t>2 200,00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1.1.7</w:t>
            </w:r>
          </w:p>
        </w:tc>
        <w:tc>
          <w:tcPr>
            <w:tcW w:w="1849" w:type="dxa"/>
            <w:vMerge w:val="restart"/>
            <w:hideMark/>
          </w:tcPr>
          <w:p w:rsidR="00EA1F4A" w:rsidRPr="00EA1F4A" w:rsidRDefault="00EA1F4A" w:rsidP="00EA1F4A">
            <w:pPr>
              <w:rPr>
                <w:sz w:val="24"/>
              </w:rPr>
            </w:pPr>
            <w:r w:rsidRPr="00EA1F4A">
              <w:rPr>
                <w:sz w:val="24"/>
              </w:rPr>
              <w:t>с. Варьеган                                                                                                                                                Газовая к</w:t>
            </w:r>
            <w:r w:rsidRPr="00EA1F4A">
              <w:rPr>
                <w:sz w:val="24"/>
              </w:rPr>
              <w:t>о</w:t>
            </w:r>
            <w:r w:rsidRPr="00EA1F4A">
              <w:rPr>
                <w:sz w:val="24"/>
              </w:rPr>
              <w:t xml:space="preserve">тельная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1 622,21</w:t>
            </w:r>
          </w:p>
        </w:tc>
        <w:tc>
          <w:tcPr>
            <w:tcW w:w="1640" w:type="dxa"/>
            <w:noWrap/>
            <w:hideMark/>
          </w:tcPr>
          <w:p w:rsidR="00EA1F4A" w:rsidRPr="00EA1F4A" w:rsidRDefault="00EA1F4A" w:rsidP="00EA1F4A">
            <w:pPr>
              <w:jc w:val="center"/>
              <w:rPr>
                <w:sz w:val="24"/>
              </w:rPr>
            </w:pPr>
            <w:r w:rsidRPr="00EA1F4A">
              <w:rPr>
                <w:sz w:val="24"/>
              </w:rPr>
              <w:t>1 622,21</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1 622,21</w:t>
            </w:r>
          </w:p>
        </w:tc>
        <w:tc>
          <w:tcPr>
            <w:tcW w:w="1640" w:type="dxa"/>
            <w:noWrap/>
            <w:hideMark/>
          </w:tcPr>
          <w:p w:rsidR="00EA1F4A" w:rsidRPr="00EA1F4A" w:rsidRDefault="00EA1F4A" w:rsidP="00EA1F4A">
            <w:pPr>
              <w:jc w:val="center"/>
              <w:rPr>
                <w:sz w:val="24"/>
              </w:rPr>
            </w:pPr>
            <w:r w:rsidRPr="00EA1F4A">
              <w:rPr>
                <w:sz w:val="24"/>
              </w:rPr>
              <w:t>1 622,21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1.1.8</w:t>
            </w:r>
          </w:p>
        </w:tc>
        <w:tc>
          <w:tcPr>
            <w:tcW w:w="1849" w:type="dxa"/>
            <w:vMerge w:val="restart"/>
            <w:hideMark/>
          </w:tcPr>
          <w:p w:rsidR="00EA1F4A" w:rsidRPr="00EA1F4A" w:rsidRDefault="00EA1F4A" w:rsidP="00EA1F4A">
            <w:pPr>
              <w:rPr>
                <w:sz w:val="24"/>
              </w:rPr>
            </w:pPr>
            <w:r w:rsidRPr="00EA1F4A">
              <w:rPr>
                <w:sz w:val="24"/>
              </w:rPr>
              <w:t xml:space="preserve">п. Аган                                                                                                                                                           </w:t>
            </w:r>
            <w:r w:rsidRPr="00EA1F4A">
              <w:rPr>
                <w:sz w:val="24"/>
              </w:rPr>
              <w:lastRenderedPageBreak/>
              <w:t>Наружный г</w:t>
            </w:r>
            <w:r w:rsidRPr="00EA1F4A">
              <w:rPr>
                <w:sz w:val="24"/>
              </w:rPr>
              <w:t>а</w:t>
            </w:r>
            <w:r w:rsidRPr="00EA1F4A">
              <w:rPr>
                <w:sz w:val="24"/>
              </w:rPr>
              <w:t>зопровод</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lastRenderedPageBreak/>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1 444,50</w:t>
            </w:r>
          </w:p>
        </w:tc>
        <w:tc>
          <w:tcPr>
            <w:tcW w:w="1640" w:type="dxa"/>
            <w:noWrap/>
            <w:hideMark/>
          </w:tcPr>
          <w:p w:rsidR="00EA1F4A" w:rsidRPr="00EA1F4A" w:rsidRDefault="00EA1F4A" w:rsidP="00EA1F4A">
            <w:pPr>
              <w:jc w:val="center"/>
              <w:rPr>
                <w:sz w:val="24"/>
              </w:rPr>
            </w:pPr>
            <w:r w:rsidRPr="00EA1F4A">
              <w:rPr>
                <w:sz w:val="24"/>
              </w:rPr>
              <w:t>1 444,50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1 444,50</w:t>
            </w:r>
          </w:p>
        </w:tc>
        <w:tc>
          <w:tcPr>
            <w:tcW w:w="1640" w:type="dxa"/>
            <w:noWrap/>
            <w:hideMark/>
          </w:tcPr>
          <w:p w:rsidR="00EA1F4A" w:rsidRPr="00EA1F4A" w:rsidRDefault="00EA1F4A" w:rsidP="00EA1F4A">
            <w:pPr>
              <w:jc w:val="center"/>
              <w:rPr>
                <w:sz w:val="24"/>
              </w:rPr>
            </w:pPr>
            <w:r w:rsidRPr="00EA1F4A">
              <w:rPr>
                <w:sz w:val="24"/>
              </w:rPr>
              <w:t>1 444,50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1.1.9</w:t>
            </w:r>
          </w:p>
        </w:tc>
        <w:tc>
          <w:tcPr>
            <w:tcW w:w="1849" w:type="dxa"/>
            <w:vMerge w:val="restart"/>
            <w:hideMark/>
          </w:tcPr>
          <w:p w:rsidR="00EA1F4A" w:rsidRPr="00EA1F4A" w:rsidRDefault="00EA1F4A" w:rsidP="00EA1F4A">
            <w:pPr>
              <w:rPr>
                <w:sz w:val="24"/>
              </w:rPr>
            </w:pPr>
            <w:r w:rsidRPr="00EA1F4A">
              <w:rPr>
                <w:sz w:val="24"/>
              </w:rPr>
              <w:t>Реконструкция сетей вод</w:t>
            </w:r>
            <w:r w:rsidRPr="00EA1F4A">
              <w:rPr>
                <w:sz w:val="24"/>
              </w:rPr>
              <w:t>о</w:t>
            </w:r>
            <w:r w:rsidRPr="00EA1F4A">
              <w:rPr>
                <w:sz w:val="24"/>
              </w:rPr>
              <w:t xml:space="preserve">снабжения с закольцовкой трассы в </w:t>
            </w:r>
            <w:proofErr w:type="spellStart"/>
            <w:r w:rsidRPr="00EA1F4A">
              <w:rPr>
                <w:sz w:val="24"/>
              </w:rPr>
              <w:t>с</w:t>
            </w:r>
            <w:proofErr w:type="gramStart"/>
            <w:r w:rsidRPr="00EA1F4A">
              <w:rPr>
                <w:sz w:val="24"/>
              </w:rPr>
              <w:t>.Б</w:t>
            </w:r>
            <w:proofErr w:type="gramEnd"/>
            <w:r w:rsidRPr="00EA1F4A">
              <w:rPr>
                <w:sz w:val="24"/>
              </w:rPr>
              <w:t>ольшетархово</w:t>
            </w:r>
            <w:proofErr w:type="spellEnd"/>
            <w:r w:rsidRPr="00EA1F4A">
              <w:rPr>
                <w:sz w:val="24"/>
              </w:rPr>
              <w:t xml:space="preserve">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900,75</w:t>
            </w:r>
          </w:p>
        </w:tc>
        <w:tc>
          <w:tcPr>
            <w:tcW w:w="1640" w:type="dxa"/>
            <w:noWrap/>
            <w:hideMark/>
          </w:tcPr>
          <w:p w:rsidR="00EA1F4A" w:rsidRPr="00EA1F4A" w:rsidRDefault="00EA1F4A" w:rsidP="00EA1F4A">
            <w:pPr>
              <w:jc w:val="center"/>
              <w:rPr>
                <w:sz w:val="24"/>
              </w:rPr>
            </w:pPr>
            <w:r w:rsidRPr="00EA1F4A">
              <w:rPr>
                <w:sz w:val="24"/>
              </w:rPr>
              <w:t>900,75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900,75</w:t>
            </w:r>
          </w:p>
        </w:tc>
        <w:tc>
          <w:tcPr>
            <w:tcW w:w="1640" w:type="dxa"/>
            <w:noWrap/>
            <w:hideMark/>
          </w:tcPr>
          <w:p w:rsidR="00EA1F4A" w:rsidRPr="00EA1F4A" w:rsidRDefault="00EA1F4A" w:rsidP="00EA1F4A">
            <w:pPr>
              <w:jc w:val="center"/>
              <w:rPr>
                <w:sz w:val="24"/>
              </w:rPr>
            </w:pPr>
            <w:r w:rsidRPr="00EA1F4A">
              <w:rPr>
                <w:sz w:val="24"/>
              </w:rPr>
              <w:t>900,75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1.1.10</w:t>
            </w:r>
          </w:p>
        </w:tc>
        <w:tc>
          <w:tcPr>
            <w:tcW w:w="1849" w:type="dxa"/>
            <w:vMerge w:val="restart"/>
            <w:hideMark/>
          </w:tcPr>
          <w:p w:rsidR="00EA1F4A" w:rsidRPr="00EA1F4A" w:rsidRDefault="00EA1F4A" w:rsidP="00EA1F4A">
            <w:pPr>
              <w:rPr>
                <w:sz w:val="24"/>
              </w:rPr>
            </w:pPr>
            <w:r w:rsidRPr="00EA1F4A">
              <w:rPr>
                <w:sz w:val="24"/>
              </w:rPr>
              <w:t>Реконструкция сетей  вод</w:t>
            </w:r>
            <w:r w:rsidRPr="00EA1F4A">
              <w:rPr>
                <w:sz w:val="24"/>
              </w:rPr>
              <w:t>о</w:t>
            </w:r>
            <w:r w:rsidRPr="00EA1F4A">
              <w:rPr>
                <w:sz w:val="24"/>
              </w:rPr>
              <w:t xml:space="preserve">снабжения с закольцовкой трассы в </w:t>
            </w:r>
            <w:proofErr w:type="spellStart"/>
            <w:r w:rsidRPr="00EA1F4A">
              <w:rPr>
                <w:sz w:val="24"/>
              </w:rPr>
              <w:t>с</w:t>
            </w:r>
            <w:proofErr w:type="gramStart"/>
            <w:r w:rsidRPr="00EA1F4A">
              <w:rPr>
                <w:sz w:val="24"/>
              </w:rPr>
              <w:t>.О</w:t>
            </w:r>
            <w:proofErr w:type="gramEnd"/>
            <w:r w:rsidRPr="00EA1F4A">
              <w:rPr>
                <w:sz w:val="24"/>
              </w:rPr>
              <w:t>хтеурье</w:t>
            </w:r>
            <w:proofErr w:type="spellEnd"/>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lastRenderedPageBreak/>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1 048,78</w:t>
            </w:r>
          </w:p>
        </w:tc>
        <w:tc>
          <w:tcPr>
            <w:tcW w:w="1640" w:type="dxa"/>
            <w:noWrap/>
            <w:hideMark/>
          </w:tcPr>
          <w:p w:rsidR="00EA1F4A" w:rsidRPr="00EA1F4A" w:rsidRDefault="00EA1F4A" w:rsidP="00EA1F4A">
            <w:pPr>
              <w:jc w:val="center"/>
              <w:rPr>
                <w:sz w:val="24"/>
              </w:rPr>
            </w:pPr>
            <w:r w:rsidRPr="00EA1F4A">
              <w:rPr>
                <w:sz w:val="24"/>
              </w:rPr>
              <w:t>1 048,78</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1 048,78</w:t>
            </w:r>
          </w:p>
        </w:tc>
        <w:tc>
          <w:tcPr>
            <w:tcW w:w="1640" w:type="dxa"/>
            <w:noWrap/>
            <w:hideMark/>
          </w:tcPr>
          <w:p w:rsidR="00EA1F4A" w:rsidRPr="00EA1F4A" w:rsidRDefault="00EA1F4A" w:rsidP="00EA1F4A">
            <w:pPr>
              <w:jc w:val="center"/>
              <w:rPr>
                <w:sz w:val="24"/>
              </w:rPr>
            </w:pPr>
            <w:r w:rsidRPr="00EA1F4A">
              <w:rPr>
                <w:sz w:val="24"/>
              </w:rPr>
              <w:t>1 048,78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1.1.11</w:t>
            </w:r>
          </w:p>
        </w:tc>
        <w:tc>
          <w:tcPr>
            <w:tcW w:w="1849" w:type="dxa"/>
            <w:vMerge w:val="restart"/>
            <w:hideMark/>
          </w:tcPr>
          <w:p w:rsidR="00EA1F4A" w:rsidRPr="00EA1F4A" w:rsidRDefault="00EA1F4A" w:rsidP="00EA1F4A">
            <w:pPr>
              <w:rPr>
                <w:sz w:val="24"/>
              </w:rPr>
            </w:pPr>
            <w:r w:rsidRPr="00EA1F4A">
              <w:rPr>
                <w:sz w:val="24"/>
              </w:rPr>
              <w:t>с. Ларьяк   Строительство                                                                                                                                                               Канализацио</w:t>
            </w:r>
            <w:r w:rsidRPr="00EA1F4A">
              <w:rPr>
                <w:sz w:val="24"/>
              </w:rPr>
              <w:t>н</w:t>
            </w:r>
            <w:r w:rsidRPr="00EA1F4A">
              <w:rPr>
                <w:sz w:val="24"/>
              </w:rPr>
              <w:t xml:space="preserve">ные очистные сооружения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16 827,13</w:t>
            </w:r>
          </w:p>
        </w:tc>
        <w:tc>
          <w:tcPr>
            <w:tcW w:w="1640" w:type="dxa"/>
            <w:noWrap/>
            <w:hideMark/>
          </w:tcPr>
          <w:p w:rsidR="00EA1F4A" w:rsidRPr="00EA1F4A" w:rsidRDefault="00EA1F4A" w:rsidP="00EA1F4A">
            <w:pPr>
              <w:jc w:val="center"/>
              <w:rPr>
                <w:sz w:val="24"/>
              </w:rPr>
            </w:pPr>
            <w:r w:rsidRPr="00EA1F4A">
              <w:rPr>
                <w:sz w:val="24"/>
              </w:rPr>
              <w:t>16 827,13</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13 454,00</w:t>
            </w:r>
          </w:p>
        </w:tc>
        <w:tc>
          <w:tcPr>
            <w:tcW w:w="1640" w:type="dxa"/>
            <w:noWrap/>
            <w:hideMark/>
          </w:tcPr>
          <w:p w:rsidR="00EA1F4A" w:rsidRPr="00EA1F4A" w:rsidRDefault="00EA1F4A" w:rsidP="00EA1F4A">
            <w:pPr>
              <w:jc w:val="center"/>
              <w:rPr>
                <w:sz w:val="24"/>
              </w:rPr>
            </w:pPr>
            <w:r w:rsidRPr="00EA1F4A">
              <w:rPr>
                <w:sz w:val="24"/>
              </w:rPr>
              <w:t>13 454,00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3 373,13</w:t>
            </w:r>
          </w:p>
        </w:tc>
        <w:tc>
          <w:tcPr>
            <w:tcW w:w="1640" w:type="dxa"/>
            <w:noWrap/>
            <w:hideMark/>
          </w:tcPr>
          <w:p w:rsidR="00EA1F4A" w:rsidRPr="00EA1F4A" w:rsidRDefault="00EA1F4A" w:rsidP="00EA1F4A">
            <w:pPr>
              <w:jc w:val="center"/>
              <w:rPr>
                <w:sz w:val="24"/>
              </w:rPr>
            </w:pPr>
            <w:r w:rsidRPr="00EA1F4A">
              <w:rPr>
                <w:sz w:val="24"/>
              </w:rPr>
              <w:t>3 373,13</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1.1.12</w:t>
            </w:r>
          </w:p>
        </w:tc>
        <w:tc>
          <w:tcPr>
            <w:tcW w:w="1849" w:type="dxa"/>
            <w:vMerge w:val="restart"/>
            <w:hideMark/>
          </w:tcPr>
          <w:p w:rsidR="00EA1F4A" w:rsidRPr="00EA1F4A" w:rsidRDefault="00EA1F4A" w:rsidP="00EA1F4A">
            <w:pPr>
              <w:rPr>
                <w:sz w:val="24"/>
              </w:rPr>
            </w:pPr>
            <w:r w:rsidRPr="00EA1F4A">
              <w:rPr>
                <w:sz w:val="24"/>
              </w:rPr>
              <w:t>с. Покур     Строительство                                                                                                                                                              Канализацио</w:t>
            </w:r>
            <w:r w:rsidRPr="00EA1F4A">
              <w:rPr>
                <w:sz w:val="24"/>
              </w:rPr>
              <w:t>н</w:t>
            </w:r>
            <w:r w:rsidRPr="00EA1F4A">
              <w:rPr>
                <w:sz w:val="24"/>
              </w:rPr>
              <w:t xml:space="preserve">ные очистные сооружения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20 455,01</w:t>
            </w:r>
          </w:p>
        </w:tc>
        <w:tc>
          <w:tcPr>
            <w:tcW w:w="1640" w:type="dxa"/>
            <w:noWrap/>
            <w:hideMark/>
          </w:tcPr>
          <w:p w:rsidR="00EA1F4A" w:rsidRPr="00EA1F4A" w:rsidRDefault="00EA1F4A" w:rsidP="00EA1F4A">
            <w:pPr>
              <w:jc w:val="center"/>
              <w:rPr>
                <w:sz w:val="24"/>
              </w:rPr>
            </w:pPr>
            <w:r w:rsidRPr="00EA1F4A">
              <w:rPr>
                <w:sz w:val="24"/>
              </w:rPr>
              <w:t>20 455,01</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15 964,00</w:t>
            </w:r>
          </w:p>
        </w:tc>
        <w:tc>
          <w:tcPr>
            <w:tcW w:w="1640" w:type="dxa"/>
            <w:noWrap/>
            <w:hideMark/>
          </w:tcPr>
          <w:p w:rsidR="00EA1F4A" w:rsidRPr="00EA1F4A" w:rsidRDefault="00EA1F4A" w:rsidP="00EA1F4A">
            <w:pPr>
              <w:jc w:val="center"/>
              <w:rPr>
                <w:sz w:val="24"/>
              </w:rPr>
            </w:pPr>
            <w:r w:rsidRPr="00EA1F4A">
              <w:rPr>
                <w:sz w:val="24"/>
              </w:rPr>
              <w:t>15 964,00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4 491,01</w:t>
            </w:r>
          </w:p>
        </w:tc>
        <w:tc>
          <w:tcPr>
            <w:tcW w:w="1640" w:type="dxa"/>
            <w:noWrap/>
            <w:hideMark/>
          </w:tcPr>
          <w:p w:rsidR="00EA1F4A" w:rsidRPr="00EA1F4A" w:rsidRDefault="00EA1F4A" w:rsidP="00EA1F4A">
            <w:pPr>
              <w:jc w:val="center"/>
              <w:rPr>
                <w:sz w:val="24"/>
              </w:rPr>
            </w:pPr>
            <w:r w:rsidRPr="00EA1F4A">
              <w:rPr>
                <w:sz w:val="24"/>
              </w:rPr>
              <w:t>4 491,01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1.1.13</w:t>
            </w:r>
          </w:p>
        </w:tc>
        <w:tc>
          <w:tcPr>
            <w:tcW w:w="1849" w:type="dxa"/>
            <w:vMerge w:val="restart"/>
            <w:hideMark/>
          </w:tcPr>
          <w:p w:rsidR="00EA1F4A" w:rsidRPr="00EA1F4A" w:rsidRDefault="00EA1F4A" w:rsidP="00EA1F4A">
            <w:pPr>
              <w:rPr>
                <w:sz w:val="24"/>
              </w:rPr>
            </w:pPr>
            <w:r w:rsidRPr="00EA1F4A">
              <w:rPr>
                <w:sz w:val="24"/>
              </w:rPr>
              <w:t xml:space="preserve">с. Охтеурье     </w:t>
            </w:r>
            <w:proofErr w:type="spellStart"/>
            <w:r w:rsidRPr="00EA1F4A">
              <w:rPr>
                <w:sz w:val="24"/>
              </w:rPr>
              <w:t>Берегоукре</w:t>
            </w:r>
            <w:r w:rsidRPr="00EA1F4A">
              <w:rPr>
                <w:sz w:val="24"/>
              </w:rPr>
              <w:t>п</w:t>
            </w:r>
            <w:r w:rsidRPr="00EA1F4A">
              <w:rPr>
                <w:sz w:val="24"/>
              </w:rPr>
              <w:t>ление</w:t>
            </w:r>
            <w:proofErr w:type="spellEnd"/>
            <w:r w:rsidRPr="00EA1F4A">
              <w:rPr>
                <w:sz w:val="24"/>
              </w:rPr>
              <w:t xml:space="preserve"> р. Вах</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 xml:space="preserve">реждение </w:t>
            </w:r>
            <w:r w:rsidRPr="00EA1F4A">
              <w:rPr>
                <w:sz w:val="24"/>
              </w:rPr>
              <w:lastRenderedPageBreak/>
              <w:t>"Управл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 xml:space="preserve">номного </w:t>
            </w:r>
            <w:r w:rsidRPr="00EA1F4A">
              <w:rPr>
                <w:sz w:val="24"/>
              </w:rPr>
              <w:lastRenderedPageBreak/>
              <w:t>округа</w:t>
            </w:r>
          </w:p>
        </w:tc>
        <w:tc>
          <w:tcPr>
            <w:tcW w:w="1420" w:type="dxa"/>
            <w:noWrap/>
            <w:hideMark/>
          </w:tcPr>
          <w:p w:rsidR="00EA1F4A" w:rsidRPr="00EA1F4A" w:rsidRDefault="00EA1F4A" w:rsidP="00EA1F4A">
            <w:pPr>
              <w:jc w:val="center"/>
              <w:rPr>
                <w:sz w:val="24"/>
              </w:rPr>
            </w:pPr>
            <w:r w:rsidRPr="00EA1F4A">
              <w:rPr>
                <w:sz w:val="24"/>
              </w:rPr>
              <w:lastRenderedPageBreak/>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1.1.14</w:t>
            </w:r>
          </w:p>
        </w:tc>
        <w:tc>
          <w:tcPr>
            <w:tcW w:w="1849" w:type="dxa"/>
            <w:vMerge w:val="restart"/>
            <w:hideMark/>
          </w:tcPr>
          <w:p w:rsidR="00EA1F4A" w:rsidRPr="00EA1F4A" w:rsidRDefault="00EA1F4A" w:rsidP="00EA1F4A">
            <w:pPr>
              <w:rPr>
                <w:sz w:val="24"/>
              </w:rPr>
            </w:pPr>
            <w:r w:rsidRPr="00EA1F4A">
              <w:rPr>
                <w:sz w:val="24"/>
              </w:rPr>
              <w:t>пгт. Нов</w:t>
            </w:r>
            <w:r w:rsidRPr="00EA1F4A">
              <w:rPr>
                <w:sz w:val="24"/>
              </w:rPr>
              <w:t>о</w:t>
            </w:r>
            <w:r w:rsidRPr="00EA1F4A">
              <w:rPr>
                <w:sz w:val="24"/>
              </w:rPr>
              <w:t>аганск   Стро</w:t>
            </w:r>
            <w:r w:rsidRPr="00EA1F4A">
              <w:rPr>
                <w:sz w:val="24"/>
              </w:rPr>
              <w:t>и</w:t>
            </w:r>
            <w:r w:rsidRPr="00EA1F4A">
              <w:rPr>
                <w:sz w:val="24"/>
              </w:rPr>
              <w:t>тельство                                                                                                                                                                                 Канализацио</w:t>
            </w:r>
            <w:r w:rsidRPr="00EA1F4A">
              <w:rPr>
                <w:sz w:val="24"/>
              </w:rPr>
              <w:t>н</w:t>
            </w:r>
            <w:r w:rsidRPr="00EA1F4A">
              <w:rPr>
                <w:sz w:val="24"/>
              </w:rPr>
              <w:t xml:space="preserve">ные очистные сооружения с инженерными сетями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1.1.15</w:t>
            </w:r>
          </w:p>
        </w:tc>
        <w:tc>
          <w:tcPr>
            <w:tcW w:w="1849" w:type="dxa"/>
            <w:vMerge w:val="restart"/>
            <w:hideMark/>
          </w:tcPr>
          <w:p w:rsidR="00EA1F4A" w:rsidRPr="00EA1F4A" w:rsidRDefault="00EA1F4A" w:rsidP="00EA1F4A">
            <w:pPr>
              <w:rPr>
                <w:sz w:val="24"/>
              </w:rPr>
            </w:pPr>
            <w:proofErr w:type="spellStart"/>
            <w:r w:rsidRPr="00EA1F4A">
              <w:rPr>
                <w:sz w:val="24"/>
              </w:rPr>
              <w:t>пгт</w:t>
            </w:r>
            <w:proofErr w:type="gramStart"/>
            <w:r w:rsidRPr="00EA1F4A">
              <w:rPr>
                <w:sz w:val="24"/>
              </w:rPr>
              <w:t>.Н</w:t>
            </w:r>
            <w:proofErr w:type="gramEnd"/>
            <w:r w:rsidRPr="00EA1F4A">
              <w:rPr>
                <w:sz w:val="24"/>
              </w:rPr>
              <w:t>овоаганск</w:t>
            </w:r>
            <w:proofErr w:type="spellEnd"/>
            <w:r w:rsidRPr="00EA1F4A">
              <w:rPr>
                <w:sz w:val="24"/>
              </w:rPr>
              <w:t xml:space="preserve">    Строительство                                                                                                                               Накопительные резервуары чистой воды на водоочистных сооружениях  </w:t>
            </w:r>
            <w:r w:rsidRPr="00EA1F4A">
              <w:rPr>
                <w:sz w:val="24"/>
              </w:rPr>
              <w:lastRenderedPageBreak/>
              <w:t xml:space="preserve">(2 шт.) </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 xml:space="preserve">тального </w:t>
            </w:r>
            <w:r w:rsidRPr="00EA1F4A">
              <w:rPr>
                <w:sz w:val="24"/>
              </w:rPr>
              <w:lastRenderedPageBreak/>
              <w:t>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28 491,90</w:t>
            </w:r>
          </w:p>
        </w:tc>
        <w:tc>
          <w:tcPr>
            <w:tcW w:w="1640" w:type="dxa"/>
            <w:noWrap/>
            <w:hideMark/>
          </w:tcPr>
          <w:p w:rsidR="00EA1F4A" w:rsidRPr="00EA1F4A" w:rsidRDefault="00EA1F4A" w:rsidP="00EA1F4A">
            <w:pPr>
              <w:jc w:val="center"/>
              <w:rPr>
                <w:sz w:val="24"/>
              </w:rPr>
            </w:pPr>
            <w:r w:rsidRPr="00EA1F4A">
              <w:rPr>
                <w:sz w:val="24"/>
              </w:rPr>
              <w:t>28 491,90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28 491,90</w:t>
            </w:r>
          </w:p>
        </w:tc>
        <w:tc>
          <w:tcPr>
            <w:tcW w:w="1640" w:type="dxa"/>
            <w:noWrap/>
            <w:hideMark/>
          </w:tcPr>
          <w:p w:rsidR="00EA1F4A" w:rsidRPr="00EA1F4A" w:rsidRDefault="00EA1F4A" w:rsidP="00EA1F4A">
            <w:pPr>
              <w:jc w:val="center"/>
              <w:rPr>
                <w:sz w:val="24"/>
              </w:rPr>
            </w:pPr>
            <w:r w:rsidRPr="00EA1F4A">
              <w:rPr>
                <w:sz w:val="24"/>
              </w:rPr>
              <w:t>28 491,90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19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t>248,23</w:t>
            </w:r>
          </w:p>
        </w:tc>
        <w:tc>
          <w:tcPr>
            <w:tcW w:w="1640" w:type="dxa"/>
            <w:noWrap/>
            <w:hideMark/>
          </w:tcPr>
          <w:p w:rsidR="00EA1F4A" w:rsidRPr="00EA1F4A" w:rsidRDefault="00EA1F4A" w:rsidP="00EA1F4A">
            <w:pPr>
              <w:jc w:val="center"/>
              <w:rPr>
                <w:sz w:val="24"/>
              </w:rPr>
            </w:pPr>
            <w:r w:rsidRPr="00EA1F4A">
              <w:rPr>
                <w:sz w:val="24"/>
              </w:rPr>
              <w:t>248,23</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1.1.16</w:t>
            </w:r>
          </w:p>
        </w:tc>
        <w:tc>
          <w:tcPr>
            <w:tcW w:w="1849" w:type="dxa"/>
            <w:vMerge w:val="restart"/>
            <w:hideMark/>
          </w:tcPr>
          <w:p w:rsidR="00EA1F4A" w:rsidRPr="00EA1F4A" w:rsidRDefault="00EA1F4A" w:rsidP="00EA1F4A">
            <w:pPr>
              <w:rPr>
                <w:sz w:val="24"/>
              </w:rPr>
            </w:pPr>
            <w:r w:rsidRPr="00EA1F4A">
              <w:rPr>
                <w:sz w:val="24"/>
              </w:rPr>
              <w:t>Аган                                                                                                                                                                                      Канализацио</w:t>
            </w:r>
            <w:r w:rsidRPr="00EA1F4A">
              <w:rPr>
                <w:sz w:val="24"/>
              </w:rPr>
              <w:t>н</w:t>
            </w:r>
            <w:r w:rsidRPr="00EA1F4A">
              <w:rPr>
                <w:sz w:val="24"/>
              </w:rPr>
              <w:t>ные очистные сооружения 200 м3/</w:t>
            </w:r>
            <w:proofErr w:type="spellStart"/>
            <w:r w:rsidRPr="00EA1F4A">
              <w:rPr>
                <w:sz w:val="24"/>
              </w:rPr>
              <w:t>сут</w:t>
            </w:r>
            <w:proofErr w:type="spellEnd"/>
            <w:r w:rsidRPr="00EA1F4A">
              <w:rPr>
                <w:sz w:val="24"/>
              </w:rPr>
              <w:t>. (</w:t>
            </w:r>
            <w:proofErr w:type="spellStart"/>
            <w:r w:rsidRPr="00EA1F4A">
              <w:rPr>
                <w:sz w:val="24"/>
              </w:rPr>
              <w:t>Лукойл</w:t>
            </w:r>
            <w:proofErr w:type="spellEnd"/>
            <w:r w:rsidRPr="00EA1F4A">
              <w:rPr>
                <w:sz w:val="24"/>
              </w:rPr>
              <w:t xml:space="preserve"> ЗС)</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26,47</w:t>
            </w:r>
          </w:p>
        </w:tc>
        <w:tc>
          <w:tcPr>
            <w:tcW w:w="1640" w:type="dxa"/>
            <w:noWrap/>
            <w:hideMark/>
          </w:tcPr>
          <w:p w:rsidR="00EA1F4A" w:rsidRPr="00EA1F4A" w:rsidRDefault="00EA1F4A" w:rsidP="00EA1F4A">
            <w:pPr>
              <w:jc w:val="center"/>
              <w:rPr>
                <w:sz w:val="24"/>
              </w:rPr>
            </w:pPr>
            <w:r w:rsidRPr="00EA1F4A">
              <w:rPr>
                <w:sz w:val="24"/>
              </w:rPr>
              <w:t>26,47</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26,47</w:t>
            </w:r>
          </w:p>
        </w:tc>
        <w:tc>
          <w:tcPr>
            <w:tcW w:w="1640" w:type="dxa"/>
            <w:noWrap/>
            <w:hideMark/>
          </w:tcPr>
          <w:p w:rsidR="00EA1F4A" w:rsidRPr="00EA1F4A" w:rsidRDefault="00EA1F4A" w:rsidP="00EA1F4A">
            <w:pPr>
              <w:jc w:val="center"/>
              <w:rPr>
                <w:sz w:val="24"/>
              </w:rPr>
            </w:pPr>
            <w:r w:rsidRPr="00EA1F4A">
              <w:rPr>
                <w:sz w:val="24"/>
              </w:rPr>
              <w:t>26,47</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1.1.17</w:t>
            </w:r>
          </w:p>
        </w:tc>
        <w:tc>
          <w:tcPr>
            <w:tcW w:w="1849" w:type="dxa"/>
            <w:vMerge w:val="restart"/>
            <w:hideMark/>
          </w:tcPr>
          <w:p w:rsidR="00EA1F4A" w:rsidRPr="00EA1F4A" w:rsidRDefault="00EA1F4A" w:rsidP="00EA1F4A">
            <w:pPr>
              <w:rPr>
                <w:sz w:val="24"/>
              </w:rPr>
            </w:pPr>
            <w:r w:rsidRPr="00EA1F4A">
              <w:rPr>
                <w:sz w:val="24"/>
              </w:rPr>
              <w:t xml:space="preserve">с. </w:t>
            </w:r>
            <w:proofErr w:type="spellStart"/>
            <w:r w:rsidRPr="00EA1F4A">
              <w:rPr>
                <w:sz w:val="24"/>
              </w:rPr>
              <w:t>Большетр</w:t>
            </w:r>
            <w:r w:rsidRPr="00EA1F4A">
              <w:rPr>
                <w:sz w:val="24"/>
              </w:rPr>
              <w:t>а</w:t>
            </w:r>
            <w:r w:rsidRPr="00EA1F4A">
              <w:rPr>
                <w:sz w:val="24"/>
              </w:rPr>
              <w:t>хово</w:t>
            </w:r>
            <w:proofErr w:type="spellEnd"/>
            <w:r w:rsidRPr="00EA1F4A">
              <w:rPr>
                <w:sz w:val="24"/>
              </w:rPr>
              <w:t xml:space="preserve">   Стро</w:t>
            </w:r>
            <w:r w:rsidRPr="00EA1F4A">
              <w:rPr>
                <w:sz w:val="24"/>
              </w:rPr>
              <w:t>и</w:t>
            </w:r>
            <w:r w:rsidRPr="00EA1F4A">
              <w:rPr>
                <w:sz w:val="24"/>
              </w:rPr>
              <w:t xml:space="preserve">тельство                                                                                                                                                                                    Артезианская скважина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 xml:space="preserve">стройке </w:t>
            </w:r>
            <w:r w:rsidRPr="00EA1F4A">
              <w:rPr>
                <w:sz w:val="24"/>
              </w:rPr>
              <w:lastRenderedPageBreak/>
              <w:t>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4 910,08</w:t>
            </w:r>
          </w:p>
        </w:tc>
        <w:tc>
          <w:tcPr>
            <w:tcW w:w="1640" w:type="dxa"/>
            <w:noWrap/>
            <w:hideMark/>
          </w:tcPr>
          <w:p w:rsidR="00EA1F4A" w:rsidRPr="00EA1F4A" w:rsidRDefault="00EA1F4A" w:rsidP="00EA1F4A">
            <w:pPr>
              <w:jc w:val="center"/>
              <w:rPr>
                <w:sz w:val="24"/>
              </w:rPr>
            </w:pPr>
            <w:r w:rsidRPr="00EA1F4A">
              <w:rPr>
                <w:sz w:val="24"/>
              </w:rPr>
              <w:t>4 910,08</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4 910,08</w:t>
            </w:r>
          </w:p>
        </w:tc>
        <w:tc>
          <w:tcPr>
            <w:tcW w:w="1640" w:type="dxa"/>
            <w:noWrap/>
            <w:hideMark/>
          </w:tcPr>
          <w:p w:rsidR="00EA1F4A" w:rsidRPr="00EA1F4A" w:rsidRDefault="00EA1F4A" w:rsidP="00EA1F4A">
            <w:pPr>
              <w:jc w:val="center"/>
              <w:rPr>
                <w:sz w:val="24"/>
              </w:rPr>
            </w:pPr>
            <w:r w:rsidRPr="00EA1F4A">
              <w:rPr>
                <w:sz w:val="24"/>
              </w:rPr>
              <w:t>4 910,08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1.1.18</w:t>
            </w:r>
          </w:p>
        </w:tc>
        <w:tc>
          <w:tcPr>
            <w:tcW w:w="1849" w:type="dxa"/>
            <w:vMerge w:val="restart"/>
            <w:hideMark/>
          </w:tcPr>
          <w:p w:rsidR="00EA1F4A" w:rsidRPr="00EA1F4A" w:rsidRDefault="00EA1F4A" w:rsidP="00EA1F4A">
            <w:pPr>
              <w:rPr>
                <w:sz w:val="24"/>
              </w:rPr>
            </w:pPr>
            <w:r w:rsidRPr="00EA1F4A">
              <w:rPr>
                <w:sz w:val="24"/>
              </w:rPr>
              <w:t>Зона санита</w:t>
            </w:r>
            <w:r w:rsidRPr="00EA1F4A">
              <w:rPr>
                <w:sz w:val="24"/>
              </w:rPr>
              <w:t>р</w:t>
            </w:r>
            <w:r w:rsidRPr="00EA1F4A">
              <w:rPr>
                <w:sz w:val="24"/>
              </w:rPr>
              <w:t>ной охраны и</w:t>
            </w:r>
            <w:r w:rsidRPr="00EA1F4A">
              <w:rPr>
                <w:sz w:val="24"/>
              </w:rPr>
              <w:t>с</w:t>
            </w:r>
            <w:r w:rsidRPr="00EA1F4A">
              <w:rPr>
                <w:sz w:val="24"/>
              </w:rPr>
              <w:t>точников по</w:t>
            </w:r>
            <w:r w:rsidRPr="00EA1F4A">
              <w:rPr>
                <w:sz w:val="24"/>
              </w:rPr>
              <w:t>д</w:t>
            </w:r>
            <w:r w:rsidRPr="00EA1F4A">
              <w:rPr>
                <w:sz w:val="24"/>
              </w:rPr>
              <w:t>земного вод</w:t>
            </w:r>
            <w:r w:rsidRPr="00EA1F4A">
              <w:rPr>
                <w:sz w:val="24"/>
              </w:rPr>
              <w:t>о</w:t>
            </w:r>
            <w:r w:rsidRPr="00EA1F4A">
              <w:rPr>
                <w:sz w:val="24"/>
              </w:rPr>
              <w:t>снабжения в населенных пунктах Ни</w:t>
            </w:r>
            <w:r w:rsidRPr="00EA1F4A">
              <w:rPr>
                <w:sz w:val="24"/>
              </w:rPr>
              <w:t>ж</w:t>
            </w:r>
            <w:r w:rsidRPr="00EA1F4A">
              <w:rPr>
                <w:sz w:val="24"/>
              </w:rPr>
              <w:t>невартовского района</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449,40</w:t>
            </w:r>
          </w:p>
        </w:tc>
        <w:tc>
          <w:tcPr>
            <w:tcW w:w="1640" w:type="dxa"/>
            <w:noWrap/>
            <w:hideMark/>
          </w:tcPr>
          <w:p w:rsidR="00EA1F4A" w:rsidRPr="00EA1F4A" w:rsidRDefault="00EA1F4A" w:rsidP="00EA1F4A">
            <w:pPr>
              <w:jc w:val="center"/>
              <w:rPr>
                <w:sz w:val="24"/>
              </w:rPr>
            </w:pPr>
            <w:r w:rsidRPr="00EA1F4A">
              <w:rPr>
                <w:sz w:val="24"/>
              </w:rPr>
              <w:t>449,40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449,40</w:t>
            </w:r>
          </w:p>
        </w:tc>
        <w:tc>
          <w:tcPr>
            <w:tcW w:w="1640" w:type="dxa"/>
            <w:noWrap/>
            <w:hideMark/>
          </w:tcPr>
          <w:p w:rsidR="00EA1F4A" w:rsidRPr="00EA1F4A" w:rsidRDefault="00EA1F4A" w:rsidP="00EA1F4A">
            <w:pPr>
              <w:jc w:val="center"/>
              <w:rPr>
                <w:sz w:val="24"/>
              </w:rPr>
            </w:pPr>
            <w:r w:rsidRPr="00EA1F4A">
              <w:rPr>
                <w:sz w:val="24"/>
              </w:rPr>
              <w:t>449,40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1.1.19</w:t>
            </w:r>
          </w:p>
        </w:tc>
        <w:tc>
          <w:tcPr>
            <w:tcW w:w="1849" w:type="dxa"/>
            <w:vMerge w:val="restart"/>
            <w:hideMark/>
          </w:tcPr>
          <w:p w:rsidR="00EA1F4A" w:rsidRPr="00EA1F4A" w:rsidRDefault="00EA1F4A" w:rsidP="00EA1F4A">
            <w:pPr>
              <w:rPr>
                <w:sz w:val="24"/>
              </w:rPr>
            </w:pPr>
            <w:r w:rsidRPr="00EA1F4A">
              <w:rPr>
                <w:sz w:val="24"/>
              </w:rPr>
              <w:t>Зона санита</w:t>
            </w:r>
            <w:r w:rsidRPr="00EA1F4A">
              <w:rPr>
                <w:sz w:val="24"/>
              </w:rPr>
              <w:t>р</w:t>
            </w:r>
            <w:r w:rsidRPr="00EA1F4A">
              <w:rPr>
                <w:sz w:val="24"/>
              </w:rPr>
              <w:t>ной охраны и</w:t>
            </w:r>
            <w:r w:rsidRPr="00EA1F4A">
              <w:rPr>
                <w:sz w:val="24"/>
              </w:rPr>
              <w:t>с</w:t>
            </w:r>
            <w:r w:rsidRPr="00EA1F4A">
              <w:rPr>
                <w:sz w:val="24"/>
              </w:rPr>
              <w:t>точников по</w:t>
            </w:r>
            <w:r w:rsidRPr="00EA1F4A">
              <w:rPr>
                <w:sz w:val="24"/>
              </w:rPr>
              <w:t>д</w:t>
            </w:r>
            <w:r w:rsidRPr="00EA1F4A">
              <w:rPr>
                <w:sz w:val="24"/>
              </w:rPr>
              <w:t>земного вод</w:t>
            </w:r>
            <w:r w:rsidRPr="00EA1F4A">
              <w:rPr>
                <w:sz w:val="24"/>
              </w:rPr>
              <w:t>о</w:t>
            </w:r>
            <w:r w:rsidRPr="00EA1F4A">
              <w:rPr>
                <w:sz w:val="24"/>
              </w:rPr>
              <w:t>снабжения в населенных пунктах Ни</w:t>
            </w:r>
            <w:r w:rsidRPr="00EA1F4A">
              <w:rPr>
                <w:sz w:val="24"/>
              </w:rPr>
              <w:t>ж</w:t>
            </w:r>
            <w:r w:rsidRPr="00EA1F4A">
              <w:rPr>
                <w:sz w:val="24"/>
              </w:rPr>
              <w:t>невартовского района (2,3 п</w:t>
            </w:r>
            <w:r w:rsidRPr="00EA1F4A">
              <w:rPr>
                <w:sz w:val="24"/>
              </w:rPr>
              <w:t>о</w:t>
            </w:r>
            <w:r w:rsidRPr="00EA1F4A">
              <w:rPr>
                <w:sz w:val="24"/>
              </w:rPr>
              <w:t>яс)</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1 638,90</w:t>
            </w:r>
          </w:p>
        </w:tc>
        <w:tc>
          <w:tcPr>
            <w:tcW w:w="1640" w:type="dxa"/>
            <w:noWrap/>
            <w:hideMark/>
          </w:tcPr>
          <w:p w:rsidR="00EA1F4A" w:rsidRPr="00EA1F4A" w:rsidRDefault="00EA1F4A" w:rsidP="00EA1F4A">
            <w:pPr>
              <w:jc w:val="center"/>
              <w:rPr>
                <w:sz w:val="24"/>
              </w:rPr>
            </w:pPr>
            <w:r w:rsidRPr="00EA1F4A">
              <w:rPr>
                <w:sz w:val="24"/>
              </w:rPr>
              <w:t>1 638,90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1 638,90</w:t>
            </w:r>
          </w:p>
        </w:tc>
        <w:tc>
          <w:tcPr>
            <w:tcW w:w="1640" w:type="dxa"/>
            <w:noWrap/>
            <w:hideMark/>
          </w:tcPr>
          <w:p w:rsidR="00EA1F4A" w:rsidRPr="00EA1F4A" w:rsidRDefault="00EA1F4A" w:rsidP="00EA1F4A">
            <w:pPr>
              <w:jc w:val="center"/>
              <w:rPr>
                <w:sz w:val="24"/>
              </w:rPr>
            </w:pPr>
            <w:r w:rsidRPr="00EA1F4A">
              <w:rPr>
                <w:sz w:val="24"/>
              </w:rPr>
              <w:t>1 638,90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1.1.20</w:t>
            </w:r>
          </w:p>
        </w:tc>
        <w:tc>
          <w:tcPr>
            <w:tcW w:w="1849" w:type="dxa"/>
            <w:vMerge w:val="restart"/>
            <w:hideMark/>
          </w:tcPr>
          <w:p w:rsidR="00EA1F4A" w:rsidRPr="00EA1F4A" w:rsidRDefault="00EA1F4A" w:rsidP="00EA1F4A">
            <w:pPr>
              <w:rPr>
                <w:sz w:val="24"/>
              </w:rPr>
            </w:pPr>
            <w:r w:rsidRPr="00EA1F4A">
              <w:rPr>
                <w:sz w:val="24"/>
              </w:rPr>
              <w:t>с.Ларьяк                             Капитальный ремонт по</w:t>
            </w:r>
            <w:r w:rsidRPr="00EA1F4A">
              <w:rPr>
                <w:sz w:val="24"/>
              </w:rPr>
              <w:t>д</w:t>
            </w:r>
            <w:r w:rsidRPr="00EA1F4A">
              <w:rPr>
                <w:sz w:val="24"/>
              </w:rPr>
              <w:t>земных водоз</w:t>
            </w:r>
            <w:r w:rsidRPr="00EA1F4A">
              <w:rPr>
                <w:sz w:val="24"/>
              </w:rPr>
              <w:t>а</w:t>
            </w:r>
            <w:r w:rsidRPr="00EA1F4A">
              <w:rPr>
                <w:sz w:val="24"/>
              </w:rPr>
              <w:t>боров</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636,67</w:t>
            </w:r>
          </w:p>
        </w:tc>
        <w:tc>
          <w:tcPr>
            <w:tcW w:w="1640" w:type="dxa"/>
            <w:noWrap/>
            <w:hideMark/>
          </w:tcPr>
          <w:p w:rsidR="00EA1F4A" w:rsidRPr="00EA1F4A" w:rsidRDefault="00EA1F4A" w:rsidP="00EA1F4A">
            <w:pPr>
              <w:jc w:val="center"/>
              <w:rPr>
                <w:sz w:val="24"/>
              </w:rPr>
            </w:pPr>
            <w:r w:rsidRPr="00EA1F4A">
              <w:rPr>
                <w:sz w:val="24"/>
              </w:rPr>
              <w:t>636,67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636,67</w:t>
            </w:r>
          </w:p>
        </w:tc>
        <w:tc>
          <w:tcPr>
            <w:tcW w:w="1640" w:type="dxa"/>
            <w:noWrap/>
            <w:hideMark/>
          </w:tcPr>
          <w:p w:rsidR="00EA1F4A" w:rsidRPr="00EA1F4A" w:rsidRDefault="00EA1F4A" w:rsidP="00EA1F4A">
            <w:pPr>
              <w:jc w:val="center"/>
              <w:rPr>
                <w:sz w:val="24"/>
              </w:rPr>
            </w:pPr>
            <w:r w:rsidRPr="00EA1F4A">
              <w:rPr>
                <w:sz w:val="24"/>
              </w:rPr>
              <w:t>636,67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1.1.21</w:t>
            </w:r>
          </w:p>
        </w:tc>
        <w:tc>
          <w:tcPr>
            <w:tcW w:w="1849" w:type="dxa"/>
            <w:vMerge w:val="restart"/>
            <w:hideMark/>
          </w:tcPr>
          <w:p w:rsidR="00EA1F4A" w:rsidRPr="00EA1F4A" w:rsidRDefault="00EA1F4A" w:rsidP="00EA1F4A">
            <w:pPr>
              <w:rPr>
                <w:sz w:val="24"/>
              </w:rPr>
            </w:pPr>
            <w:r w:rsidRPr="00EA1F4A">
              <w:rPr>
                <w:sz w:val="24"/>
              </w:rPr>
              <w:t>с. Ларьяк                                                                                                                                                                                                Реконструкция водоочистных комплексов</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2 560,00</w:t>
            </w:r>
          </w:p>
        </w:tc>
        <w:tc>
          <w:tcPr>
            <w:tcW w:w="1640" w:type="dxa"/>
            <w:noWrap/>
            <w:hideMark/>
          </w:tcPr>
          <w:p w:rsidR="00EA1F4A" w:rsidRPr="00EA1F4A" w:rsidRDefault="00EA1F4A" w:rsidP="00EA1F4A">
            <w:pPr>
              <w:jc w:val="center"/>
              <w:rPr>
                <w:sz w:val="24"/>
              </w:rPr>
            </w:pPr>
            <w:r w:rsidRPr="00EA1F4A">
              <w:rPr>
                <w:sz w:val="24"/>
              </w:rPr>
              <w:t>2 560,00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2 560,00</w:t>
            </w:r>
          </w:p>
        </w:tc>
        <w:tc>
          <w:tcPr>
            <w:tcW w:w="1640" w:type="dxa"/>
            <w:noWrap/>
            <w:hideMark/>
          </w:tcPr>
          <w:p w:rsidR="00EA1F4A" w:rsidRPr="00EA1F4A" w:rsidRDefault="00EA1F4A" w:rsidP="00EA1F4A">
            <w:pPr>
              <w:jc w:val="center"/>
              <w:rPr>
                <w:sz w:val="24"/>
              </w:rPr>
            </w:pPr>
            <w:r w:rsidRPr="00EA1F4A">
              <w:rPr>
                <w:sz w:val="24"/>
              </w:rPr>
              <w:t>2 560,00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1.1.22</w:t>
            </w:r>
          </w:p>
        </w:tc>
        <w:tc>
          <w:tcPr>
            <w:tcW w:w="1849" w:type="dxa"/>
            <w:vMerge w:val="restart"/>
            <w:hideMark/>
          </w:tcPr>
          <w:p w:rsidR="00EA1F4A" w:rsidRPr="00EA1F4A" w:rsidRDefault="00EA1F4A" w:rsidP="00EA1F4A">
            <w:pPr>
              <w:rPr>
                <w:sz w:val="24"/>
              </w:rPr>
            </w:pPr>
            <w:r w:rsidRPr="00EA1F4A">
              <w:rPr>
                <w:sz w:val="24"/>
              </w:rPr>
              <w:t>пгт. Нов</w:t>
            </w:r>
            <w:r w:rsidRPr="00EA1F4A">
              <w:rPr>
                <w:sz w:val="24"/>
              </w:rPr>
              <w:t>о</w:t>
            </w:r>
            <w:r w:rsidRPr="00EA1F4A">
              <w:rPr>
                <w:sz w:val="24"/>
              </w:rPr>
              <w:t>аганск                             Капитальный ремонт КОС-600 и КОС-200</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22 855,72</w:t>
            </w:r>
          </w:p>
        </w:tc>
        <w:tc>
          <w:tcPr>
            <w:tcW w:w="1640" w:type="dxa"/>
            <w:noWrap/>
            <w:hideMark/>
          </w:tcPr>
          <w:p w:rsidR="00EA1F4A" w:rsidRPr="00EA1F4A" w:rsidRDefault="00EA1F4A" w:rsidP="00EA1F4A">
            <w:pPr>
              <w:jc w:val="center"/>
              <w:rPr>
                <w:sz w:val="24"/>
              </w:rPr>
            </w:pPr>
            <w:r w:rsidRPr="00EA1F4A">
              <w:rPr>
                <w:sz w:val="24"/>
              </w:rPr>
              <w:t>22 855,72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22 855,72</w:t>
            </w:r>
          </w:p>
        </w:tc>
        <w:tc>
          <w:tcPr>
            <w:tcW w:w="1640" w:type="dxa"/>
            <w:noWrap/>
            <w:hideMark/>
          </w:tcPr>
          <w:p w:rsidR="00EA1F4A" w:rsidRPr="00EA1F4A" w:rsidRDefault="00EA1F4A" w:rsidP="00EA1F4A">
            <w:pPr>
              <w:jc w:val="center"/>
              <w:rPr>
                <w:sz w:val="24"/>
              </w:rPr>
            </w:pPr>
            <w:r w:rsidRPr="00EA1F4A">
              <w:rPr>
                <w:sz w:val="24"/>
              </w:rPr>
              <w:t>22 855,72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1.1.23</w:t>
            </w:r>
          </w:p>
        </w:tc>
        <w:tc>
          <w:tcPr>
            <w:tcW w:w="1849" w:type="dxa"/>
            <w:vMerge w:val="restart"/>
            <w:hideMark/>
          </w:tcPr>
          <w:p w:rsidR="00EA1F4A" w:rsidRPr="00EA1F4A" w:rsidRDefault="00EA1F4A" w:rsidP="00EA1F4A">
            <w:pPr>
              <w:rPr>
                <w:sz w:val="24"/>
              </w:rPr>
            </w:pPr>
            <w:r w:rsidRPr="00EA1F4A">
              <w:rPr>
                <w:sz w:val="24"/>
              </w:rPr>
              <w:t xml:space="preserve">Разработка </w:t>
            </w:r>
            <w:proofErr w:type="gramStart"/>
            <w:r w:rsidRPr="00EA1F4A">
              <w:rPr>
                <w:sz w:val="24"/>
              </w:rPr>
              <w:t>проектов но</w:t>
            </w:r>
            <w:r w:rsidRPr="00EA1F4A">
              <w:rPr>
                <w:sz w:val="24"/>
              </w:rPr>
              <w:t>р</w:t>
            </w:r>
            <w:r w:rsidRPr="00EA1F4A">
              <w:rPr>
                <w:sz w:val="24"/>
              </w:rPr>
              <w:t>мативов допу</w:t>
            </w:r>
            <w:r w:rsidRPr="00EA1F4A">
              <w:rPr>
                <w:sz w:val="24"/>
              </w:rPr>
              <w:t>с</w:t>
            </w:r>
            <w:r w:rsidRPr="00EA1F4A">
              <w:rPr>
                <w:sz w:val="24"/>
              </w:rPr>
              <w:t>тимого сброса загрязняющих веществ</w:t>
            </w:r>
            <w:proofErr w:type="gramEnd"/>
            <w:r w:rsidRPr="00EA1F4A">
              <w:rPr>
                <w:sz w:val="24"/>
              </w:rPr>
              <w:t xml:space="preserve"> в в</w:t>
            </w:r>
            <w:r w:rsidRPr="00EA1F4A">
              <w:rPr>
                <w:sz w:val="24"/>
              </w:rPr>
              <w:t>о</w:t>
            </w:r>
            <w:r w:rsidRPr="00EA1F4A">
              <w:rPr>
                <w:sz w:val="24"/>
              </w:rPr>
              <w:t>доемы со сто</w:t>
            </w:r>
            <w:r w:rsidRPr="00EA1F4A">
              <w:rPr>
                <w:sz w:val="24"/>
              </w:rPr>
              <w:t>ч</w:t>
            </w:r>
            <w:r w:rsidRPr="00EA1F4A">
              <w:rPr>
                <w:sz w:val="24"/>
              </w:rPr>
              <w:t>ными водами от канализац</w:t>
            </w:r>
            <w:r w:rsidRPr="00EA1F4A">
              <w:rPr>
                <w:sz w:val="24"/>
              </w:rPr>
              <w:t>и</w:t>
            </w:r>
            <w:r w:rsidRPr="00EA1F4A">
              <w:rPr>
                <w:sz w:val="24"/>
              </w:rPr>
              <w:t>онных очис</w:t>
            </w:r>
            <w:r w:rsidRPr="00EA1F4A">
              <w:rPr>
                <w:sz w:val="24"/>
              </w:rPr>
              <w:t>т</w:t>
            </w:r>
            <w:r w:rsidRPr="00EA1F4A">
              <w:rPr>
                <w:sz w:val="24"/>
              </w:rPr>
              <w:t>ных сооруж</w:t>
            </w:r>
            <w:r w:rsidRPr="00EA1F4A">
              <w:rPr>
                <w:sz w:val="24"/>
              </w:rPr>
              <w:t>е</w:t>
            </w:r>
            <w:r w:rsidRPr="00EA1F4A">
              <w:rPr>
                <w:sz w:val="24"/>
              </w:rPr>
              <w:t>ний в населе</w:t>
            </w:r>
            <w:r w:rsidRPr="00EA1F4A">
              <w:rPr>
                <w:sz w:val="24"/>
              </w:rPr>
              <w:t>н</w:t>
            </w:r>
            <w:r w:rsidRPr="00EA1F4A">
              <w:rPr>
                <w:sz w:val="24"/>
              </w:rPr>
              <w:t>ных пунктах Нижневарто</w:t>
            </w:r>
            <w:r w:rsidRPr="00EA1F4A">
              <w:rPr>
                <w:sz w:val="24"/>
              </w:rPr>
              <w:t>в</w:t>
            </w:r>
            <w:r w:rsidRPr="00EA1F4A">
              <w:rPr>
                <w:sz w:val="24"/>
              </w:rPr>
              <w:t xml:space="preserve">ского района"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2 650,00</w:t>
            </w:r>
          </w:p>
        </w:tc>
        <w:tc>
          <w:tcPr>
            <w:tcW w:w="1640" w:type="dxa"/>
            <w:noWrap/>
            <w:hideMark/>
          </w:tcPr>
          <w:p w:rsidR="00EA1F4A" w:rsidRPr="00EA1F4A" w:rsidRDefault="00EA1F4A" w:rsidP="00EA1F4A">
            <w:pPr>
              <w:jc w:val="center"/>
              <w:rPr>
                <w:sz w:val="24"/>
              </w:rPr>
            </w:pPr>
            <w:r w:rsidRPr="00EA1F4A">
              <w:rPr>
                <w:sz w:val="24"/>
              </w:rPr>
              <w:t>2 650,00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2 650,00</w:t>
            </w:r>
          </w:p>
        </w:tc>
        <w:tc>
          <w:tcPr>
            <w:tcW w:w="1640" w:type="dxa"/>
            <w:noWrap/>
            <w:hideMark/>
          </w:tcPr>
          <w:p w:rsidR="00EA1F4A" w:rsidRPr="00EA1F4A" w:rsidRDefault="00EA1F4A" w:rsidP="00EA1F4A">
            <w:pPr>
              <w:jc w:val="center"/>
              <w:rPr>
                <w:sz w:val="24"/>
              </w:rPr>
            </w:pPr>
            <w:r w:rsidRPr="00EA1F4A">
              <w:rPr>
                <w:sz w:val="24"/>
              </w:rPr>
              <w:t>2 650,00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1.1.24</w:t>
            </w:r>
          </w:p>
        </w:tc>
        <w:tc>
          <w:tcPr>
            <w:tcW w:w="1849" w:type="dxa"/>
            <w:vMerge w:val="restart"/>
            <w:hideMark/>
          </w:tcPr>
          <w:p w:rsidR="00EA1F4A" w:rsidRPr="00EA1F4A" w:rsidRDefault="00EA1F4A" w:rsidP="00EA1F4A">
            <w:pPr>
              <w:rPr>
                <w:sz w:val="24"/>
              </w:rPr>
            </w:pPr>
            <w:r w:rsidRPr="00EA1F4A">
              <w:rPr>
                <w:sz w:val="24"/>
              </w:rPr>
              <w:t>с. Охтеурье                                                                                                                                                                     Модернизация водоочистного комплекса</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2 459,30</w:t>
            </w:r>
          </w:p>
        </w:tc>
        <w:tc>
          <w:tcPr>
            <w:tcW w:w="1640" w:type="dxa"/>
            <w:noWrap/>
            <w:hideMark/>
          </w:tcPr>
          <w:p w:rsidR="00EA1F4A" w:rsidRPr="00EA1F4A" w:rsidRDefault="00EA1F4A" w:rsidP="00EA1F4A">
            <w:pPr>
              <w:jc w:val="center"/>
              <w:rPr>
                <w:sz w:val="24"/>
              </w:rPr>
            </w:pPr>
            <w:r w:rsidRPr="00EA1F4A">
              <w:rPr>
                <w:sz w:val="24"/>
              </w:rPr>
              <w:t>2 459,30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2 459,30</w:t>
            </w:r>
          </w:p>
        </w:tc>
        <w:tc>
          <w:tcPr>
            <w:tcW w:w="1640" w:type="dxa"/>
            <w:noWrap/>
            <w:hideMark/>
          </w:tcPr>
          <w:p w:rsidR="00EA1F4A" w:rsidRPr="00EA1F4A" w:rsidRDefault="00EA1F4A" w:rsidP="00EA1F4A">
            <w:pPr>
              <w:jc w:val="center"/>
              <w:rPr>
                <w:sz w:val="24"/>
              </w:rPr>
            </w:pPr>
            <w:r w:rsidRPr="00EA1F4A">
              <w:rPr>
                <w:sz w:val="24"/>
              </w:rPr>
              <w:t>2 459,30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1.1.25</w:t>
            </w:r>
          </w:p>
        </w:tc>
        <w:tc>
          <w:tcPr>
            <w:tcW w:w="1849" w:type="dxa"/>
            <w:vMerge w:val="restart"/>
            <w:hideMark/>
          </w:tcPr>
          <w:p w:rsidR="00EA1F4A" w:rsidRPr="00EA1F4A" w:rsidRDefault="00EA1F4A" w:rsidP="00EA1F4A">
            <w:pPr>
              <w:rPr>
                <w:sz w:val="24"/>
              </w:rPr>
            </w:pPr>
            <w:r w:rsidRPr="00EA1F4A">
              <w:rPr>
                <w:sz w:val="24"/>
              </w:rPr>
              <w:t xml:space="preserve">с. Покур                                                                                                                                                                    Реконструкция сетей ТВС с </w:t>
            </w:r>
            <w:proofErr w:type="spellStart"/>
            <w:r w:rsidRPr="00EA1F4A">
              <w:rPr>
                <w:sz w:val="24"/>
              </w:rPr>
              <w:t>закальцовкой</w:t>
            </w:r>
            <w:proofErr w:type="spellEnd"/>
            <w:r w:rsidRPr="00EA1F4A">
              <w:rPr>
                <w:sz w:val="24"/>
              </w:rPr>
              <w:t xml:space="preserve"> трассы</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2 020,00</w:t>
            </w:r>
          </w:p>
        </w:tc>
        <w:tc>
          <w:tcPr>
            <w:tcW w:w="1640" w:type="dxa"/>
            <w:noWrap/>
            <w:hideMark/>
          </w:tcPr>
          <w:p w:rsidR="00EA1F4A" w:rsidRPr="00EA1F4A" w:rsidRDefault="00EA1F4A" w:rsidP="00EA1F4A">
            <w:pPr>
              <w:jc w:val="center"/>
              <w:rPr>
                <w:sz w:val="24"/>
              </w:rPr>
            </w:pPr>
            <w:r w:rsidRPr="00EA1F4A">
              <w:rPr>
                <w:sz w:val="24"/>
              </w:rPr>
              <w:t>2 020,00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2 020,00</w:t>
            </w:r>
          </w:p>
        </w:tc>
        <w:tc>
          <w:tcPr>
            <w:tcW w:w="1640" w:type="dxa"/>
            <w:noWrap/>
            <w:hideMark/>
          </w:tcPr>
          <w:p w:rsidR="00EA1F4A" w:rsidRPr="00EA1F4A" w:rsidRDefault="00EA1F4A" w:rsidP="00EA1F4A">
            <w:pPr>
              <w:jc w:val="center"/>
              <w:rPr>
                <w:sz w:val="24"/>
              </w:rPr>
            </w:pPr>
            <w:r w:rsidRPr="00EA1F4A">
              <w:rPr>
                <w:sz w:val="24"/>
              </w:rPr>
              <w:t>2 020,00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1.1.26</w:t>
            </w:r>
          </w:p>
        </w:tc>
        <w:tc>
          <w:tcPr>
            <w:tcW w:w="1849" w:type="dxa"/>
            <w:vMerge w:val="restart"/>
            <w:hideMark/>
          </w:tcPr>
          <w:p w:rsidR="00EA1F4A" w:rsidRPr="00EA1F4A" w:rsidRDefault="00EA1F4A" w:rsidP="00EA1F4A">
            <w:pPr>
              <w:rPr>
                <w:sz w:val="24"/>
              </w:rPr>
            </w:pPr>
            <w:r w:rsidRPr="00EA1F4A">
              <w:rPr>
                <w:sz w:val="24"/>
              </w:rPr>
              <w:t>п. Ваховск                                                                                                                                          Водопониж</w:t>
            </w:r>
            <w:r w:rsidRPr="00EA1F4A">
              <w:rPr>
                <w:sz w:val="24"/>
              </w:rPr>
              <w:t>е</w:t>
            </w:r>
            <w:r w:rsidRPr="00EA1F4A">
              <w:rPr>
                <w:sz w:val="24"/>
              </w:rPr>
              <w:t>ние паводк</w:t>
            </w:r>
            <w:r w:rsidRPr="00EA1F4A">
              <w:rPr>
                <w:sz w:val="24"/>
              </w:rPr>
              <w:t>о</w:t>
            </w:r>
            <w:r w:rsidRPr="00EA1F4A">
              <w:rPr>
                <w:sz w:val="24"/>
              </w:rPr>
              <w:t>вых и грунт</w:t>
            </w:r>
            <w:r w:rsidRPr="00EA1F4A">
              <w:rPr>
                <w:sz w:val="24"/>
              </w:rPr>
              <w:t>о</w:t>
            </w:r>
            <w:r w:rsidRPr="00EA1F4A">
              <w:rPr>
                <w:sz w:val="24"/>
              </w:rPr>
              <w:t>вых вод на уч</w:t>
            </w:r>
            <w:r w:rsidRPr="00EA1F4A">
              <w:rPr>
                <w:sz w:val="24"/>
              </w:rPr>
              <w:t>а</w:t>
            </w:r>
            <w:r w:rsidRPr="00EA1F4A">
              <w:rPr>
                <w:sz w:val="24"/>
              </w:rPr>
              <w:t>стке жилых домов по ул</w:t>
            </w:r>
            <w:proofErr w:type="gramStart"/>
            <w:r w:rsidRPr="00EA1F4A">
              <w:rPr>
                <w:sz w:val="24"/>
              </w:rPr>
              <w:t>.Ш</w:t>
            </w:r>
            <w:proofErr w:type="gramEnd"/>
            <w:r w:rsidRPr="00EA1F4A">
              <w:rPr>
                <w:sz w:val="24"/>
              </w:rPr>
              <w:t xml:space="preserve">кольной, ул.Спортивной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57,54</w:t>
            </w:r>
          </w:p>
        </w:tc>
        <w:tc>
          <w:tcPr>
            <w:tcW w:w="1640" w:type="dxa"/>
            <w:noWrap/>
            <w:hideMark/>
          </w:tcPr>
          <w:p w:rsidR="00EA1F4A" w:rsidRPr="00EA1F4A" w:rsidRDefault="00EA1F4A" w:rsidP="00EA1F4A">
            <w:pPr>
              <w:jc w:val="center"/>
              <w:rPr>
                <w:sz w:val="24"/>
              </w:rPr>
            </w:pPr>
            <w:r w:rsidRPr="00EA1F4A">
              <w:rPr>
                <w:sz w:val="24"/>
              </w:rPr>
              <w:t>57,54</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57,54</w:t>
            </w:r>
          </w:p>
        </w:tc>
        <w:tc>
          <w:tcPr>
            <w:tcW w:w="1640" w:type="dxa"/>
            <w:noWrap/>
            <w:hideMark/>
          </w:tcPr>
          <w:p w:rsidR="00EA1F4A" w:rsidRPr="00EA1F4A" w:rsidRDefault="00EA1F4A" w:rsidP="00EA1F4A">
            <w:pPr>
              <w:jc w:val="center"/>
              <w:rPr>
                <w:sz w:val="24"/>
              </w:rPr>
            </w:pPr>
            <w:r w:rsidRPr="00EA1F4A">
              <w:rPr>
                <w:sz w:val="24"/>
              </w:rPr>
              <w:t>57,54</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1.1.27</w:t>
            </w:r>
          </w:p>
        </w:tc>
        <w:tc>
          <w:tcPr>
            <w:tcW w:w="1849" w:type="dxa"/>
            <w:vMerge w:val="restart"/>
            <w:hideMark/>
          </w:tcPr>
          <w:p w:rsidR="00EA1F4A" w:rsidRPr="00EA1F4A" w:rsidRDefault="00EA1F4A" w:rsidP="00EA1F4A">
            <w:pPr>
              <w:rPr>
                <w:sz w:val="24"/>
              </w:rPr>
            </w:pPr>
            <w:r w:rsidRPr="00EA1F4A">
              <w:rPr>
                <w:sz w:val="24"/>
              </w:rPr>
              <w:t>с. Охтеурье                                                                                                                                   Поставка, мо</w:t>
            </w:r>
            <w:r w:rsidRPr="00EA1F4A">
              <w:rPr>
                <w:sz w:val="24"/>
              </w:rPr>
              <w:t>н</w:t>
            </w:r>
            <w:r w:rsidRPr="00EA1F4A">
              <w:rPr>
                <w:sz w:val="24"/>
              </w:rPr>
              <w:t xml:space="preserve">таж и пуско-наладка двух накопительных резервуаров чистой воды </w:t>
            </w:r>
            <w:proofErr w:type="spellStart"/>
            <w:r w:rsidRPr="00EA1F4A">
              <w:rPr>
                <w:sz w:val="24"/>
              </w:rPr>
              <w:t>объемомпо</w:t>
            </w:r>
            <w:proofErr w:type="spellEnd"/>
            <w:r w:rsidRPr="00EA1F4A">
              <w:rPr>
                <w:sz w:val="24"/>
              </w:rPr>
              <w:t xml:space="preserve"> 50 м3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4 393,00</w:t>
            </w:r>
          </w:p>
        </w:tc>
        <w:tc>
          <w:tcPr>
            <w:tcW w:w="1640" w:type="dxa"/>
            <w:noWrap/>
            <w:hideMark/>
          </w:tcPr>
          <w:p w:rsidR="00EA1F4A" w:rsidRPr="00EA1F4A" w:rsidRDefault="00EA1F4A" w:rsidP="00EA1F4A">
            <w:pPr>
              <w:jc w:val="center"/>
              <w:rPr>
                <w:sz w:val="24"/>
              </w:rPr>
            </w:pPr>
            <w:r w:rsidRPr="00EA1F4A">
              <w:rPr>
                <w:sz w:val="24"/>
              </w:rPr>
              <w:t>4 393,00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4 393,00</w:t>
            </w:r>
          </w:p>
        </w:tc>
        <w:tc>
          <w:tcPr>
            <w:tcW w:w="1640" w:type="dxa"/>
            <w:noWrap/>
            <w:hideMark/>
          </w:tcPr>
          <w:p w:rsidR="00EA1F4A" w:rsidRPr="00EA1F4A" w:rsidRDefault="00EA1F4A" w:rsidP="00EA1F4A">
            <w:pPr>
              <w:jc w:val="center"/>
              <w:rPr>
                <w:sz w:val="24"/>
              </w:rPr>
            </w:pPr>
            <w:r w:rsidRPr="00EA1F4A">
              <w:rPr>
                <w:sz w:val="24"/>
              </w:rPr>
              <w:t>4 393,00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1.1.28</w:t>
            </w:r>
          </w:p>
        </w:tc>
        <w:tc>
          <w:tcPr>
            <w:tcW w:w="1849" w:type="dxa"/>
            <w:vMerge w:val="restart"/>
            <w:hideMark/>
          </w:tcPr>
          <w:p w:rsidR="00EA1F4A" w:rsidRPr="00EA1F4A" w:rsidRDefault="00EA1F4A" w:rsidP="00EA1F4A">
            <w:pPr>
              <w:rPr>
                <w:sz w:val="24"/>
              </w:rPr>
            </w:pPr>
            <w:r w:rsidRPr="00EA1F4A">
              <w:rPr>
                <w:sz w:val="24"/>
              </w:rPr>
              <w:t xml:space="preserve"> с. Былино                                                                                                                                                                                      Модернизация системы вод</w:t>
            </w:r>
            <w:r w:rsidRPr="00EA1F4A">
              <w:rPr>
                <w:sz w:val="24"/>
              </w:rPr>
              <w:t>о</w:t>
            </w:r>
            <w:r w:rsidRPr="00EA1F4A">
              <w:rPr>
                <w:sz w:val="24"/>
              </w:rPr>
              <w:t xml:space="preserve">снабжения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2 600,00</w:t>
            </w:r>
          </w:p>
        </w:tc>
        <w:tc>
          <w:tcPr>
            <w:tcW w:w="1640" w:type="dxa"/>
            <w:noWrap/>
            <w:hideMark/>
          </w:tcPr>
          <w:p w:rsidR="00EA1F4A" w:rsidRPr="00EA1F4A" w:rsidRDefault="00EA1F4A" w:rsidP="00EA1F4A">
            <w:pPr>
              <w:jc w:val="center"/>
              <w:rPr>
                <w:sz w:val="24"/>
              </w:rPr>
            </w:pPr>
            <w:r w:rsidRPr="00EA1F4A">
              <w:rPr>
                <w:sz w:val="24"/>
              </w:rPr>
              <w:t>2 600,00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2 600,00</w:t>
            </w:r>
          </w:p>
        </w:tc>
        <w:tc>
          <w:tcPr>
            <w:tcW w:w="1640" w:type="dxa"/>
            <w:noWrap/>
            <w:hideMark/>
          </w:tcPr>
          <w:p w:rsidR="00EA1F4A" w:rsidRPr="00EA1F4A" w:rsidRDefault="00EA1F4A" w:rsidP="00EA1F4A">
            <w:pPr>
              <w:jc w:val="center"/>
              <w:rPr>
                <w:sz w:val="24"/>
              </w:rPr>
            </w:pPr>
            <w:r w:rsidRPr="00EA1F4A">
              <w:rPr>
                <w:sz w:val="24"/>
              </w:rPr>
              <w:t>2 600,00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1.1.29</w:t>
            </w:r>
          </w:p>
        </w:tc>
        <w:tc>
          <w:tcPr>
            <w:tcW w:w="1849" w:type="dxa"/>
            <w:vMerge w:val="restart"/>
            <w:hideMark/>
          </w:tcPr>
          <w:p w:rsidR="00EA1F4A" w:rsidRPr="00EA1F4A" w:rsidRDefault="00EA1F4A" w:rsidP="00EA1F4A">
            <w:pPr>
              <w:rPr>
                <w:sz w:val="24"/>
              </w:rPr>
            </w:pPr>
            <w:proofErr w:type="spellStart"/>
            <w:r w:rsidRPr="00EA1F4A">
              <w:rPr>
                <w:sz w:val="24"/>
              </w:rPr>
              <w:t>пгт</w:t>
            </w:r>
            <w:proofErr w:type="gramStart"/>
            <w:r w:rsidRPr="00EA1F4A">
              <w:rPr>
                <w:sz w:val="24"/>
              </w:rPr>
              <w:t>.Н</w:t>
            </w:r>
            <w:proofErr w:type="gramEnd"/>
            <w:r w:rsidRPr="00EA1F4A">
              <w:rPr>
                <w:sz w:val="24"/>
              </w:rPr>
              <w:t>овоаганск</w:t>
            </w:r>
            <w:proofErr w:type="spellEnd"/>
            <w:r w:rsidRPr="00EA1F4A">
              <w:rPr>
                <w:sz w:val="24"/>
              </w:rPr>
              <w:t xml:space="preserve">  Модернизация существующих водоочистных комплексов (бурение 2 а</w:t>
            </w:r>
            <w:r w:rsidRPr="00EA1F4A">
              <w:rPr>
                <w:sz w:val="24"/>
              </w:rPr>
              <w:t>р</w:t>
            </w:r>
            <w:r w:rsidRPr="00EA1F4A">
              <w:rPr>
                <w:sz w:val="24"/>
              </w:rPr>
              <w:t xml:space="preserve">тезианских скважин)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5 600,00</w:t>
            </w:r>
          </w:p>
        </w:tc>
        <w:tc>
          <w:tcPr>
            <w:tcW w:w="1640" w:type="dxa"/>
            <w:noWrap/>
            <w:hideMark/>
          </w:tcPr>
          <w:p w:rsidR="00EA1F4A" w:rsidRPr="00EA1F4A" w:rsidRDefault="00EA1F4A" w:rsidP="00EA1F4A">
            <w:pPr>
              <w:jc w:val="center"/>
              <w:rPr>
                <w:sz w:val="24"/>
              </w:rPr>
            </w:pPr>
            <w:r w:rsidRPr="00EA1F4A">
              <w:rPr>
                <w:sz w:val="24"/>
              </w:rPr>
              <w:t>5 600,00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5 600,00</w:t>
            </w:r>
          </w:p>
        </w:tc>
        <w:tc>
          <w:tcPr>
            <w:tcW w:w="1640" w:type="dxa"/>
            <w:noWrap/>
            <w:hideMark/>
          </w:tcPr>
          <w:p w:rsidR="00EA1F4A" w:rsidRPr="00EA1F4A" w:rsidRDefault="00EA1F4A" w:rsidP="00EA1F4A">
            <w:pPr>
              <w:jc w:val="center"/>
              <w:rPr>
                <w:sz w:val="24"/>
              </w:rPr>
            </w:pPr>
            <w:r w:rsidRPr="00EA1F4A">
              <w:rPr>
                <w:sz w:val="24"/>
              </w:rPr>
              <w:t>5 600,00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1.1.30</w:t>
            </w:r>
          </w:p>
        </w:tc>
        <w:tc>
          <w:tcPr>
            <w:tcW w:w="1849" w:type="dxa"/>
            <w:vMerge w:val="restart"/>
            <w:hideMark/>
          </w:tcPr>
          <w:p w:rsidR="00EA1F4A" w:rsidRPr="00EA1F4A" w:rsidRDefault="00EA1F4A" w:rsidP="00EA1F4A">
            <w:pPr>
              <w:rPr>
                <w:sz w:val="24"/>
              </w:rPr>
            </w:pPr>
            <w:r w:rsidRPr="00EA1F4A">
              <w:rPr>
                <w:sz w:val="24"/>
              </w:rPr>
              <w:t>п. Ваховск  Р</w:t>
            </w:r>
            <w:r w:rsidRPr="00EA1F4A">
              <w:rPr>
                <w:sz w:val="24"/>
              </w:rPr>
              <w:t>е</w:t>
            </w:r>
            <w:r w:rsidRPr="00EA1F4A">
              <w:rPr>
                <w:sz w:val="24"/>
              </w:rPr>
              <w:t>конструкция канализацио</w:t>
            </w:r>
            <w:r w:rsidRPr="00EA1F4A">
              <w:rPr>
                <w:sz w:val="24"/>
              </w:rPr>
              <w:t>н</w:t>
            </w:r>
            <w:r w:rsidRPr="00EA1F4A">
              <w:rPr>
                <w:sz w:val="24"/>
              </w:rPr>
              <w:t>ных очистных сооружений производ</w:t>
            </w:r>
            <w:r w:rsidRPr="00EA1F4A">
              <w:rPr>
                <w:sz w:val="24"/>
              </w:rPr>
              <w:t>и</w:t>
            </w:r>
            <w:r w:rsidRPr="00EA1F4A">
              <w:rPr>
                <w:sz w:val="24"/>
              </w:rPr>
              <w:t>тельностью 200 м3/</w:t>
            </w:r>
            <w:proofErr w:type="spellStart"/>
            <w:r w:rsidRPr="00EA1F4A">
              <w:rPr>
                <w:sz w:val="24"/>
              </w:rPr>
              <w:t>сут</w:t>
            </w:r>
            <w:proofErr w:type="spellEnd"/>
            <w:r w:rsidRPr="00EA1F4A">
              <w:rPr>
                <w:sz w:val="24"/>
              </w:rPr>
              <w:t xml:space="preserve">.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lastRenderedPageBreak/>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1 000,00</w:t>
            </w:r>
          </w:p>
        </w:tc>
        <w:tc>
          <w:tcPr>
            <w:tcW w:w="1640" w:type="dxa"/>
            <w:noWrap/>
            <w:hideMark/>
          </w:tcPr>
          <w:p w:rsidR="00EA1F4A" w:rsidRPr="00EA1F4A" w:rsidRDefault="00EA1F4A" w:rsidP="00EA1F4A">
            <w:pPr>
              <w:jc w:val="center"/>
              <w:rPr>
                <w:sz w:val="24"/>
              </w:rPr>
            </w:pPr>
            <w:r w:rsidRPr="00EA1F4A">
              <w:rPr>
                <w:sz w:val="24"/>
              </w:rPr>
              <w:t>1 000,00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1 000,00</w:t>
            </w:r>
          </w:p>
        </w:tc>
        <w:tc>
          <w:tcPr>
            <w:tcW w:w="1640" w:type="dxa"/>
            <w:noWrap/>
            <w:hideMark/>
          </w:tcPr>
          <w:p w:rsidR="00EA1F4A" w:rsidRPr="00EA1F4A" w:rsidRDefault="00EA1F4A" w:rsidP="00EA1F4A">
            <w:pPr>
              <w:jc w:val="center"/>
              <w:rPr>
                <w:sz w:val="24"/>
              </w:rPr>
            </w:pPr>
            <w:r w:rsidRPr="00EA1F4A">
              <w:rPr>
                <w:sz w:val="24"/>
              </w:rPr>
              <w:t>1 000,00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lastRenderedPageBreak/>
              <w:t>1.1.31</w:t>
            </w:r>
          </w:p>
        </w:tc>
        <w:tc>
          <w:tcPr>
            <w:tcW w:w="1849" w:type="dxa"/>
            <w:vMerge w:val="restart"/>
            <w:hideMark/>
          </w:tcPr>
          <w:p w:rsidR="00EA1F4A" w:rsidRPr="00EA1F4A" w:rsidRDefault="00EA1F4A" w:rsidP="00EA1F4A">
            <w:pPr>
              <w:rPr>
                <w:sz w:val="24"/>
              </w:rPr>
            </w:pPr>
            <w:r w:rsidRPr="00EA1F4A">
              <w:rPr>
                <w:sz w:val="24"/>
              </w:rPr>
              <w:t xml:space="preserve"> с. Ларьяк  М</w:t>
            </w:r>
            <w:r w:rsidRPr="00EA1F4A">
              <w:rPr>
                <w:sz w:val="24"/>
              </w:rPr>
              <w:t>о</w:t>
            </w:r>
            <w:r w:rsidRPr="00EA1F4A">
              <w:rPr>
                <w:sz w:val="24"/>
              </w:rPr>
              <w:t>дернизация в</w:t>
            </w:r>
            <w:r w:rsidRPr="00EA1F4A">
              <w:rPr>
                <w:sz w:val="24"/>
              </w:rPr>
              <w:t>о</w:t>
            </w:r>
            <w:r w:rsidRPr="00EA1F4A">
              <w:rPr>
                <w:sz w:val="24"/>
              </w:rPr>
              <w:t xml:space="preserve">доочистных комплексов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2 459,30</w:t>
            </w:r>
          </w:p>
        </w:tc>
        <w:tc>
          <w:tcPr>
            <w:tcW w:w="1640" w:type="dxa"/>
            <w:noWrap/>
            <w:hideMark/>
          </w:tcPr>
          <w:p w:rsidR="00EA1F4A" w:rsidRPr="00EA1F4A" w:rsidRDefault="00EA1F4A" w:rsidP="00EA1F4A">
            <w:pPr>
              <w:jc w:val="center"/>
              <w:rPr>
                <w:sz w:val="24"/>
              </w:rPr>
            </w:pPr>
            <w:r w:rsidRPr="00EA1F4A">
              <w:rPr>
                <w:sz w:val="24"/>
              </w:rPr>
              <w:t>2 459,30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2 459,30</w:t>
            </w:r>
          </w:p>
        </w:tc>
        <w:tc>
          <w:tcPr>
            <w:tcW w:w="1640" w:type="dxa"/>
            <w:noWrap/>
            <w:hideMark/>
          </w:tcPr>
          <w:p w:rsidR="00EA1F4A" w:rsidRPr="00EA1F4A" w:rsidRDefault="00EA1F4A" w:rsidP="00EA1F4A">
            <w:pPr>
              <w:jc w:val="center"/>
              <w:rPr>
                <w:sz w:val="24"/>
              </w:rPr>
            </w:pPr>
            <w:r w:rsidRPr="00EA1F4A">
              <w:rPr>
                <w:sz w:val="24"/>
              </w:rPr>
              <w:t>2 459,30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1.1.32</w:t>
            </w:r>
          </w:p>
        </w:tc>
        <w:tc>
          <w:tcPr>
            <w:tcW w:w="1849" w:type="dxa"/>
            <w:vMerge w:val="restart"/>
            <w:hideMark/>
          </w:tcPr>
          <w:p w:rsidR="00EA1F4A" w:rsidRPr="00EA1F4A" w:rsidRDefault="00EA1F4A" w:rsidP="00EA1F4A">
            <w:pPr>
              <w:rPr>
                <w:sz w:val="24"/>
              </w:rPr>
            </w:pPr>
            <w:r w:rsidRPr="00EA1F4A">
              <w:rPr>
                <w:sz w:val="24"/>
              </w:rPr>
              <w:t>Модернизация водоочистного комплекса "Импульс" в д. Вата</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500,00</w:t>
            </w:r>
          </w:p>
        </w:tc>
        <w:tc>
          <w:tcPr>
            <w:tcW w:w="1640" w:type="dxa"/>
            <w:hideMark/>
          </w:tcPr>
          <w:p w:rsidR="00EA1F4A" w:rsidRPr="00EA1F4A" w:rsidRDefault="00EA1F4A" w:rsidP="00EA1F4A">
            <w:pPr>
              <w:jc w:val="center"/>
              <w:rPr>
                <w:sz w:val="24"/>
              </w:rPr>
            </w:pPr>
            <w:r w:rsidRPr="00EA1F4A">
              <w:rPr>
                <w:sz w:val="24"/>
              </w:rPr>
              <w:t>500,00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500,00</w:t>
            </w:r>
          </w:p>
        </w:tc>
        <w:tc>
          <w:tcPr>
            <w:tcW w:w="1640" w:type="dxa"/>
            <w:hideMark/>
          </w:tcPr>
          <w:p w:rsidR="00EA1F4A" w:rsidRPr="00EA1F4A" w:rsidRDefault="00EA1F4A" w:rsidP="00EA1F4A">
            <w:pPr>
              <w:jc w:val="center"/>
              <w:rPr>
                <w:sz w:val="24"/>
              </w:rPr>
            </w:pPr>
            <w:r w:rsidRPr="00EA1F4A">
              <w:rPr>
                <w:sz w:val="24"/>
              </w:rPr>
              <w:t>500,00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1.1.33</w:t>
            </w:r>
          </w:p>
        </w:tc>
        <w:tc>
          <w:tcPr>
            <w:tcW w:w="1849" w:type="dxa"/>
            <w:vMerge w:val="restart"/>
            <w:hideMark/>
          </w:tcPr>
          <w:p w:rsidR="00EA1F4A" w:rsidRPr="00EA1F4A" w:rsidRDefault="00EA1F4A" w:rsidP="00EA1F4A">
            <w:pPr>
              <w:rPr>
                <w:sz w:val="24"/>
              </w:rPr>
            </w:pPr>
            <w:r w:rsidRPr="00EA1F4A">
              <w:rPr>
                <w:sz w:val="24"/>
              </w:rPr>
              <w:t xml:space="preserve">Модернизация водоочистного комплекса </w:t>
            </w:r>
            <w:r w:rsidRPr="00EA1F4A">
              <w:rPr>
                <w:sz w:val="24"/>
              </w:rPr>
              <w:lastRenderedPageBreak/>
              <w:t xml:space="preserve">"Импульс" </w:t>
            </w:r>
            <w:proofErr w:type="gramStart"/>
            <w:r w:rsidRPr="00EA1F4A">
              <w:rPr>
                <w:sz w:val="24"/>
              </w:rPr>
              <w:t>в</w:t>
            </w:r>
            <w:proofErr w:type="gramEnd"/>
            <w:r w:rsidRPr="00EA1F4A">
              <w:rPr>
                <w:sz w:val="24"/>
              </w:rPr>
              <w:t xml:space="preserve"> с. Покур</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lastRenderedPageBreak/>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hideMark/>
          </w:tcPr>
          <w:p w:rsidR="00EA1F4A" w:rsidRPr="00EA1F4A" w:rsidRDefault="00EA1F4A" w:rsidP="00EA1F4A">
            <w:pPr>
              <w:jc w:val="center"/>
              <w:rPr>
                <w:sz w:val="24"/>
              </w:rPr>
            </w:pPr>
            <w:r w:rsidRPr="00EA1F4A">
              <w:rPr>
                <w:sz w:val="24"/>
              </w:rPr>
              <w:t>500,00</w:t>
            </w:r>
          </w:p>
        </w:tc>
        <w:tc>
          <w:tcPr>
            <w:tcW w:w="1640" w:type="dxa"/>
            <w:hideMark/>
          </w:tcPr>
          <w:p w:rsidR="00EA1F4A" w:rsidRPr="00EA1F4A" w:rsidRDefault="00EA1F4A" w:rsidP="00EA1F4A">
            <w:pPr>
              <w:jc w:val="center"/>
              <w:rPr>
                <w:sz w:val="24"/>
              </w:rPr>
            </w:pPr>
            <w:r w:rsidRPr="00EA1F4A">
              <w:rPr>
                <w:sz w:val="24"/>
              </w:rPr>
              <w:t>500,00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lastRenderedPageBreak/>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500,00</w:t>
            </w:r>
          </w:p>
        </w:tc>
        <w:tc>
          <w:tcPr>
            <w:tcW w:w="1640" w:type="dxa"/>
            <w:hideMark/>
          </w:tcPr>
          <w:p w:rsidR="00EA1F4A" w:rsidRPr="00EA1F4A" w:rsidRDefault="00EA1F4A" w:rsidP="00EA1F4A">
            <w:pPr>
              <w:jc w:val="center"/>
              <w:rPr>
                <w:sz w:val="24"/>
              </w:rPr>
            </w:pPr>
            <w:r w:rsidRPr="00EA1F4A">
              <w:rPr>
                <w:sz w:val="24"/>
              </w:rPr>
              <w:t>500,00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1.1.34</w:t>
            </w:r>
          </w:p>
        </w:tc>
        <w:tc>
          <w:tcPr>
            <w:tcW w:w="1849" w:type="dxa"/>
            <w:vMerge w:val="restart"/>
            <w:hideMark/>
          </w:tcPr>
          <w:p w:rsidR="00EA1F4A" w:rsidRPr="00EA1F4A" w:rsidRDefault="00EA1F4A" w:rsidP="00EA1F4A">
            <w:pPr>
              <w:rPr>
                <w:sz w:val="24"/>
              </w:rPr>
            </w:pPr>
            <w:r w:rsidRPr="00EA1F4A">
              <w:rPr>
                <w:sz w:val="24"/>
              </w:rPr>
              <w:t>Сети теплов</w:t>
            </w:r>
            <w:r w:rsidRPr="00EA1F4A">
              <w:rPr>
                <w:sz w:val="24"/>
              </w:rPr>
              <w:t>о</w:t>
            </w:r>
            <w:r w:rsidRPr="00EA1F4A">
              <w:rPr>
                <w:sz w:val="24"/>
              </w:rPr>
              <w:t xml:space="preserve">доснабжения и канализации по ул. Советской </w:t>
            </w:r>
            <w:proofErr w:type="gramStart"/>
            <w:r w:rsidRPr="00EA1F4A">
              <w:rPr>
                <w:sz w:val="24"/>
              </w:rPr>
              <w:t>в</w:t>
            </w:r>
            <w:proofErr w:type="gramEnd"/>
            <w:r w:rsidRPr="00EA1F4A">
              <w:rPr>
                <w:sz w:val="24"/>
              </w:rPr>
              <w:t xml:space="preserve"> с. Аган</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500,00</w:t>
            </w:r>
          </w:p>
        </w:tc>
        <w:tc>
          <w:tcPr>
            <w:tcW w:w="1640" w:type="dxa"/>
            <w:hideMark/>
          </w:tcPr>
          <w:p w:rsidR="00EA1F4A" w:rsidRPr="00EA1F4A" w:rsidRDefault="00EA1F4A" w:rsidP="00EA1F4A">
            <w:pPr>
              <w:jc w:val="center"/>
              <w:rPr>
                <w:sz w:val="24"/>
              </w:rPr>
            </w:pPr>
            <w:r w:rsidRPr="00EA1F4A">
              <w:rPr>
                <w:sz w:val="24"/>
              </w:rPr>
              <w:t>500,00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500,00</w:t>
            </w:r>
          </w:p>
        </w:tc>
        <w:tc>
          <w:tcPr>
            <w:tcW w:w="1640" w:type="dxa"/>
            <w:hideMark/>
          </w:tcPr>
          <w:p w:rsidR="00EA1F4A" w:rsidRPr="00EA1F4A" w:rsidRDefault="00EA1F4A" w:rsidP="00EA1F4A">
            <w:pPr>
              <w:jc w:val="center"/>
              <w:rPr>
                <w:sz w:val="24"/>
              </w:rPr>
            </w:pPr>
            <w:r w:rsidRPr="00EA1F4A">
              <w:rPr>
                <w:sz w:val="24"/>
              </w:rPr>
              <w:t>500,00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noWrap/>
            <w:hideMark/>
          </w:tcPr>
          <w:p w:rsidR="00EA1F4A" w:rsidRPr="00EA1F4A" w:rsidRDefault="00EA1F4A" w:rsidP="00EA1F4A">
            <w:pPr>
              <w:jc w:val="center"/>
              <w:rPr>
                <w:sz w:val="24"/>
              </w:rPr>
            </w:pPr>
            <w:r w:rsidRPr="00EA1F4A">
              <w:rPr>
                <w:sz w:val="24"/>
              </w:rPr>
              <w:t>Всего по задаче 1</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169 176,55</w:t>
            </w:r>
          </w:p>
        </w:tc>
        <w:tc>
          <w:tcPr>
            <w:tcW w:w="1640" w:type="dxa"/>
            <w:noWrap/>
            <w:hideMark/>
          </w:tcPr>
          <w:p w:rsidR="00EA1F4A" w:rsidRPr="00EA1F4A" w:rsidRDefault="00EA1F4A" w:rsidP="00EA1F4A">
            <w:pPr>
              <w:jc w:val="center"/>
              <w:rPr>
                <w:sz w:val="24"/>
              </w:rPr>
            </w:pPr>
            <w:r w:rsidRPr="00EA1F4A">
              <w:rPr>
                <w:sz w:val="24"/>
              </w:rPr>
              <w:t>169 176,55</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4128" w:type="dxa"/>
            <w:gridSpan w:val="3"/>
            <w:vMerge/>
            <w:hideMark/>
          </w:tcPr>
          <w:p w:rsidR="00EA1F4A" w:rsidRPr="00EA1F4A" w:rsidRDefault="00EA1F4A" w:rsidP="00EA1F4A">
            <w:pPr>
              <w:jc w:val="cente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29 418,00</w:t>
            </w:r>
          </w:p>
        </w:tc>
        <w:tc>
          <w:tcPr>
            <w:tcW w:w="1640" w:type="dxa"/>
            <w:noWrap/>
            <w:hideMark/>
          </w:tcPr>
          <w:p w:rsidR="00EA1F4A" w:rsidRPr="00EA1F4A" w:rsidRDefault="00EA1F4A" w:rsidP="00EA1F4A">
            <w:pPr>
              <w:jc w:val="center"/>
              <w:rPr>
                <w:sz w:val="24"/>
              </w:rPr>
            </w:pPr>
            <w:r w:rsidRPr="00EA1F4A">
              <w:rPr>
                <w:sz w:val="24"/>
              </w:rPr>
              <w:t>29 418,00</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jc w:val="cente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139 758,55</w:t>
            </w:r>
          </w:p>
        </w:tc>
        <w:tc>
          <w:tcPr>
            <w:tcW w:w="1640" w:type="dxa"/>
            <w:noWrap/>
            <w:hideMark/>
          </w:tcPr>
          <w:p w:rsidR="00EA1F4A" w:rsidRPr="00EA1F4A" w:rsidRDefault="00EA1F4A" w:rsidP="00EA1F4A">
            <w:pPr>
              <w:jc w:val="center"/>
              <w:rPr>
                <w:sz w:val="24"/>
              </w:rPr>
            </w:pPr>
            <w:r w:rsidRPr="00EA1F4A">
              <w:rPr>
                <w:sz w:val="24"/>
              </w:rPr>
              <w:t>139 758,55</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1920"/>
          <w:jc w:val="center"/>
        </w:trPr>
        <w:tc>
          <w:tcPr>
            <w:tcW w:w="4128" w:type="dxa"/>
            <w:gridSpan w:val="3"/>
            <w:vMerge/>
            <w:hideMark/>
          </w:tcPr>
          <w:p w:rsidR="00EA1F4A" w:rsidRPr="00EA1F4A" w:rsidRDefault="00EA1F4A" w:rsidP="00EA1F4A">
            <w:pPr>
              <w:jc w:val="cente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t>34 274,45</w:t>
            </w:r>
          </w:p>
        </w:tc>
        <w:tc>
          <w:tcPr>
            <w:tcW w:w="1640" w:type="dxa"/>
            <w:noWrap/>
            <w:hideMark/>
          </w:tcPr>
          <w:p w:rsidR="00EA1F4A" w:rsidRPr="00EA1F4A" w:rsidRDefault="00EA1F4A" w:rsidP="00EA1F4A">
            <w:pPr>
              <w:jc w:val="center"/>
              <w:rPr>
                <w:sz w:val="24"/>
              </w:rPr>
            </w:pPr>
            <w:r w:rsidRPr="00EA1F4A">
              <w:rPr>
                <w:sz w:val="24"/>
              </w:rPr>
              <w:t>34 274,45</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083DBC" w:rsidRPr="00EA1F4A" w:rsidTr="00AD5398">
        <w:trPr>
          <w:trHeight w:val="300"/>
          <w:jc w:val="center"/>
        </w:trPr>
        <w:tc>
          <w:tcPr>
            <w:tcW w:w="14984" w:type="dxa"/>
            <w:gridSpan w:val="12"/>
            <w:noWrap/>
            <w:hideMark/>
          </w:tcPr>
          <w:p w:rsidR="00083DBC" w:rsidRDefault="00083DBC" w:rsidP="00083DBC">
            <w:pPr>
              <w:jc w:val="center"/>
              <w:rPr>
                <w:b/>
                <w:sz w:val="24"/>
              </w:rPr>
            </w:pPr>
            <w:r w:rsidRPr="00083DBC">
              <w:rPr>
                <w:b/>
                <w:sz w:val="24"/>
              </w:rPr>
              <w:t>Задача</w:t>
            </w:r>
            <w:r>
              <w:rPr>
                <w:b/>
                <w:sz w:val="24"/>
              </w:rPr>
              <w:t xml:space="preserve"> </w:t>
            </w:r>
            <w:r w:rsidRPr="00083DBC">
              <w:rPr>
                <w:b/>
                <w:sz w:val="24"/>
              </w:rPr>
              <w:t>2.</w:t>
            </w:r>
            <w:r>
              <w:rPr>
                <w:b/>
                <w:sz w:val="24"/>
              </w:rPr>
              <w:t xml:space="preserve"> </w:t>
            </w:r>
            <w:r w:rsidRPr="00083DBC">
              <w:rPr>
                <w:b/>
                <w:sz w:val="24"/>
              </w:rPr>
              <w:t xml:space="preserve">Капитальный ремонт (с заменой) систем теплоснабжения, водоснабжения и водоотведения для подготовки </w:t>
            </w:r>
          </w:p>
          <w:p w:rsidR="00083DBC" w:rsidRPr="00EA1F4A" w:rsidRDefault="00083DBC" w:rsidP="00083DBC">
            <w:pPr>
              <w:jc w:val="center"/>
              <w:rPr>
                <w:sz w:val="24"/>
              </w:rPr>
            </w:pPr>
            <w:r w:rsidRPr="00083DBC">
              <w:rPr>
                <w:b/>
                <w:sz w:val="24"/>
              </w:rPr>
              <w:t>к осенне-зимнему периоду</w:t>
            </w: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w:t>
            </w:r>
          </w:p>
        </w:tc>
        <w:tc>
          <w:tcPr>
            <w:tcW w:w="1849" w:type="dxa"/>
            <w:vMerge w:val="restart"/>
            <w:hideMark/>
          </w:tcPr>
          <w:p w:rsidR="00EA1F4A" w:rsidRPr="00EA1F4A" w:rsidRDefault="00EA1F4A" w:rsidP="00EA1F4A">
            <w:pPr>
              <w:rPr>
                <w:sz w:val="24"/>
              </w:rPr>
            </w:pPr>
            <w:r w:rsidRPr="00EA1F4A">
              <w:rPr>
                <w:sz w:val="24"/>
              </w:rPr>
              <w:t>Замена ветхих сетей теплов</w:t>
            </w:r>
            <w:r w:rsidRPr="00EA1F4A">
              <w:rPr>
                <w:sz w:val="24"/>
              </w:rPr>
              <w:t>о</w:t>
            </w:r>
            <w:r w:rsidRPr="00EA1F4A">
              <w:rPr>
                <w:sz w:val="24"/>
              </w:rPr>
              <w:t>доснабжения</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141 451,47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42325,79</w:t>
            </w:r>
          </w:p>
        </w:tc>
        <w:tc>
          <w:tcPr>
            <w:tcW w:w="1160" w:type="dxa"/>
            <w:noWrap/>
            <w:hideMark/>
          </w:tcPr>
          <w:p w:rsidR="00EA1F4A" w:rsidRPr="00EA1F4A" w:rsidRDefault="00EA1F4A" w:rsidP="00EA1F4A">
            <w:pPr>
              <w:jc w:val="center"/>
              <w:rPr>
                <w:sz w:val="24"/>
              </w:rPr>
            </w:pPr>
            <w:r w:rsidRPr="00EA1F4A">
              <w:rPr>
                <w:sz w:val="24"/>
              </w:rPr>
              <w:t>39125,68</w:t>
            </w:r>
          </w:p>
        </w:tc>
        <w:tc>
          <w:tcPr>
            <w:tcW w:w="1140" w:type="dxa"/>
            <w:noWrap/>
            <w:hideMark/>
          </w:tcPr>
          <w:p w:rsidR="00EA1F4A" w:rsidRPr="00EA1F4A" w:rsidRDefault="00EA1F4A" w:rsidP="00EA1F4A">
            <w:pPr>
              <w:jc w:val="center"/>
              <w:rPr>
                <w:sz w:val="24"/>
              </w:rPr>
            </w:pPr>
            <w:r w:rsidRPr="00EA1F4A">
              <w:rPr>
                <w:sz w:val="24"/>
              </w:rPr>
              <w:t>20000,00</w:t>
            </w:r>
          </w:p>
        </w:tc>
        <w:tc>
          <w:tcPr>
            <w:tcW w:w="1140" w:type="dxa"/>
            <w:noWrap/>
            <w:hideMark/>
          </w:tcPr>
          <w:p w:rsidR="00EA1F4A" w:rsidRPr="00EA1F4A" w:rsidRDefault="00EA1F4A" w:rsidP="00EA1F4A">
            <w:pPr>
              <w:jc w:val="center"/>
              <w:rPr>
                <w:sz w:val="24"/>
              </w:rPr>
            </w:pPr>
            <w:r w:rsidRPr="00EA1F4A">
              <w:rPr>
                <w:sz w:val="24"/>
              </w:rPr>
              <w:t>20000,00</w:t>
            </w:r>
          </w:p>
        </w:tc>
        <w:tc>
          <w:tcPr>
            <w:tcW w:w="789" w:type="dxa"/>
            <w:noWrap/>
            <w:hideMark/>
          </w:tcPr>
          <w:p w:rsidR="00EA1F4A" w:rsidRPr="00EA1F4A" w:rsidRDefault="00EA1F4A" w:rsidP="00EA1F4A">
            <w:pPr>
              <w:jc w:val="center"/>
              <w:rPr>
                <w:sz w:val="24"/>
              </w:rPr>
            </w:pPr>
            <w:r w:rsidRPr="00EA1F4A">
              <w:rPr>
                <w:sz w:val="24"/>
              </w:rPr>
              <w:t>20000,00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39 378,90</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21209,50</w:t>
            </w:r>
          </w:p>
        </w:tc>
        <w:tc>
          <w:tcPr>
            <w:tcW w:w="1160" w:type="dxa"/>
            <w:noWrap/>
            <w:hideMark/>
          </w:tcPr>
          <w:p w:rsidR="00EA1F4A" w:rsidRPr="00EA1F4A" w:rsidRDefault="00EA1F4A" w:rsidP="00EA1F4A">
            <w:pPr>
              <w:jc w:val="center"/>
              <w:rPr>
                <w:sz w:val="24"/>
              </w:rPr>
            </w:pPr>
            <w:r w:rsidRPr="00EA1F4A">
              <w:rPr>
                <w:sz w:val="24"/>
              </w:rPr>
              <w:t>18169,40</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102 072,57</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21116,29</w:t>
            </w:r>
          </w:p>
        </w:tc>
        <w:tc>
          <w:tcPr>
            <w:tcW w:w="1160" w:type="dxa"/>
            <w:noWrap/>
            <w:hideMark/>
          </w:tcPr>
          <w:p w:rsidR="00EA1F4A" w:rsidRPr="00EA1F4A" w:rsidRDefault="00EA1F4A" w:rsidP="00EA1F4A">
            <w:pPr>
              <w:jc w:val="center"/>
              <w:rPr>
                <w:sz w:val="24"/>
              </w:rPr>
            </w:pPr>
            <w:r w:rsidRPr="00EA1F4A">
              <w:rPr>
                <w:sz w:val="24"/>
              </w:rPr>
              <w:t>20956,28</w:t>
            </w:r>
          </w:p>
        </w:tc>
        <w:tc>
          <w:tcPr>
            <w:tcW w:w="1140" w:type="dxa"/>
            <w:noWrap/>
            <w:hideMark/>
          </w:tcPr>
          <w:p w:rsidR="00EA1F4A" w:rsidRPr="00EA1F4A" w:rsidRDefault="00EA1F4A" w:rsidP="00EA1F4A">
            <w:pPr>
              <w:jc w:val="center"/>
              <w:rPr>
                <w:sz w:val="24"/>
              </w:rPr>
            </w:pPr>
            <w:r w:rsidRPr="00EA1F4A">
              <w:rPr>
                <w:sz w:val="24"/>
              </w:rPr>
              <w:t>20000,00</w:t>
            </w:r>
          </w:p>
        </w:tc>
        <w:tc>
          <w:tcPr>
            <w:tcW w:w="1140" w:type="dxa"/>
            <w:noWrap/>
            <w:hideMark/>
          </w:tcPr>
          <w:p w:rsidR="00EA1F4A" w:rsidRPr="00EA1F4A" w:rsidRDefault="00EA1F4A" w:rsidP="00EA1F4A">
            <w:pPr>
              <w:jc w:val="center"/>
              <w:rPr>
                <w:sz w:val="24"/>
              </w:rPr>
            </w:pPr>
            <w:r w:rsidRPr="00EA1F4A">
              <w:rPr>
                <w:sz w:val="24"/>
              </w:rPr>
              <w:t>20000,00</w:t>
            </w:r>
          </w:p>
        </w:tc>
        <w:tc>
          <w:tcPr>
            <w:tcW w:w="789" w:type="dxa"/>
            <w:noWrap/>
            <w:hideMark/>
          </w:tcPr>
          <w:p w:rsidR="00EA1F4A" w:rsidRPr="00EA1F4A" w:rsidRDefault="00EA1F4A" w:rsidP="00EA1F4A">
            <w:pPr>
              <w:jc w:val="center"/>
              <w:rPr>
                <w:sz w:val="24"/>
              </w:rPr>
            </w:pPr>
            <w:r w:rsidRPr="00EA1F4A">
              <w:rPr>
                <w:sz w:val="24"/>
              </w:rPr>
              <w:t>20000,00</w:t>
            </w: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w:t>
            </w:r>
          </w:p>
        </w:tc>
        <w:tc>
          <w:tcPr>
            <w:tcW w:w="1849" w:type="dxa"/>
            <w:vMerge w:val="restart"/>
            <w:hideMark/>
          </w:tcPr>
          <w:p w:rsidR="00EA1F4A" w:rsidRPr="00EA1F4A" w:rsidRDefault="00EA1F4A" w:rsidP="00EA1F4A">
            <w:pPr>
              <w:rPr>
                <w:sz w:val="24"/>
              </w:rPr>
            </w:pPr>
            <w:r w:rsidRPr="00EA1F4A">
              <w:rPr>
                <w:sz w:val="24"/>
              </w:rPr>
              <w:t>с. Ларьяк                                                                                                                                     Замена обор</w:t>
            </w:r>
            <w:r w:rsidRPr="00EA1F4A">
              <w:rPr>
                <w:sz w:val="24"/>
              </w:rPr>
              <w:t>у</w:t>
            </w:r>
            <w:r w:rsidRPr="00EA1F4A">
              <w:rPr>
                <w:sz w:val="24"/>
              </w:rPr>
              <w:t>дования на к</w:t>
            </w:r>
            <w:r w:rsidRPr="00EA1F4A">
              <w:rPr>
                <w:sz w:val="24"/>
              </w:rPr>
              <w:t>о</w:t>
            </w:r>
            <w:r w:rsidRPr="00EA1F4A">
              <w:rPr>
                <w:sz w:val="24"/>
              </w:rPr>
              <w:t>тельной</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lastRenderedPageBreak/>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1 572,55</w:t>
            </w:r>
          </w:p>
        </w:tc>
        <w:tc>
          <w:tcPr>
            <w:tcW w:w="1640" w:type="dxa"/>
            <w:noWrap/>
            <w:hideMark/>
          </w:tcPr>
          <w:p w:rsidR="00EA1F4A" w:rsidRPr="00EA1F4A" w:rsidRDefault="00EA1F4A" w:rsidP="00EA1F4A">
            <w:pPr>
              <w:jc w:val="center"/>
              <w:rPr>
                <w:sz w:val="24"/>
              </w:rPr>
            </w:pPr>
            <w:r w:rsidRPr="00EA1F4A">
              <w:rPr>
                <w:sz w:val="24"/>
              </w:rPr>
              <w:t>1 572,55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1 572,55</w:t>
            </w:r>
          </w:p>
        </w:tc>
        <w:tc>
          <w:tcPr>
            <w:tcW w:w="1640" w:type="dxa"/>
            <w:noWrap/>
            <w:hideMark/>
          </w:tcPr>
          <w:p w:rsidR="00EA1F4A" w:rsidRPr="00EA1F4A" w:rsidRDefault="00EA1F4A" w:rsidP="00EA1F4A">
            <w:pPr>
              <w:jc w:val="center"/>
              <w:rPr>
                <w:sz w:val="24"/>
              </w:rPr>
            </w:pPr>
            <w:r w:rsidRPr="00EA1F4A">
              <w:rPr>
                <w:sz w:val="24"/>
              </w:rPr>
              <w:t>1 572,55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1.2.3</w:t>
            </w:r>
          </w:p>
        </w:tc>
        <w:tc>
          <w:tcPr>
            <w:tcW w:w="1849" w:type="dxa"/>
            <w:vMerge w:val="restart"/>
            <w:hideMark/>
          </w:tcPr>
          <w:p w:rsidR="00EA1F4A" w:rsidRPr="00EA1F4A" w:rsidRDefault="00EA1F4A" w:rsidP="00EA1F4A">
            <w:pPr>
              <w:rPr>
                <w:sz w:val="24"/>
              </w:rPr>
            </w:pPr>
            <w:r w:rsidRPr="00EA1F4A">
              <w:rPr>
                <w:sz w:val="24"/>
              </w:rPr>
              <w:t>с. Покур                                                                                                                                    Замена обор</w:t>
            </w:r>
            <w:r w:rsidRPr="00EA1F4A">
              <w:rPr>
                <w:sz w:val="24"/>
              </w:rPr>
              <w:t>у</w:t>
            </w:r>
            <w:r w:rsidRPr="00EA1F4A">
              <w:rPr>
                <w:sz w:val="24"/>
              </w:rPr>
              <w:t>дования на к</w:t>
            </w:r>
            <w:r w:rsidRPr="00EA1F4A">
              <w:rPr>
                <w:sz w:val="24"/>
              </w:rPr>
              <w:t>о</w:t>
            </w:r>
            <w:r w:rsidRPr="00EA1F4A">
              <w:rPr>
                <w:sz w:val="24"/>
              </w:rPr>
              <w:t>тельной</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1 403,27</w:t>
            </w:r>
          </w:p>
        </w:tc>
        <w:tc>
          <w:tcPr>
            <w:tcW w:w="1640" w:type="dxa"/>
            <w:noWrap/>
            <w:hideMark/>
          </w:tcPr>
          <w:p w:rsidR="00EA1F4A" w:rsidRPr="00EA1F4A" w:rsidRDefault="00EA1F4A" w:rsidP="00EA1F4A">
            <w:pPr>
              <w:jc w:val="center"/>
              <w:rPr>
                <w:sz w:val="24"/>
              </w:rPr>
            </w:pPr>
            <w:r w:rsidRPr="00EA1F4A">
              <w:rPr>
                <w:sz w:val="24"/>
              </w:rPr>
              <w:t>1 403,27</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1 403,27</w:t>
            </w:r>
          </w:p>
        </w:tc>
        <w:tc>
          <w:tcPr>
            <w:tcW w:w="1640" w:type="dxa"/>
            <w:noWrap/>
            <w:hideMark/>
          </w:tcPr>
          <w:p w:rsidR="00EA1F4A" w:rsidRPr="00EA1F4A" w:rsidRDefault="00EA1F4A" w:rsidP="00EA1F4A">
            <w:pPr>
              <w:jc w:val="center"/>
              <w:rPr>
                <w:sz w:val="24"/>
              </w:rPr>
            </w:pPr>
            <w:r w:rsidRPr="00EA1F4A">
              <w:rPr>
                <w:sz w:val="24"/>
              </w:rPr>
              <w:t>1 403,27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w:t>
            </w:r>
          </w:p>
        </w:tc>
        <w:tc>
          <w:tcPr>
            <w:tcW w:w="1849" w:type="dxa"/>
            <w:vMerge w:val="restart"/>
            <w:hideMark/>
          </w:tcPr>
          <w:p w:rsidR="00EA1F4A" w:rsidRPr="00EA1F4A" w:rsidRDefault="00EA1F4A" w:rsidP="00EA1F4A">
            <w:pPr>
              <w:rPr>
                <w:sz w:val="24"/>
              </w:rPr>
            </w:pPr>
            <w:r w:rsidRPr="00EA1F4A">
              <w:rPr>
                <w:sz w:val="24"/>
              </w:rPr>
              <w:t>п. Ваховск                                                                                                                                    Капитальный ремонт сист</w:t>
            </w:r>
            <w:r w:rsidRPr="00EA1F4A">
              <w:rPr>
                <w:sz w:val="24"/>
              </w:rPr>
              <w:t>е</w:t>
            </w:r>
            <w:r w:rsidRPr="00EA1F4A">
              <w:rPr>
                <w:sz w:val="24"/>
              </w:rPr>
              <w:t>мы водоотв</w:t>
            </w:r>
            <w:r w:rsidRPr="00EA1F4A">
              <w:rPr>
                <w:sz w:val="24"/>
              </w:rPr>
              <w:t>е</w:t>
            </w:r>
            <w:r w:rsidRPr="00EA1F4A">
              <w:rPr>
                <w:sz w:val="24"/>
              </w:rPr>
              <w:t>дения</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415,46</w:t>
            </w:r>
          </w:p>
        </w:tc>
        <w:tc>
          <w:tcPr>
            <w:tcW w:w="1640" w:type="dxa"/>
            <w:noWrap/>
            <w:hideMark/>
          </w:tcPr>
          <w:p w:rsidR="00EA1F4A" w:rsidRPr="00EA1F4A" w:rsidRDefault="00EA1F4A" w:rsidP="00EA1F4A">
            <w:pPr>
              <w:jc w:val="center"/>
              <w:rPr>
                <w:sz w:val="24"/>
              </w:rPr>
            </w:pPr>
            <w:r w:rsidRPr="00EA1F4A">
              <w:rPr>
                <w:sz w:val="24"/>
              </w:rPr>
              <w:t>415,46</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415,46</w:t>
            </w:r>
          </w:p>
        </w:tc>
        <w:tc>
          <w:tcPr>
            <w:tcW w:w="1640" w:type="dxa"/>
            <w:noWrap/>
            <w:hideMark/>
          </w:tcPr>
          <w:p w:rsidR="00EA1F4A" w:rsidRPr="00EA1F4A" w:rsidRDefault="00EA1F4A" w:rsidP="00EA1F4A">
            <w:pPr>
              <w:jc w:val="center"/>
              <w:rPr>
                <w:sz w:val="24"/>
              </w:rPr>
            </w:pPr>
            <w:r w:rsidRPr="00EA1F4A">
              <w:rPr>
                <w:sz w:val="24"/>
              </w:rPr>
              <w:t>415,46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1.2.5</w:t>
            </w:r>
          </w:p>
        </w:tc>
        <w:tc>
          <w:tcPr>
            <w:tcW w:w="1849" w:type="dxa"/>
            <w:vMerge w:val="restart"/>
            <w:hideMark/>
          </w:tcPr>
          <w:p w:rsidR="00EA1F4A" w:rsidRPr="00EA1F4A" w:rsidRDefault="00EA1F4A" w:rsidP="00EA1F4A">
            <w:pPr>
              <w:rPr>
                <w:sz w:val="24"/>
              </w:rPr>
            </w:pPr>
            <w:proofErr w:type="spellStart"/>
            <w:r w:rsidRPr="00EA1F4A">
              <w:rPr>
                <w:sz w:val="24"/>
              </w:rPr>
              <w:t>пгт</w:t>
            </w:r>
            <w:proofErr w:type="gramStart"/>
            <w:r w:rsidRPr="00EA1F4A">
              <w:rPr>
                <w:sz w:val="24"/>
              </w:rPr>
              <w:t>.И</w:t>
            </w:r>
            <w:proofErr w:type="gramEnd"/>
            <w:r w:rsidRPr="00EA1F4A">
              <w:rPr>
                <w:sz w:val="24"/>
              </w:rPr>
              <w:t>злучинск</w:t>
            </w:r>
            <w:proofErr w:type="spellEnd"/>
            <w:r w:rsidRPr="00EA1F4A">
              <w:rPr>
                <w:sz w:val="24"/>
              </w:rPr>
              <w:t xml:space="preserve">                                                                                                                                                           Замена участка магистральной </w:t>
            </w:r>
            <w:r w:rsidRPr="00EA1F4A">
              <w:rPr>
                <w:sz w:val="24"/>
              </w:rPr>
              <w:lastRenderedPageBreak/>
              <w:t xml:space="preserve">водопроводной сети на трубы ПВХ </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lastRenderedPageBreak/>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10 800,89</w:t>
            </w:r>
          </w:p>
        </w:tc>
        <w:tc>
          <w:tcPr>
            <w:tcW w:w="1640" w:type="dxa"/>
            <w:noWrap/>
            <w:hideMark/>
          </w:tcPr>
          <w:p w:rsidR="00EA1F4A" w:rsidRPr="00EA1F4A" w:rsidRDefault="00EA1F4A" w:rsidP="00EA1F4A">
            <w:pPr>
              <w:jc w:val="center"/>
              <w:rPr>
                <w:sz w:val="24"/>
              </w:rPr>
            </w:pPr>
            <w:r w:rsidRPr="00EA1F4A">
              <w:rPr>
                <w:sz w:val="24"/>
              </w:rPr>
              <w:t>10 800,89</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lastRenderedPageBreak/>
              <w:t>номного округа</w:t>
            </w:r>
          </w:p>
        </w:tc>
        <w:tc>
          <w:tcPr>
            <w:tcW w:w="1420" w:type="dxa"/>
            <w:noWrap/>
            <w:hideMark/>
          </w:tcPr>
          <w:p w:rsidR="00EA1F4A" w:rsidRPr="00EA1F4A" w:rsidRDefault="00EA1F4A" w:rsidP="00EA1F4A">
            <w:pPr>
              <w:jc w:val="center"/>
              <w:rPr>
                <w:sz w:val="24"/>
              </w:rPr>
            </w:pPr>
            <w:r w:rsidRPr="00EA1F4A">
              <w:rPr>
                <w:sz w:val="24"/>
              </w:rPr>
              <w:lastRenderedPageBreak/>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10 800,89</w:t>
            </w:r>
          </w:p>
        </w:tc>
        <w:tc>
          <w:tcPr>
            <w:tcW w:w="1640" w:type="dxa"/>
            <w:noWrap/>
            <w:hideMark/>
          </w:tcPr>
          <w:p w:rsidR="00EA1F4A" w:rsidRPr="00EA1F4A" w:rsidRDefault="00EA1F4A" w:rsidP="00EA1F4A">
            <w:pPr>
              <w:jc w:val="center"/>
              <w:rPr>
                <w:sz w:val="24"/>
              </w:rPr>
            </w:pPr>
            <w:r w:rsidRPr="00EA1F4A">
              <w:rPr>
                <w:sz w:val="24"/>
              </w:rPr>
              <w:t>10 800,89</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1.2.6</w:t>
            </w:r>
          </w:p>
        </w:tc>
        <w:tc>
          <w:tcPr>
            <w:tcW w:w="1849" w:type="dxa"/>
            <w:vMerge w:val="restart"/>
            <w:hideMark/>
          </w:tcPr>
          <w:p w:rsidR="00EA1F4A" w:rsidRPr="00EA1F4A" w:rsidRDefault="00EA1F4A" w:rsidP="00EA1F4A">
            <w:pPr>
              <w:rPr>
                <w:sz w:val="24"/>
              </w:rPr>
            </w:pPr>
            <w:r w:rsidRPr="00EA1F4A">
              <w:rPr>
                <w:sz w:val="24"/>
              </w:rPr>
              <w:t>Замена участка тепловой сети d426 в ППУ изоляции от УТ9-1а - УТ9-2 в пгт. Изл</w:t>
            </w:r>
            <w:r w:rsidRPr="00EA1F4A">
              <w:rPr>
                <w:sz w:val="24"/>
              </w:rPr>
              <w:t>у</w:t>
            </w:r>
            <w:r w:rsidRPr="00EA1F4A">
              <w:rPr>
                <w:sz w:val="24"/>
              </w:rPr>
              <w:t>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1 590,16</w:t>
            </w:r>
          </w:p>
        </w:tc>
        <w:tc>
          <w:tcPr>
            <w:tcW w:w="1640" w:type="dxa"/>
            <w:noWrap/>
            <w:hideMark/>
          </w:tcPr>
          <w:p w:rsidR="00EA1F4A" w:rsidRPr="00EA1F4A" w:rsidRDefault="00EA1F4A" w:rsidP="00EA1F4A">
            <w:pPr>
              <w:jc w:val="center"/>
              <w:rPr>
                <w:sz w:val="24"/>
              </w:rPr>
            </w:pPr>
            <w:r w:rsidRPr="00EA1F4A">
              <w:rPr>
                <w:sz w:val="24"/>
              </w:rPr>
              <w:t>1 590,16</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1 590,16</w:t>
            </w:r>
          </w:p>
        </w:tc>
        <w:tc>
          <w:tcPr>
            <w:tcW w:w="1640" w:type="dxa"/>
            <w:noWrap/>
            <w:hideMark/>
          </w:tcPr>
          <w:p w:rsidR="00EA1F4A" w:rsidRPr="00EA1F4A" w:rsidRDefault="00EA1F4A" w:rsidP="00EA1F4A">
            <w:pPr>
              <w:jc w:val="center"/>
              <w:rPr>
                <w:sz w:val="24"/>
              </w:rPr>
            </w:pPr>
            <w:r w:rsidRPr="00EA1F4A">
              <w:rPr>
                <w:sz w:val="24"/>
              </w:rPr>
              <w:t>1 590,16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1.2.7</w:t>
            </w:r>
          </w:p>
        </w:tc>
        <w:tc>
          <w:tcPr>
            <w:tcW w:w="1849" w:type="dxa"/>
            <w:vMerge w:val="restart"/>
            <w:hideMark/>
          </w:tcPr>
          <w:p w:rsidR="00EA1F4A" w:rsidRPr="00EA1F4A" w:rsidRDefault="00EA1F4A" w:rsidP="00EA1F4A">
            <w:pPr>
              <w:rPr>
                <w:sz w:val="24"/>
              </w:rPr>
            </w:pPr>
            <w:r w:rsidRPr="00EA1F4A">
              <w:rPr>
                <w:sz w:val="24"/>
              </w:rPr>
              <w:t>Замена участка тепловой сети d426 в ППУ изоляции от УТ9-3 - УТ9-4 в пгт. Изл</w:t>
            </w:r>
            <w:r w:rsidRPr="00EA1F4A">
              <w:rPr>
                <w:sz w:val="24"/>
              </w:rPr>
              <w:t>у</w:t>
            </w:r>
            <w:r w:rsidRPr="00EA1F4A">
              <w:rPr>
                <w:sz w:val="24"/>
              </w:rPr>
              <w:t>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lastRenderedPageBreak/>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3 881,74</w:t>
            </w:r>
          </w:p>
        </w:tc>
        <w:tc>
          <w:tcPr>
            <w:tcW w:w="1640" w:type="dxa"/>
            <w:noWrap/>
            <w:hideMark/>
          </w:tcPr>
          <w:p w:rsidR="00EA1F4A" w:rsidRPr="00EA1F4A" w:rsidRDefault="00EA1F4A" w:rsidP="00EA1F4A">
            <w:pPr>
              <w:jc w:val="center"/>
              <w:rPr>
                <w:sz w:val="24"/>
              </w:rPr>
            </w:pPr>
            <w:r w:rsidRPr="00EA1F4A">
              <w:rPr>
                <w:sz w:val="24"/>
              </w:rPr>
              <w:t>3 881,74</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3 881,74</w:t>
            </w:r>
          </w:p>
        </w:tc>
        <w:tc>
          <w:tcPr>
            <w:tcW w:w="1640" w:type="dxa"/>
            <w:noWrap/>
            <w:hideMark/>
          </w:tcPr>
          <w:p w:rsidR="00EA1F4A" w:rsidRPr="00EA1F4A" w:rsidRDefault="00EA1F4A" w:rsidP="00EA1F4A">
            <w:pPr>
              <w:jc w:val="center"/>
              <w:rPr>
                <w:sz w:val="24"/>
              </w:rPr>
            </w:pPr>
            <w:r w:rsidRPr="00EA1F4A">
              <w:rPr>
                <w:sz w:val="24"/>
              </w:rPr>
              <w:t>3 881,74</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1.2.8</w:t>
            </w:r>
          </w:p>
        </w:tc>
        <w:tc>
          <w:tcPr>
            <w:tcW w:w="1849" w:type="dxa"/>
            <w:vMerge w:val="restart"/>
            <w:hideMark/>
          </w:tcPr>
          <w:p w:rsidR="00EA1F4A" w:rsidRPr="00EA1F4A" w:rsidRDefault="00EA1F4A" w:rsidP="00EA1F4A">
            <w:pPr>
              <w:rPr>
                <w:sz w:val="24"/>
              </w:rPr>
            </w:pPr>
            <w:r w:rsidRPr="00EA1F4A">
              <w:rPr>
                <w:sz w:val="24"/>
              </w:rPr>
              <w:t>Замена тепл</w:t>
            </w:r>
            <w:r w:rsidRPr="00EA1F4A">
              <w:rPr>
                <w:sz w:val="24"/>
              </w:rPr>
              <w:t>о</w:t>
            </w:r>
            <w:r w:rsidRPr="00EA1F4A">
              <w:rPr>
                <w:sz w:val="24"/>
              </w:rPr>
              <w:t>вой изоляции тепловых сетей и монтаж к</w:t>
            </w:r>
            <w:r w:rsidRPr="00EA1F4A">
              <w:rPr>
                <w:sz w:val="24"/>
              </w:rPr>
              <w:t>о</w:t>
            </w:r>
            <w:r w:rsidRPr="00EA1F4A">
              <w:rPr>
                <w:sz w:val="24"/>
              </w:rPr>
              <w:t>жуха из стали по утеплителю ППУ d426 мм, d325мм, d219 мм в  пгт. И</w:t>
            </w:r>
            <w:r w:rsidRPr="00EA1F4A">
              <w:rPr>
                <w:sz w:val="24"/>
              </w:rPr>
              <w:t>з</w:t>
            </w:r>
            <w:r w:rsidRPr="00EA1F4A">
              <w:rPr>
                <w:sz w:val="24"/>
              </w:rPr>
              <w:t>лучинск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1 454,91</w:t>
            </w:r>
          </w:p>
        </w:tc>
        <w:tc>
          <w:tcPr>
            <w:tcW w:w="1640" w:type="dxa"/>
            <w:noWrap/>
            <w:hideMark/>
          </w:tcPr>
          <w:p w:rsidR="00EA1F4A" w:rsidRPr="00EA1F4A" w:rsidRDefault="00EA1F4A" w:rsidP="00EA1F4A">
            <w:pPr>
              <w:jc w:val="center"/>
              <w:rPr>
                <w:sz w:val="24"/>
              </w:rPr>
            </w:pPr>
            <w:r w:rsidRPr="00EA1F4A">
              <w:rPr>
                <w:sz w:val="24"/>
              </w:rPr>
              <w:t>1 454,91</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1 454,91</w:t>
            </w:r>
          </w:p>
        </w:tc>
        <w:tc>
          <w:tcPr>
            <w:tcW w:w="1640" w:type="dxa"/>
            <w:noWrap/>
            <w:hideMark/>
          </w:tcPr>
          <w:p w:rsidR="00EA1F4A" w:rsidRPr="00EA1F4A" w:rsidRDefault="00EA1F4A" w:rsidP="00EA1F4A">
            <w:pPr>
              <w:jc w:val="center"/>
              <w:rPr>
                <w:sz w:val="24"/>
              </w:rPr>
            </w:pPr>
            <w:r w:rsidRPr="00EA1F4A">
              <w:rPr>
                <w:sz w:val="24"/>
              </w:rPr>
              <w:t>1 454,91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1.2.9</w:t>
            </w:r>
          </w:p>
        </w:tc>
        <w:tc>
          <w:tcPr>
            <w:tcW w:w="1849" w:type="dxa"/>
            <w:vMerge w:val="restart"/>
            <w:hideMark/>
          </w:tcPr>
          <w:p w:rsidR="00EA1F4A" w:rsidRPr="00EA1F4A" w:rsidRDefault="00EA1F4A" w:rsidP="00EA1F4A">
            <w:pPr>
              <w:rPr>
                <w:sz w:val="24"/>
              </w:rPr>
            </w:pPr>
            <w:r w:rsidRPr="00EA1F4A">
              <w:rPr>
                <w:sz w:val="24"/>
              </w:rPr>
              <w:t xml:space="preserve">Замена </w:t>
            </w:r>
            <w:proofErr w:type="gramStart"/>
            <w:r w:rsidRPr="00EA1F4A">
              <w:rPr>
                <w:sz w:val="24"/>
              </w:rPr>
              <w:t>тепл</w:t>
            </w:r>
            <w:r w:rsidRPr="00EA1F4A">
              <w:rPr>
                <w:sz w:val="24"/>
              </w:rPr>
              <w:t>о</w:t>
            </w:r>
            <w:r w:rsidRPr="00EA1F4A">
              <w:rPr>
                <w:sz w:val="24"/>
              </w:rPr>
              <w:t>изоляции те</w:t>
            </w:r>
            <w:r w:rsidRPr="00EA1F4A">
              <w:rPr>
                <w:sz w:val="24"/>
              </w:rPr>
              <w:t>п</w:t>
            </w:r>
            <w:r w:rsidRPr="00EA1F4A">
              <w:rPr>
                <w:sz w:val="24"/>
              </w:rPr>
              <w:t>лотрассы КОС надземного и</w:t>
            </w:r>
            <w:r w:rsidRPr="00EA1F4A">
              <w:rPr>
                <w:sz w:val="24"/>
              </w:rPr>
              <w:t>с</w:t>
            </w:r>
            <w:r w:rsidRPr="00EA1F4A">
              <w:rPr>
                <w:sz w:val="24"/>
              </w:rPr>
              <w:t>полнения</w:t>
            </w:r>
            <w:proofErr w:type="gramEnd"/>
            <w:r w:rsidRPr="00EA1F4A">
              <w:rPr>
                <w:sz w:val="24"/>
              </w:rPr>
              <w:t xml:space="preserve"> d80 - 100 мм (225*5) в пгт. Изл</w:t>
            </w:r>
            <w:r w:rsidRPr="00EA1F4A">
              <w:rPr>
                <w:sz w:val="24"/>
              </w:rPr>
              <w:t>у</w:t>
            </w:r>
            <w:r w:rsidRPr="00EA1F4A">
              <w:rPr>
                <w:sz w:val="24"/>
              </w:rPr>
              <w:t>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458,37</w:t>
            </w:r>
          </w:p>
        </w:tc>
        <w:tc>
          <w:tcPr>
            <w:tcW w:w="1640" w:type="dxa"/>
            <w:noWrap/>
            <w:hideMark/>
          </w:tcPr>
          <w:p w:rsidR="00EA1F4A" w:rsidRPr="00EA1F4A" w:rsidRDefault="00EA1F4A" w:rsidP="00EA1F4A">
            <w:pPr>
              <w:jc w:val="center"/>
              <w:rPr>
                <w:sz w:val="24"/>
              </w:rPr>
            </w:pPr>
            <w:r w:rsidRPr="00EA1F4A">
              <w:rPr>
                <w:sz w:val="24"/>
              </w:rPr>
              <w:t>458,37</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458,37</w:t>
            </w:r>
          </w:p>
        </w:tc>
        <w:tc>
          <w:tcPr>
            <w:tcW w:w="1640" w:type="dxa"/>
            <w:noWrap/>
            <w:hideMark/>
          </w:tcPr>
          <w:p w:rsidR="00EA1F4A" w:rsidRPr="00EA1F4A" w:rsidRDefault="00EA1F4A" w:rsidP="00EA1F4A">
            <w:pPr>
              <w:jc w:val="center"/>
              <w:rPr>
                <w:sz w:val="24"/>
              </w:rPr>
            </w:pPr>
            <w:r w:rsidRPr="00EA1F4A">
              <w:rPr>
                <w:sz w:val="24"/>
              </w:rPr>
              <w:t>458,37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1.2.10</w:t>
            </w:r>
          </w:p>
        </w:tc>
        <w:tc>
          <w:tcPr>
            <w:tcW w:w="1849" w:type="dxa"/>
            <w:vMerge w:val="restart"/>
            <w:hideMark/>
          </w:tcPr>
          <w:p w:rsidR="00EA1F4A" w:rsidRPr="00EA1F4A" w:rsidRDefault="00EA1F4A" w:rsidP="00EA1F4A">
            <w:pPr>
              <w:rPr>
                <w:sz w:val="24"/>
              </w:rPr>
            </w:pPr>
            <w:r w:rsidRPr="00EA1F4A">
              <w:rPr>
                <w:sz w:val="24"/>
              </w:rPr>
              <w:t>Ремонт сетей теплоснабж</w:t>
            </w:r>
            <w:r w:rsidRPr="00EA1F4A">
              <w:rPr>
                <w:sz w:val="24"/>
              </w:rPr>
              <w:t>е</w:t>
            </w:r>
            <w:r w:rsidRPr="00EA1F4A">
              <w:rPr>
                <w:sz w:val="24"/>
              </w:rPr>
              <w:t xml:space="preserve">ния на участке  от ул. </w:t>
            </w:r>
            <w:proofErr w:type="spellStart"/>
            <w:r w:rsidRPr="00EA1F4A">
              <w:rPr>
                <w:sz w:val="24"/>
              </w:rPr>
              <w:t>Мир</w:t>
            </w:r>
            <w:r w:rsidRPr="00EA1F4A">
              <w:rPr>
                <w:sz w:val="24"/>
              </w:rPr>
              <w:t>ю</w:t>
            </w:r>
            <w:r w:rsidRPr="00EA1F4A">
              <w:rPr>
                <w:sz w:val="24"/>
              </w:rPr>
              <w:t>гина</w:t>
            </w:r>
            <w:proofErr w:type="spellEnd"/>
            <w:r w:rsidRPr="00EA1F4A">
              <w:rPr>
                <w:sz w:val="24"/>
              </w:rPr>
              <w:t xml:space="preserve"> до ул. </w:t>
            </w:r>
            <w:r w:rsidRPr="00EA1F4A">
              <w:rPr>
                <w:sz w:val="24"/>
              </w:rPr>
              <w:lastRenderedPageBreak/>
              <w:t>Чкалова с. Ларьяк</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1 033,32</w:t>
            </w:r>
          </w:p>
        </w:tc>
        <w:tc>
          <w:tcPr>
            <w:tcW w:w="1640" w:type="dxa"/>
            <w:noWrap/>
            <w:hideMark/>
          </w:tcPr>
          <w:p w:rsidR="00EA1F4A" w:rsidRPr="00EA1F4A" w:rsidRDefault="00EA1F4A" w:rsidP="00EA1F4A">
            <w:pPr>
              <w:jc w:val="center"/>
              <w:rPr>
                <w:sz w:val="24"/>
              </w:rPr>
            </w:pPr>
            <w:r w:rsidRPr="00EA1F4A">
              <w:rPr>
                <w:sz w:val="24"/>
              </w:rPr>
              <w:t>1 033,32</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1 033,32</w:t>
            </w:r>
          </w:p>
        </w:tc>
        <w:tc>
          <w:tcPr>
            <w:tcW w:w="1640" w:type="dxa"/>
            <w:noWrap/>
            <w:hideMark/>
          </w:tcPr>
          <w:p w:rsidR="00EA1F4A" w:rsidRPr="00EA1F4A" w:rsidRDefault="00EA1F4A" w:rsidP="00EA1F4A">
            <w:pPr>
              <w:jc w:val="center"/>
              <w:rPr>
                <w:sz w:val="24"/>
              </w:rPr>
            </w:pPr>
            <w:r w:rsidRPr="00EA1F4A">
              <w:rPr>
                <w:sz w:val="24"/>
              </w:rPr>
              <w:t>1 033,32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1.2.11</w:t>
            </w:r>
          </w:p>
        </w:tc>
        <w:tc>
          <w:tcPr>
            <w:tcW w:w="1849" w:type="dxa"/>
            <w:vMerge w:val="restart"/>
            <w:hideMark/>
          </w:tcPr>
          <w:p w:rsidR="00EA1F4A" w:rsidRPr="00EA1F4A" w:rsidRDefault="00EA1F4A" w:rsidP="00EA1F4A">
            <w:pPr>
              <w:rPr>
                <w:sz w:val="24"/>
              </w:rPr>
            </w:pPr>
            <w:r w:rsidRPr="00EA1F4A">
              <w:rPr>
                <w:sz w:val="24"/>
              </w:rPr>
              <w:t>Ремонт сетей теплоснабж</w:t>
            </w:r>
            <w:r w:rsidRPr="00EA1F4A">
              <w:rPr>
                <w:sz w:val="24"/>
              </w:rPr>
              <w:t>е</w:t>
            </w:r>
            <w:r w:rsidRPr="00EA1F4A">
              <w:rPr>
                <w:sz w:val="24"/>
              </w:rPr>
              <w:t>ния  по ул. К</w:t>
            </w:r>
            <w:r w:rsidRPr="00EA1F4A">
              <w:rPr>
                <w:sz w:val="24"/>
              </w:rPr>
              <w:t>у</w:t>
            </w:r>
            <w:r w:rsidRPr="00EA1F4A">
              <w:rPr>
                <w:sz w:val="24"/>
              </w:rPr>
              <w:t>ликова  с. Ларьяк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2 243,76</w:t>
            </w:r>
          </w:p>
        </w:tc>
        <w:tc>
          <w:tcPr>
            <w:tcW w:w="1640" w:type="dxa"/>
            <w:noWrap/>
            <w:hideMark/>
          </w:tcPr>
          <w:p w:rsidR="00EA1F4A" w:rsidRPr="00EA1F4A" w:rsidRDefault="00EA1F4A" w:rsidP="00EA1F4A">
            <w:pPr>
              <w:jc w:val="center"/>
              <w:rPr>
                <w:sz w:val="24"/>
              </w:rPr>
            </w:pPr>
            <w:r w:rsidRPr="00EA1F4A">
              <w:rPr>
                <w:sz w:val="24"/>
              </w:rPr>
              <w:t>2 243,76</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2 243,76</w:t>
            </w:r>
          </w:p>
        </w:tc>
        <w:tc>
          <w:tcPr>
            <w:tcW w:w="1640" w:type="dxa"/>
            <w:noWrap/>
            <w:hideMark/>
          </w:tcPr>
          <w:p w:rsidR="00EA1F4A" w:rsidRPr="00EA1F4A" w:rsidRDefault="00EA1F4A" w:rsidP="00EA1F4A">
            <w:pPr>
              <w:jc w:val="center"/>
              <w:rPr>
                <w:sz w:val="24"/>
              </w:rPr>
            </w:pPr>
            <w:r w:rsidRPr="00EA1F4A">
              <w:rPr>
                <w:sz w:val="24"/>
              </w:rPr>
              <w:t>2 243,76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1.2.12</w:t>
            </w:r>
          </w:p>
        </w:tc>
        <w:tc>
          <w:tcPr>
            <w:tcW w:w="1849" w:type="dxa"/>
            <w:vMerge w:val="restart"/>
            <w:hideMark/>
          </w:tcPr>
          <w:p w:rsidR="00EA1F4A" w:rsidRPr="00EA1F4A" w:rsidRDefault="00EA1F4A" w:rsidP="00EA1F4A">
            <w:pPr>
              <w:rPr>
                <w:sz w:val="24"/>
              </w:rPr>
            </w:pPr>
            <w:proofErr w:type="gramStart"/>
            <w:r w:rsidRPr="00EA1F4A">
              <w:rPr>
                <w:sz w:val="24"/>
              </w:rPr>
              <w:t>Ремонт сетей теплоснабж</w:t>
            </w:r>
            <w:r w:rsidRPr="00EA1F4A">
              <w:rPr>
                <w:sz w:val="24"/>
              </w:rPr>
              <w:t>е</w:t>
            </w:r>
            <w:r w:rsidRPr="00EA1F4A">
              <w:rPr>
                <w:sz w:val="24"/>
              </w:rPr>
              <w:t>ния на участках от  котельной до школы, от котельной до ВОК Импульс, от котельной до ул. Лесная с. Большетархово</w:t>
            </w:r>
            <w:proofErr w:type="gramEnd"/>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5 410,06</w:t>
            </w:r>
          </w:p>
        </w:tc>
        <w:tc>
          <w:tcPr>
            <w:tcW w:w="1640" w:type="dxa"/>
            <w:noWrap/>
            <w:hideMark/>
          </w:tcPr>
          <w:p w:rsidR="00EA1F4A" w:rsidRPr="00EA1F4A" w:rsidRDefault="00EA1F4A" w:rsidP="00EA1F4A">
            <w:pPr>
              <w:jc w:val="center"/>
              <w:rPr>
                <w:sz w:val="24"/>
              </w:rPr>
            </w:pPr>
            <w:r w:rsidRPr="00EA1F4A">
              <w:rPr>
                <w:sz w:val="24"/>
              </w:rPr>
              <w:t>5 410,06</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5 410,06</w:t>
            </w:r>
          </w:p>
        </w:tc>
        <w:tc>
          <w:tcPr>
            <w:tcW w:w="1640" w:type="dxa"/>
            <w:noWrap/>
            <w:hideMark/>
          </w:tcPr>
          <w:p w:rsidR="00EA1F4A" w:rsidRPr="00EA1F4A" w:rsidRDefault="00EA1F4A" w:rsidP="00EA1F4A">
            <w:pPr>
              <w:jc w:val="center"/>
              <w:rPr>
                <w:sz w:val="24"/>
              </w:rPr>
            </w:pPr>
            <w:r w:rsidRPr="00EA1F4A">
              <w:rPr>
                <w:sz w:val="24"/>
              </w:rPr>
              <w:t>5 410,06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1.2.13</w:t>
            </w:r>
          </w:p>
        </w:tc>
        <w:tc>
          <w:tcPr>
            <w:tcW w:w="1849" w:type="dxa"/>
            <w:vMerge w:val="restart"/>
            <w:hideMark/>
          </w:tcPr>
          <w:p w:rsidR="00EA1F4A" w:rsidRPr="00EA1F4A" w:rsidRDefault="00EA1F4A" w:rsidP="00EA1F4A">
            <w:pPr>
              <w:rPr>
                <w:sz w:val="24"/>
              </w:rPr>
            </w:pPr>
            <w:r w:rsidRPr="00EA1F4A">
              <w:rPr>
                <w:sz w:val="24"/>
              </w:rPr>
              <w:t>Ремонт сетей теплоснабж</w:t>
            </w:r>
            <w:r w:rsidRPr="00EA1F4A">
              <w:rPr>
                <w:sz w:val="24"/>
              </w:rPr>
              <w:t>е</w:t>
            </w:r>
            <w:r w:rsidRPr="00EA1F4A">
              <w:rPr>
                <w:sz w:val="24"/>
              </w:rPr>
              <w:t xml:space="preserve">ния  от ТК по ул. </w:t>
            </w:r>
            <w:proofErr w:type="gramStart"/>
            <w:r w:rsidRPr="00EA1F4A">
              <w:rPr>
                <w:sz w:val="24"/>
              </w:rPr>
              <w:t>Белорусская</w:t>
            </w:r>
            <w:proofErr w:type="gramEnd"/>
            <w:r w:rsidRPr="00EA1F4A">
              <w:rPr>
                <w:sz w:val="24"/>
              </w:rPr>
              <w:t xml:space="preserve"> до ул. Юб</w:t>
            </w:r>
            <w:r w:rsidRPr="00EA1F4A">
              <w:rPr>
                <w:sz w:val="24"/>
              </w:rPr>
              <w:t>и</w:t>
            </w:r>
            <w:r w:rsidRPr="00EA1F4A">
              <w:rPr>
                <w:sz w:val="24"/>
              </w:rPr>
              <w:t>лейная, 2  с. Покур</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1 836,98</w:t>
            </w:r>
          </w:p>
        </w:tc>
        <w:tc>
          <w:tcPr>
            <w:tcW w:w="1640" w:type="dxa"/>
            <w:noWrap/>
            <w:hideMark/>
          </w:tcPr>
          <w:p w:rsidR="00EA1F4A" w:rsidRPr="00EA1F4A" w:rsidRDefault="00EA1F4A" w:rsidP="00EA1F4A">
            <w:pPr>
              <w:jc w:val="center"/>
              <w:rPr>
                <w:sz w:val="24"/>
              </w:rPr>
            </w:pPr>
            <w:r w:rsidRPr="00EA1F4A">
              <w:rPr>
                <w:sz w:val="24"/>
              </w:rPr>
              <w:t>1 836,98</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1 836,98</w:t>
            </w:r>
          </w:p>
        </w:tc>
        <w:tc>
          <w:tcPr>
            <w:tcW w:w="1640" w:type="dxa"/>
            <w:noWrap/>
            <w:hideMark/>
          </w:tcPr>
          <w:p w:rsidR="00EA1F4A" w:rsidRPr="00EA1F4A" w:rsidRDefault="00EA1F4A" w:rsidP="00EA1F4A">
            <w:pPr>
              <w:jc w:val="center"/>
              <w:rPr>
                <w:sz w:val="24"/>
              </w:rPr>
            </w:pPr>
            <w:r w:rsidRPr="00EA1F4A">
              <w:rPr>
                <w:sz w:val="24"/>
              </w:rPr>
              <w:t>1 836,98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1.2.14</w:t>
            </w:r>
          </w:p>
        </w:tc>
        <w:tc>
          <w:tcPr>
            <w:tcW w:w="1849" w:type="dxa"/>
            <w:vMerge w:val="restart"/>
            <w:hideMark/>
          </w:tcPr>
          <w:p w:rsidR="00EA1F4A" w:rsidRPr="00EA1F4A" w:rsidRDefault="00EA1F4A" w:rsidP="00EA1F4A">
            <w:pPr>
              <w:rPr>
                <w:sz w:val="24"/>
              </w:rPr>
            </w:pPr>
            <w:r w:rsidRPr="00EA1F4A">
              <w:rPr>
                <w:sz w:val="24"/>
              </w:rPr>
              <w:t>Замена подзе</w:t>
            </w:r>
            <w:r w:rsidRPr="00EA1F4A">
              <w:rPr>
                <w:sz w:val="24"/>
              </w:rPr>
              <w:t>м</w:t>
            </w:r>
            <w:r w:rsidRPr="00EA1F4A">
              <w:rPr>
                <w:sz w:val="24"/>
              </w:rPr>
              <w:t>ного перехода сетей тепл</w:t>
            </w:r>
            <w:r w:rsidRPr="00EA1F4A">
              <w:rPr>
                <w:sz w:val="24"/>
              </w:rPr>
              <w:t>о</w:t>
            </w:r>
            <w:r w:rsidRPr="00EA1F4A">
              <w:rPr>
                <w:sz w:val="24"/>
              </w:rPr>
              <w:t>снабжения  ул. Зеленая, 29 - ул. Интерн</w:t>
            </w:r>
            <w:r w:rsidRPr="00EA1F4A">
              <w:rPr>
                <w:sz w:val="24"/>
              </w:rPr>
              <w:t>а</w:t>
            </w:r>
            <w:r w:rsidRPr="00EA1F4A">
              <w:rPr>
                <w:sz w:val="24"/>
              </w:rPr>
              <w:t xml:space="preserve">циональная </w:t>
            </w:r>
            <w:proofErr w:type="spellStart"/>
            <w:r w:rsidRPr="00EA1F4A">
              <w:rPr>
                <w:sz w:val="24"/>
              </w:rPr>
              <w:t>п</w:t>
            </w:r>
            <w:proofErr w:type="gramStart"/>
            <w:r w:rsidRPr="00EA1F4A">
              <w:rPr>
                <w:sz w:val="24"/>
              </w:rPr>
              <w:t>.В</w:t>
            </w:r>
            <w:proofErr w:type="gramEnd"/>
            <w:r w:rsidRPr="00EA1F4A">
              <w:rPr>
                <w:sz w:val="24"/>
              </w:rPr>
              <w:t>аховск</w:t>
            </w:r>
            <w:proofErr w:type="spellEnd"/>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601,72</w:t>
            </w:r>
          </w:p>
        </w:tc>
        <w:tc>
          <w:tcPr>
            <w:tcW w:w="1640" w:type="dxa"/>
            <w:noWrap/>
            <w:hideMark/>
          </w:tcPr>
          <w:p w:rsidR="00EA1F4A" w:rsidRPr="00EA1F4A" w:rsidRDefault="00EA1F4A" w:rsidP="00EA1F4A">
            <w:pPr>
              <w:jc w:val="center"/>
              <w:rPr>
                <w:sz w:val="24"/>
              </w:rPr>
            </w:pPr>
            <w:r w:rsidRPr="00EA1F4A">
              <w:rPr>
                <w:sz w:val="24"/>
              </w:rPr>
              <w:t>601,72</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601,72</w:t>
            </w:r>
          </w:p>
        </w:tc>
        <w:tc>
          <w:tcPr>
            <w:tcW w:w="1640" w:type="dxa"/>
            <w:noWrap/>
            <w:hideMark/>
          </w:tcPr>
          <w:p w:rsidR="00EA1F4A" w:rsidRPr="00EA1F4A" w:rsidRDefault="00EA1F4A" w:rsidP="00EA1F4A">
            <w:pPr>
              <w:jc w:val="center"/>
              <w:rPr>
                <w:sz w:val="24"/>
              </w:rPr>
            </w:pPr>
            <w:r w:rsidRPr="00EA1F4A">
              <w:rPr>
                <w:sz w:val="24"/>
              </w:rPr>
              <w:t>601,72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1.2.15</w:t>
            </w:r>
          </w:p>
        </w:tc>
        <w:tc>
          <w:tcPr>
            <w:tcW w:w="1849" w:type="dxa"/>
            <w:vMerge w:val="restart"/>
            <w:hideMark/>
          </w:tcPr>
          <w:p w:rsidR="00EA1F4A" w:rsidRPr="00EA1F4A" w:rsidRDefault="00EA1F4A" w:rsidP="00EA1F4A">
            <w:pPr>
              <w:rPr>
                <w:sz w:val="24"/>
              </w:rPr>
            </w:pPr>
            <w:r w:rsidRPr="00EA1F4A">
              <w:rPr>
                <w:sz w:val="24"/>
              </w:rPr>
              <w:t>Ремонт сетей теплоснабж</w:t>
            </w:r>
            <w:r w:rsidRPr="00EA1F4A">
              <w:rPr>
                <w:sz w:val="24"/>
              </w:rPr>
              <w:t>е</w:t>
            </w:r>
            <w:r w:rsidRPr="00EA1F4A">
              <w:rPr>
                <w:sz w:val="24"/>
              </w:rPr>
              <w:t xml:space="preserve">ния ул. </w:t>
            </w:r>
            <w:proofErr w:type="gramStart"/>
            <w:r w:rsidRPr="00EA1F4A">
              <w:rPr>
                <w:sz w:val="24"/>
              </w:rPr>
              <w:t>Це</w:t>
            </w:r>
            <w:r w:rsidRPr="00EA1F4A">
              <w:rPr>
                <w:sz w:val="24"/>
              </w:rPr>
              <w:t>н</w:t>
            </w:r>
            <w:r w:rsidRPr="00EA1F4A">
              <w:rPr>
                <w:sz w:val="24"/>
              </w:rPr>
              <w:t>тральная</w:t>
            </w:r>
            <w:proofErr w:type="gramEnd"/>
            <w:r w:rsidRPr="00EA1F4A">
              <w:rPr>
                <w:sz w:val="24"/>
              </w:rPr>
              <w:t xml:space="preserve"> </w:t>
            </w:r>
            <w:proofErr w:type="spellStart"/>
            <w:r w:rsidRPr="00EA1F4A">
              <w:rPr>
                <w:sz w:val="24"/>
              </w:rPr>
              <w:t>д</w:t>
            </w:r>
            <w:proofErr w:type="spellEnd"/>
            <w:r w:rsidRPr="00EA1F4A">
              <w:rPr>
                <w:sz w:val="24"/>
              </w:rPr>
              <w:t xml:space="preserve"> 20-д 34 в с. Покур</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lastRenderedPageBreak/>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2 483,80</w:t>
            </w:r>
          </w:p>
        </w:tc>
        <w:tc>
          <w:tcPr>
            <w:tcW w:w="1640" w:type="dxa"/>
            <w:noWrap/>
            <w:hideMark/>
          </w:tcPr>
          <w:p w:rsidR="00EA1F4A" w:rsidRPr="00EA1F4A" w:rsidRDefault="00EA1F4A" w:rsidP="00EA1F4A">
            <w:pPr>
              <w:jc w:val="center"/>
              <w:rPr>
                <w:sz w:val="24"/>
              </w:rPr>
            </w:pPr>
            <w:r w:rsidRPr="00EA1F4A">
              <w:rPr>
                <w:sz w:val="24"/>
              </w:rPr>
              <w:t>2 483,80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2 483,80</w:t>
            </w:r>
          </w:p>
        </w:tc>
        <w:tc>
          <w:tcPr>
            <w:tcW w:w="1640" w:type="dxa"/>
            <w:noWrap/>
            <w:hideMark/>
          </w:tcPr>
          <w:p w:rsidR="00EA1F4A" w:rsidRPr="00EA1F4A" w:rsidRDefault="00EA1F4A" w:rsidP="00EA1F4A">
            <w:pPr>
              <w:jc w:val="center"/>
              <w:rPr>
                <w:sz w:val="24"/>
              </w:rPr>
            </w:pPr>
            <w:r w:rsidRPr="00EA1F4A">
              <w:rPr>
                <w:sz w:val="24"/>
              </w:rPr>
              <w:t>2 483,80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1.2.16</w:t>
            </w:r>
          </w:p>
        </w:tc>
        <w:tc>
          <w:tcPr>
            <w:tcW w:w="1849" w:type="dxa"/>
            <w:vMerge w:val="restart"/>
            <w:hideMark/>
          </w:tcPr>
          <w:p w:rsidR="00EA1F4A" w:rsidRPr="00EA1F4A" w:rsidRDefault="00EA1F4A" w:rsidP="00EA1F4A">
            <w:pPr>
              <w:rPr>
                <w:sz w:val="24"/>
              </w:rPr>
            </w:pPr>
            <w:r w:rsidRPr="00EA1F4A">
              <w:rPr>
                <w:sz w:val="24"/>
              </w:rPr>
              <w:t>Ремонт сетей теплоснабж</w:t>
            </w:r>
            <w:r w:rsidRPr="00EA1F4A">
              <w:rPr>
                <w:sz w:val="24"/>
              </w:rPr>
              <w:t>е</w:t>
            </w:r>
            <w:r w:rsidRPr="00EA1F4A">
              <w:rPr>
                <w:sz w:val="24"/>
              </w:rPr>
              <w:t xml:space="preserve">ния </w:t>
            </w:r>
            <w:proofErr w:type="gramStart"/>
            <w:r w:rsidRPr="00EA1F4A">
              <w:rPr>
                <w:sz w:val="24"/>
              </w:rPr>
              <w:t>в</w:t>
            </w:r>
            <w:proofErr w:type="gramEnd"/>
            <w:r w:rsidRPr="00EA1F4A">
              <w:rPr>
                <w:sz w:val="24"/>
              </w:rPr>
              <w:t xml:space="preserve"> с. Корл</w:t>
            </w:r>
            <w:r w:rsidRPr="00EA1F4A">
              <w:rPr>
                <w:sz w:val="24"/>
              </w:rPr>
              <w:t>и</w:t>
            </w:r>
            <w:r w:rsidRPr="00EA1F4A">
              <w:rPr>
                <w:sz w:val="24"/>
              </w:rPr>
              <w:t>ки</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3 069,00</w:t>
            </w:r>
          </w:p>
        </w:tc>
        <w:tc>
          <w:tcPr>
            <w:tcW w:w="1640" w:type="dxa"/>
            <w:noWrap/>
            <w:hideMark/>
          </w:tcPr>
          <w:p w:rsidR="00EA1F4A" w:rsidRPr="00EA1F4A" w:rsidRDefault="00EA1F4A" w:rsidP="00EA1F4A">
            <w:pPr>
              <w:jc w:val="center"/>
              <w:rPr>
                <w:sz w:val="24"/>
              </w:rPr>
            </w:pPr>
            <w:r w:rsidRPr="00EA1F4A">
              <w:rPr>
                <w:sz w:val="24"/>
              </w:rPr>
              <w:t>3 069,00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3 069,00</w:t>
            </w:r>
          </w:p>
        </w:tc>
        <w:tc>
          <w:tcPr>
            <w:tcW w:w="1640" w:type="dxa"/>
            <w:noWrap/>
            <w:hideMark/>
          </w:tcPr>
          <w:p w:rsidR="00EA1F4A" w:rsidRPr="00EA1F4A" w:rsidRDefault="00EA1F4A" w:rsidP="00EA1F4A">
            <w:pPr>
              <w:jc w:val="center"/>
              <w:rPr>
                <w:sz w:val="24"/>
              </w:rPr>
            </w:pPr>
            <w:r w:rsidRPr="00EA1F4A">
              <w:rPr>
                <w:sz w:val="24"/>
              </w:rPr>
              <w:t>3 069,00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1.2.17</w:t>
            </w:r>
          </w:p>
        </w:tc>
        <w:tc>
          <w:tcPr>
            <w:tcW w:w="1849" w:type="dxa"/>
            <w:vMerge w:val="restart"/>
            <w:hideMark/>
          </w:tcPr>
          <w:p w:rsidR="00EA1F4A" w:rsidRPr="00EA1F4A" w:rsidRDefault="00EA1F4A" w:rsidP="00EA1F4A">
            <w:pPr>
              <w:rPr>
                <w:sz w:val="24"/>
              </w:rPr>
            </w:pPr>
            <w:r w:rsidRPr="00EA1F4A">
              <w:rPr>
                <w:sz w:val="24"/>
              </w:rPr>
              <w:t>Ремонт сетей теплоснабж</w:t>
            </w:r>
            <w:r w:rsidRPr="00EA1F4A">
              <w:rPr>
                <w:sz w:val="24"/>
              </w:rPr>
              <w:t>е</w:t>
            </w:r>
            <w:r w:rsidRPr="00EA1F4A">
              <w:rPr>
                <w:sz w:val="24"/>
              </w:rPr>
              <w:t>ния в п. Аган</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4 000,19</w:t>
            </w:r>
          </w:p>
        </w:tc>
        <w:tc>
          <w:tcPr>
            <w:tcW w:w="1640" w:type="dxa"/>
            <w:noWrap/>
            <w:hideMark/>
          </w:tcPr>
          <w:p w:rsidR="00EA1F4A" w:rsidRPr="00EA1F4A" w:rsidRDefault="00EA1F4A" w:rsidP="00EA1F4A">
            <w:pPr>
              <w:jc w:val="center"/>
              <w:rPr>
                <w:sz w:val="24"/>
              </w:rPr>
            </w:pPr>
            <w:r w:rsidRPr="00EA1F4A">
              <w:rPr>
                <w:sz w:val="24"/>
              </w:rPr>
              <w:t>4 000,19</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4 000,19</w:t>
            </w:r>
          </w:p>
        </w:tc>
        <w:tc>
          <w:tcPr>
            <w:tcW w:w="1640" w:type="dxa"/>
            <w:noWrap/>
            <w:hideMark/>
          </w:tcPr>
          <w:p w:rsidR="00EA1F4A" w:rsidRPr="00EA1F4A" w:rsidRDefault="00EA1F4A" w:rsidP="00EA1F4A">
            <w:pPr>
              <w:jc w:val="center"/>
              <w:rPr>
                <w:sz w:val="24"/>
              </w:rPr>
            </w:pPr>
            <w:r w:rsidRPr="00EA1F4A">
              <w:rPr>
                <w:sz w:val="24"/>
              </w:rPr>
              <w:t>4 000,19</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1.2.18</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Пе</w:t>
            </w:r>
            <w:r w:rsidRPr="00EA1F4A">
              <w:rPr>
                <w:sz w:val="24"/>
              </w:rPr>
              <w:t>р</w:t>
            </w:r>
            <w:r w:rsidRPr="00EA1F4A">
              <w:rPr>
                <w:sz w:val="24"/>
              </w:rPr>
              <w:lastRenderedPageBreak/>
              <w:t>вомайская 1А - ул. Первома</w:t>
            </w:r>
            <w:r w:rsidRPr="00EA1F4A">
              <w:rPr>
                <w:sz w:val="24"/>
              </w:rPr>
              <w:t>й</w:t>
            </w:r>
            <w:r w:rsidRPr="00EA1F4A">
              <w:rPr>
                <w:sz w:val="24"/>
              </w:rPr>
              <w:t>ская 1Б в пгт. Новоаганске</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lastRenderedPageBreak/>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627,06</w:t>
            </w:r>
          </w:p>
        </w:tc>
        <w:tc>
          <w:tcPr>
            <w:tcW w:w="1640" w:type="dxa"/>
            <w:noWrap/>
            <w:hideMark/>
          </w:tcPr>
          <w:p w:rsidR="00EA1F4A" w:rsidRPr="00EA1F4A" w:rsidRDefault="00EA1F4A" w:rsidP="00EA1F4A">
            <w:pPr>
              <w:jc w:val="center"/>
              <w:rPr>
                <w:sz w:val="24"/>
              </w:rPr>
            </w:pPr>
            <w:r w:rsidRPr="00EA1F4A">
              <w:rPr>
                <w:sz w:val="24"/>
              </w:rPr>
              <w:t>627,06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lastRenderedPageBreak/>
              <w:t>номного округа</w:t>
            </w:r>
          </w:p>
        </w:tc>
        <w:tc>
          <w:tcPr>
            <w:tcW w:w="1420" w:type="dxa"/>
            <w:noWrap/>
            <w:hideMark/>
          </w:tcPr>
          <w:p w:rsidR="00EA1F4A" w:rsidRPr="00EA1F4A" w:rsidRDefault="00EA1F4A" w:rsidP="00EA1F4A">
            <w:pPr>
              <w:jc w:val="center"/>
              <w:rPr>
                <w:sz w:val="24"/>
              </w:rPr>
            </w:pPr>
            <w:r w:rsidRPr="00EA1F4A">
              <w:rPr>
                <w:sz w:val="24"/>
              </w:rPr>
              <w:lastRenderedPageBreak/>
              <w:t>595,71</w:t>
            </w:r>
          </w:p>
        </w:tc>
        <w:tc>
          <w:tcPr>
            <w:tcW w:w="1640" w:type="dxa"/>
            <w:noWrap/>
            <w:hideMark/>
          </w:tcPr>
          <w:p w:rsidR="00EA1F4A" w:rsidRPr="00EA1F4A" w:rsidRDefault="00EA1F4A" w:rsidP="00EA1F4A">
            <w:pPr>
              <w:jc w:val="center"/>
              <w:rPr>
                <w:sz w:val="24"/>
              </w:rPr>
            </w:pPr>
            <w:r w:rsidRPr="00EA1F4A">
              <w:rPr>
                <w:sz w:val="24"/>
              </w:rPr>
              <w:t>595,71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31,35</w:t>
            </w:r>
          </w:p>
        </w:tc>
        <w:tc>
          <w:tcPr>
            <w:tcW w:w="1640" w:type="dxa"/>
            <w:noWrap/>
            <w:hideMark/>
          </w:tcPr>
          <w:p w:rsidR="00EA1F4A" w:rsidRPr="00EA1F4A" w:rsidRDefault="00EA1F4A" w:rsidP="00EA1F4A">
            <w:pPr>
              <w:jc w:val="center"/>
              <w:rPr>
                <w:sz w:val="24"/>
              </w:rPr>
            </w:pPr>
            <w:r w:rsidRPr="00EA1F4A">
              <w:rPr>
                <w:sz w:val="24"/>
              </w:rPr>
              <w:t>31,35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1.2.19</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Пе</w:t>
            </w:r>
            <w:r w:rsidRPr="00EA1F4A">
              <w:rPr>
                <w:sz w:val="24"/>
              </w:rPr>
              <w:t>р</w:t>
            </w:r>
            <w:r w:rsidRPr="00EA1F4A">
              <w:rPr>
                <w:sz w:val="24"/>
              </w:rPr>
              <w:t>вомайская №№8, 9, 14, 16 (вагон-городок) в пгт. Нов</w:t>
            </w:r>
            <w:r w:rsidRPr="00EA1F4A">
              <w:rPr>
                <w:sz w:val="24"/>
              </w:rPr>
              <w:t>о</w:t>
            </w:r>
            <w:r w:rsidRPr="00EA1F4A">
              <w:rPr>
                <w:sz w:val="24"/>
              </w:rPr>
              <w:t>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1 517,05</w:t>
            </w:r>
          </w:p>
        </w:tc>
        <w:tc>
          <w:tcPr>
            <w:tcW w:w="1640" w:type="dxa"/>
            <w:noWrap/>
            <w:hideMark/>
          </w:tcPr>
          <w:p w:rsidR="00EA1F4A" w:rsidRPr="00EA1F4A" w:rsidRDefault="00EA1F4A" w:rsidP="00EA1F4A">
            <w:pPr>
              <w:jc w:val="center"/>
              <w:rPr>
                <w:sz w:val="24"/>
              </w:rPr>
            </w:pPr>
            <w:r w:rsidRPr="00EA1F4A">
              <w:rPr>
                <w:sz w:val="24"/>
              </w:rPr>
              <w:t>1 517,05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1 517,05</w:t>
            </w:r>
          </w:p>
        </w:tc>
        <w:tc>
          <w:tcPr>
            <w:tcW w:w="1640" w:type="dxa"/>
            <w:hideMark/>
          </w:tcPr>
          <w:p w:rsidR="00EA1F4A" w:rsidRPr="00EA1F4A" w:rsidRDefault="00EA1F4A" w:rsidP="00EA1F4A">
            <w:pPr>
              <w:jc w:val="center"/>
              <w:rPr>
                <w:sz w:val="24"/>
              </w:rPr>
            </w:pPr>
            <w:r w:rsidRPr="00EA1F4A">
              <w:rPr>
                <w:sz w:val="24"/>
              </w:rPr>
              <w:t>1 517,05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1.2.20</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Пе</w:t>
            </w:r>
            <w:r w:rsidRPr="00EA1F4A">
              <w:rPr>
                <w:sz w:val="24"/>
              </w:rPr>
              <w:t>р</w:t>
            </w:r>
            <w:r w:rsidRPr="00EA1F4A">
              <w:rPr>
                <w:sz w:val="24"/>
              </w:rPr>
              <w:t>вомайская 15 - ул. Первома</w:t>
            </w:r>
            <w:r w:rsidRPr="00EA1F4A">
              <w:rPr>
                <w:sz w:val="24"/>
              </w:rPr>
              <w:t>й</w:t>
            </w:r>
            <w:r w:rsidRPr="00EA1F4A">
              <w:rPr>
                <w:sz w:val="24"/>
              </w:rPr>
              <w:t>ская 16 в пгт. Новоаганске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lastRenderedPageBreak/>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590,92</w:t>
            </w:r>
          </w:p>
        </w:tc>
        <w:tc>
          <w:tcPr>
            <w:tcW w:w="1640" w:type="dxa"/>
            <w:noWrap/>
            <w:hideMark/>
          </w:tcPr>
          <w:p w:rsidR="00EA1F4A" w:rsidRPr="00EA1F4A" w:rsidRDefault="00EA1F4A" w:rsidP="00EA1F4A">
            <w:pPr>
              <w:jc w:val="center"/>
              <w:rPr>
                <w:sz w:val="24"/>
              </w:rPr>
            </w:pPr>
            <w:r w:rsidRPr="00EA1F4A">
              <w:rPr>
                <w:sz w:val="24"/>
              </w:rPr>
              <w:t>590,92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590,92</w:t>
            </w:r>
          </w:p>
        </w:tc>
        <w:tc>
          <w:tcPr>
            <w:tcW w:w="1640" w:type="dxa"/>
            <w:hideMark/>
          </w:tcPr>
          <w:p w:rsidR="00EA1F4A" w:rsidRPr="00EA1F4A" w:rsidRDefault="00EA1F4A" w:rsidP="00EA1F4A">
            <w:pPr>
              <w:jc w:val="center"/>
              <w:rPr>
                <w:sz w:val="24"/>
              </w:rPr>
            </w:pPr>
            <w:r w:rsidRPr="00EA1F4A">
              <w:rPr>
                <w:sz w:val="24"/>
              </w:rPr>
              <w:t>590,92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1.2.21</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Це</w:t>
            </w:r>
            <w:r w:rsidRPr="00EA1F4A">
              <w:rPr>
                <w:sz w:val="24"/>
              </w:rPr>
              <w:t>н</w:t>
            </w:r>
            <w:r w:rsidRPr="00EA1F4A">
              <w:rPr>
                <w:sz w:val="24"/>
              </w:rPr>
              <w:t>тральная в пгт. Новоаганске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848,98</w:t>
            </w:r>
          </w:p>
        </w:tc>
        <w:tc>
          <w:tcPr>
            <w:tcW w:w="1640" w:type="dxa"/>
            <w:noWrap/>
            <w:hideMark/>
          </w:tcPr>
          <w:p w:rsidR="00EA1F4A" w:rsidRPr="00EA1F4A" w:rsidRDefault="00EA1F4A" w:rsidP="00EA1F4A">
            <w:pPr>
              <w:jc w:val="center"/>
              <w:rPr>
                <w:sz w:val="24"/>
              </w:rPr>
            </w:pPr>
            <w:r w:rsidRPr="00EA1F4A">
              <w:rPr>
                <w:sz w:val="24"/>
              </w:rPr>
              <w:t>848,98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848,98</w:t>
            </w:r>
          </w:p>
        </w:tc>
        <w:tc>
          <w:tcPr>
            <w:tcW w:w="1640" w:type="dxa"/>
            <w:hideMark/>
          </w:tcPr>
          <w:p w:rsidR="00EA1F4A" w:rsidRPr="00EA1F4A" w:rsidRDefault="00EA1F4A" w:rsidP="00EA1F4A">
            <w:pPr>
              <w:jc w:val="center"/>
              <w:rPr>
                <w:sz w:val="24"/>
              </w:rPr>
            </w:pPr>
            <w:r w:rsidRPr="00EA1F4A">
              <w:rPr>
                <w:sz w:val="24"/>
              </w:rPr>
              <w:t>848,98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1.2.22</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Тран</w:t>
            </w:r>
            <w:r w:rsidRPr="00EA1F4A">
              <w:rPr>
                <w:sz w:val="24"/>
              </w:rPr>
              <w:t>с</w:t>
            </w:r>
            <w:r w:rsidRPr="00EA1F4A">
              <w:rPr>
                <w:sz w:val="24"/>
              </w:rPr>
              <w:t>портная 12 в пгт. Новоага</w:t>
            </w:r>
            <w:r w:rsidRPr="00EA1F4A">
              <w:rPr>
                <w:sz w:val="24"/>
              </w:rPr>
              <w:t>н</w:t>
            </w:r>
            <w:r w:rsidRPr="00EA1F4A">
              <w:rPr>
                <w:sz w:val="24"/>
              </w:rPr>
              <w:t>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1 703,17</w:t>
            </w:r>
          </w:p>
        </w:tc>
        <w:tc>
          <w:tcPr>
            <w:tcW w:w="1640" w:type="dxa"/>
            <w:noWrap/>
            <w:hideMark/>
          </w:tcPr>
          <w:p w:rsidR="00EA1F4A" w:rsidRPr="00EA1F4A" w:rsidRDefault="00EA1F4A" w:rsidP="00EA1F4A">
            <w:pPr>
              <w:jc w:val="center"/>
              <w:rPr>
                <w:sz w:val="24"/>
              </w:rPr>
            </w:pPr>
            <w:r w:rsidRPr="00EA1F4A">
              <w:rPr>
                <w:sz w:val="24"/>
              </w:rPr>
              <w:t>1 703,17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1 703,17</w:t>
            </w:r>
          </w:p>
        </w:tc>
        <w:tc>
          <w:tcPr>
            <w:tcW w:w="1640" w:type="dxa"/>
            <w:hideMark/>
          </w:tcPr>
          <w:p w:rsidR="00EA1F4A" w:rsidRPr="00EA1F4A" w:rsidRDefault="00EA1F4A" w:rsidP="00EA1F4A">
            <w:pPr>
              <w:jc w:val="center"/>
              <w:rPr>
                <w:sz w:val="24"/>
              </w:rPr>
            </w:pPr>
            <w:r w:rsidRPr="00EA1F4A">
              <w:rPr>
                <w:sz w:val="24"/>
              </w:rPr>
              <w:t>1 703,17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1.2.23</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Мира 2  в пгт. Нов</w:t>
            </w:r>
            <w:r w:rsidRPr="00EA1F4A">
              <w:rPr>
                <w:sz w:val="24"/>
              </w:rPr>
              <w:t>о</w:t>
            </w:r>
            <w:r w:rsidRPr="00EA1F4A">
              <w:rPr>
                <w:sz w:val="24"/>
              </w:rPr>
              <w:t>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582,76</w:t>
            </w:r>
          </w:p>
        </w:tc>
        <w:tc>
          <w:tcPr>
            <w:tcW w:w="1640" w:type="dxa"/>
            <w:noWrap/>
            <w:hideMark/>
          </w:tcPr>
          <w:p w:rsidR="00EA1F4A" w:rsidRPr="00EA1F4A" w:rsidRDefault="00EA1F4A" w:rsidP="00EA1F4A">
            <w:pPr>
              <w:jc w:val="center"/>
              <w:rPr>
                <w:sz w:val="24"/>
              </w:rPr>
            </w:pPr>
            <w:r w:rsidRPr="00EA1F4A">
              <w:rPr>
                <w:sz w:val="24"/>
              </w:rPr>
              <w:t>582,76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582,76</w:t>
            </w:r>
          </w:p>
        </w:tc>
        <w:tc>
          <w:tcPr>
            <w:tcW w:w="1640" w:type="dxa"/>
            <w:hideMark/>
          </w:tcPr>
          <w:p w:rsidR="00EA1F4A" w:rsidRPr="00EA1F4A" w:rsidRDefault="00EA1F4A" w:rsidP="00EA1F4A">
            <w:pPr>
              <w:jc w:val="center"/>
              <w:rPr>
                <w:sz w:val="24"/>
              </w:rPr>
            </w:pPr>
            <w:r w:rsidRPr="00EA1F4A">
              <w:rPr>
                <w:sz w:val="24"/>
              </w:rPr>
              <w:t>582,76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1.2.24</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Ле</w:t>
            </w:r>
            <w:r w:rsidRPr="00EA1F4A">
              <w:rPr>
                <w:sz w:val="24"/>
              </w:rPr>
              <w:t>с</w:t>
            </w:r>
            <w:r w:rsidRPr="00EA1F4A">
              <w:rPr>
                <w:sz w:val="24"/>
              </w:rPr>
              <w:t>ная, 4 - ул. Лесная,102 в пгт. Новоага</w:t>
            </w:r>
            <w:r w:rsidRPr="00EA1F4A">
              <w:rPr>
                <w:sz w:val="24"/>
              </w:rPr>
              <w:t>н</w:t>
            </w:r>
            <w:r w:rsidRPr="00EA1F4A">
              <w:rPr>
                <w:sz w:val="24"/>
              </w:rPr>
              <w:t>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1 465,82</w:t>
            </w:r>
          </w:p>
        </w:tc>
        <w:tc>
          <w:tcPr>
            <w:tcW w:w="1640" w:type="dxa"/>
            <w:noWrap/>
            <w:hideMark/>
          </w:tcPr>
          <w:p w:rsidR="00EA1F4A" w:rsidRPr="00EA1F4A" w:rsidRDefault="00EA1F4A" w:rsidP="00EA1F4A">
            <w:pPr>
              <w:jc w:val="center"/>
              <w:rPr>
                <w:sz w:val="24"/>
              </w:rPr>
            </w:pPr>
            <w:r w:rsidRPr="00EA1F4A">
              <w:rPr>
                <w:sz w:val="24"/>
              </w:rPr>
              <w:t>1 465,82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1 465,82</w:t>
            </w:r>
          </w:p>
        </w:tc>
        <w:tc>
          <w:tcPr>
            <w:tcW w:w="1640" w:type="dxa"/>
            <w:hideMark/>
          </w:tcPr>
          <w:p w:rsidR="00EA1F4A" w:rsidRPr="00EA1F4A" w:rsidRDefault="00EA1F4A" w:rsidP="00EA1F4A">
            <w:pPr>
              <w:jc w:val="center"/>
              <w:rPr>
                <w:sz w:val="24"/>
              </w:rPr>
            </w:pPr>
            <w:r w:rsidRPr="00EA1F4A">
              <w:rPr>
                <w:sz w:val="24"/>
              </w:rPr>
              <w:t>1 465,82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1.2.25</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Мира, 11А - ул. Мира 13А в пгт. Н</w:t>
            </w:r>
            <w:r w:rsidRPr="00EA1F4A">
              <w:rPr>
                <w:sz w:val="24"/>
              </w:rPr>
              <w:t>о</w:t>
            </w:r>
            <w:r w:rsidRPr="00EA1F4A">
              <w:rPr>
                <w:sz w:val="24"/>
              </w:rPr>
              <w:t>воаганске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393,82</w:t>
            </w:r>
          </w:p>
        </w:tc>
        <w:tc>
          <w:tcPr>
            <w:tcW w:w="1640" w:type="dxa"/>
            <w:noWrap/>
            <w:hideMark/>
          </w:tcPr>
          <w:p w:rsidR="00EA1F4A" w:rsidRPr="00EA1F4A" w:rsidRDefault="00EA1F4A" w:rsidP="00EA1F4A">
            <w:pPr>
              <w:jc w:val="center"/>
              <w:rPr>
                <w:sz w:val="24"/>
              </w:rPr>
            </w:pPr>
            <w:r w:rsidRPr="00EA1F4A">
              <w:rPr>
                <w:sz w:val="24"/>
              </w:rPr>
              <w:t>393,82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393,82</w:t>
            </w:r>
          </w:p>
        </w:tc>
        <w:tc>
          <w:tcPr>
            <w:tcW w:w="1640" w:type="dxa"/>
            <w:hideMark/>
          </w:tcPr>
          <w:p w:rsidR="00EA1F4A" w:rsidRPr="00EA1F4A" w:rsidRDefault="00EA1F4A" w:rsidP="00EA1F4A">
            <w:pPr>
              <w:jc w:val="center"/>
              <w:rPr>
                <w:sz w:val="24"/>
              </w:rPr>
            </w:pPr>
            <w:r w:rsidRPr="00EA1F4A">
              <w:rPr>
                <w:sz w:val="24"/>
              </w:rPr>
              <w:t>393,82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1.2.26</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Энт</w:t>
            </w:r>
            <w:r w:rsidRPr="00EA1F4A">
              <w:rPr>
                <w:sz w:val="24"/>
              </w:rPr>
              <w:t>у</w:t>
            </w:r>
            <w:r w:rsidRPr="00EA1F4A">
              <w:rPr>
                <w:sz w:val="24"/>
              </w:rPr>
              <w:t>зиастов 4 - ул. Энтузиастов 12 с вводами в дома в пгт. Н</w:t>
            </w:r>
            <w:r w:rsidRPr="00EA1F4A">
              <w:rPr>
                <w:sz w:val="24"/>
              </w:rPr>
              <w:t>о</w:t>
            </w:r>
            <w:r w:rsidRPr="00EA1F4A">
              <w:rPr>
                <w:sz w:val="24"/>
              </w:rPr>
              <w:t>воаганске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2 110,31</w:t>
            </w:r>
          </w:p>
        </w:tc>
        <w:tc>
          <w:tcPr>
            <w:tcW w:w="1640" w:type="dxa"/>
            <w:noWrap/>
            <w:hideMark/>
          </w:tcPr>
          <w:p w:rsidR="00EA1F4A" w:rsidRPr="00EA1F4A" w:rsidRDefault="00EA1F4A" w:rsidP="00EA1F4A">
            <w:pPr>
              <w:jc w:val="center"/>
              <w:rPr>
                <w:sz w:val="24"/>
              </w:rPr>
            </w:pPr>
            <w:r w:rsidRPr="00EA1F4A">
              <w:rPr>
                <w:sz w:val="24"/>
              </w:rPr>
              <w:t>2 110,31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2 110,31</w:t>
            </w:r>
          </w:p>
        </w:tc>
        <w:tc>
          <w:tcPr>
            <w:tcW w:w="1640" w:type="dxa"/>
            <w:hideMark/>
          </w:tcPr>
          <w:p w:rsidR="00EA1F4A" w:rsidRPr="00EA1F4A" w:rsidRDefault="00EA1F4A" w:rsidP="00EA1F4A">
            <w:pPr>
              <w:jc w:val="center"/>
              <w:rPr>
                <w:sz w:val="24"/>
              </w:rPr>
            </w:pPr>
            <w:r w:rsidRPr="00EA1F4A">
              <w:rPr>
                <w:sz w:val="24"/>
              </w:rPr>
              <w:t>2 110,31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1.2.27</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Те</w:t>
            </w:r>
            <w:r w:rsidRPr="00EA1F4A">
              <w:rPr>
                <w:sz w:val="24"/>
              </w:rPr>
              <w:t>х</w:t>
            </w:r>
            <w:r w:rsidRPr="00EA1F4A">
              <w:rPr>
                <w:sz w:val="24"/>
              </w:rPr>
              <w:t>снаб - ул. Транспор</w:t>
            </w:r>
            <w:r w:rsidRPr="00EA1F4A">
              <w:rPr>
                <w:sz w:val="24"/>
              </w:rPr>
              <w:t>т</w:t>
            </w:r>
            <w:r w:rsidRPr="00EA1F4A">
              <w:rPr>
                <w:sz w:val="24"/>
              </w:rPr>
              <w:t>ная34 в пгт. Новоаганске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894,07</w:t>
            </w:r>
          </w:p>
        </w:tc>
        <w:tc>
          <w:tcPr>
            <w:tcW w:w="1640" w:type="dxa"/>
            <w:noWrap/>
            <w:hideMark/>
          </w:tcPr>
          <w:p w:rsidR="00EA1F4A" w:rsidRPr="00EA1F4A" w:rsidRDefault="00EA1F4A" w:rsidP="00EA1F4A">
            <w:pPr>
              <w:jc w:val="center"/>
              <w:rPr>
                <w:sz w:val="24"/>
              </w:rPr>
            </w:pPr>
            <w:r w:rsidRPr="00EA1F4A">
              <w:rPr>
                <w:sz w:val="24"/>
              </w:rPr>
              <w:t>894,07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849,36</w:t>
            </w:r>
          </w:p>
        </w:tc>
        <w:tc>
          <w:tcPr>
            <w:tcW w:w="1640" w:type="dxa"/>
            <w:noWrap/>
            <w:hideMark/>
          </w:tcPr>
          <w:p w:rsidR="00EA1F4A" w:rsidRPr="00EA1F4A" w:rsidRDefault="00EA1F4A" w:rsidP="00EA1F4A">
            <w:pPr>
              <w:jc w:val="center"/>
              <w:rPr>
                <w:sz w:val="24"/>
              </w:rPr>
            </w:pPr>
            <w:r w:rsidRPr="00EA1F4A">
              <w:rPr>
                <w:sz w:val="24"/>
              </w:rPr>
              <w:t>849,36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44,70</w:t>
            </w:r>
          </w:p>
        </w:tc>
        <w:tc>
          <w:tcPr>
            <w:tcW w:w="1640" w:type="dxa"/>
            <w:hideMark/>
          </w:tcPr>
          <w:p w:rsidR="00EA1F4A" w:rsidRPr="00EA1F4A" w:rsidRDefault="00EA1F4A" w:rsidP="00EA1F4A">
            <w:pPr>
              <w:jc w:val="center"/>
              <w:rPr>
                <w:sz w:val="24"/>
              </w:rPr>
            </w:pPr>
            <w:r w:rsidRPr="00EA1F4A">
              <w:rPr>
                <w:sz w:val="24"/>
              </w:rPr>
              <w:t>44,70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1.2.28</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Ге</w:t>
            </w:r>
            <w:r w:rsidRPr="00EA1F4A">
              <w:rPr>
                <w:sz w:val="24"/>
              </w:rPr>
              <w:t>о</w:t>
            </w:r>
            <w:r w:rsidRPr="00EA1F4A">
              <w:rPr>
                <w:sz w:val="24"/>
              </w:rPr>
              <w:t>физиков 1 - ул. Геофизиков 6 в пгт. Новоага</w:t>
            </w:r>
            <w:r w:rsidRPr="00EA1F4A">
              <w:rPr>
                <w:sz w:val="24"/>
              </w:rPr>
              <w:t>н</w:t>
            </w:r>
            <w:r w:rsidRPr="00EA1F4A">
              <w:rPr>
                <w:sz w:val="24"/>
              </w:rPr>
              <w:t>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lastRenderedPageBreak/>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1 388,08</w:t>
            </w:r>
          </w:p>
        </w:tc>
        <w:tc>
          <w:tcPr>
            <w:tcW w:w="1640" w:type="dxa"/>
            <w:noWrap/>
            <w:hideMark/>
          </w:tcPr>
          <w:p w:rsidR="00EA1F4A" w:rsidRPr="00EA1F4A" w:rsidRDefault="00EA1F4A" w:rsidP="00EA1F4A">
            <w:pPr>
              <w:jc w:val="center"/>
              <w:rPr>
                <w:sz w:val="24"/>
              </w:rPr>
            </w:pPr>
            <w:r w:rsidRPr="00EA1F4A">
              <w:rPr>
                <w:sz w:val="24"/>
              </w:rPr>
              <w:t>1 388,08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1 311,35</w:t>
            </w:r>
          </w:p>
        </w:tc>
        <w:tc>
          <w:tcPr>
            <w:tcW w:w="1640" w:type="dxa"/>
            <w:noWrap/>
            <w:hideMark/>
          </w:tcPr>
          <w:p w:rsidR="00EA1F4A" w:rsidRPr="00EA1F4A" w:rsidRDefault="00EA1F4A" w:rsidP="00EA1F4A">
            <w:pPr>
              <w:jc w:val="center"/>
              <w:rPr>
                <w:sz w:val="24"/>
              </w:rPr>
            </w:pPr>
            <w:r w:rsidRPr="00EA1F4A">
              <w:rPr>
                <w:sz w:val="24"/>
              </w:rPr>
              <w:t>1 311,35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76,72</w:t>
            </w:r>
          </w:p>
        </w:tc>
        <w:tc>
          <w:tcPr>
            <w:tcW w:w="1640" w:type="dxa"/>
            <w:hideMark/>
          </w:tcPr>
          <w:p w:rsidR="00EA1F4A" w:rsidRPr="00EA1F4A" w:rsidRDefault="00EA1F4A" w:rsidP="00EA1F4A">
            <w:pPr>
              <w:jc w:val="center"/>
              <w:rPr>
                <w:sz w:val="24"/>
              </w:rPr>
            </w:pPr>
            <w:r w:rsidRPr="00EA1F4A">
              <w:rPr>
                <w:sz w:val="24"/>
              </w:rPr>
              <w:t>76,72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1.2.29</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ул. Пе</w:t>
            </w:r>
            <w:r w:rsidRPr="00EA1F4A">
              <w:rPr>
                <w:sz w:val="24"/>
              </w:rPr>
              <w:t>р</w:t>
            </w:r>
            <w:r w:rsidRPr="00EA1F4A">
              <w:rPr>
                <w:sz w:val="24"/>
              </w:rPr>
              <w:t>вомайская 101А - ул. Пе</w:t>
            </w:r>
            <w:r w:rsidRPr="00EA1F4A">
              <w:rPr>
                <w:sz w:val="24"/>
              </w:rPr>
              <w:t>р</w:t>
            </w:r>
            <w:r w:rsidRPr="00EA1F4A">
              <w:rPr>
                <w:sz w:val="24"/>
              </w:rPr>
              <w:t>вомайская 102 в пгт. Нов</w:t>
            </w:r>
            <w:r w:rsidRPr="00EA1F4A">
              <w:rPr>
                <w:sz w:val="24"/>
              </w:rPr>
              <w:t>о</w:t>
            </w:r>
            <w:r w:rsidRPr="00EA1F4A">
              <w:rPr>
                <w:sz w:val="24"/>
              </w:rPr>
              <w:t>аганске</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549,06</w:t>
            </w:r>
          </w:p>
        </w:tc>
        <w:tc>
          <w:tcPr>
            <w:tcW w:w="1640" w:type="dxa"/>
            <w:noWrap/>
            <w:hideMark/>
          </w:tcPr>
          <w:p w:rsidR="00EA1F4A" w:rsidRPr="00EA1F4A" w:rsidRDefault="00EA1F4A" w:rsidP="00EA1F4A">
            <w:pPr>
              <w:jc w:val="center"/>
              <w:rPr>
                <w:sz w:val="24"/>
              </w:rPr>
            </w:pPr>
            <w:r w:rsidRPr="00EA1F4A">
              <w:rPr>
                <w:sz w:val="24"/>
              </w:rPr>
              <w:t>549,06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521,61</w:t>
            </w:r>
          </w:p>
        </w:tc>
        <w:tc>
          <w:tcPr>
            <w:tcW w:w="1640" w:type="dxa"/>
            <w:noWrap/>
            <w:hideMark/>
          </w:tcPr>
          <w:p w:rsidR="00EA1F4A" w:rsidRPr="00EA1F4A" w:rsidRDefault="00EA1F4A" w:rsidP="00EA1F4A">
            <w:pPr>
              <w:jc w:val="center"/>
              <w:rPr>
                <w:sz w:val="24"/>
              </w:rPr>
            </w:pPr>
            <w:r w:rsidRPr="00EA1F4A">
              <w:rPr>
                <w:sz w:val="24"/>
              </w:rPr>
              <w:t>521,61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27,45</w:t>
            </w:r>
          </w:p>
        </w:tc>
        <w:tc>
          <w:tcPr>
            <w:tcW w:w="1640" w:type="dxa"/>
            <w:noWrap/>
            <w:hideMark/>
          </w:tcPr>
          <w:p w:rsidR="00EA1F4A" w:rsidRPr="00EA1F4A" w:rsidRDefault="00EA1F4A" w:rsidP="00EA1F4A">
            <w:pPr>
              <w:jc w:val="center"/>
              <w:rPr>
                <w:sz w:val="24"/>
              </w:rPr>
            </w:pPr>
            <w:r w:rsidRPr="00EA1F4A">
              <w:rPr>
                <w:sz w:val="24"/>
              </w:rPr>
              <w:t>27,45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1.2.30</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дворовых сетей ТВС от ТК</w:t>
            </w:r>
            <w:proofErr w:type="gramStart"/>
            <w:r w:rsidRPr="00EA1F4A">
              <w:rPr>
                <w:sz w:val="24"/>
              </w:rPr>
              <w:t>1</w:t>
            </w:r>
            <w:proofErr w:type="gramEnd"/>
            <w:r w:rsidRPr="00EA1F4A">
              <w:rPr>
                <w:sz w:val="24"/>
              </w:rPr>
              <w:t xml:space="preserve"> по ул. </w:t>
            </w:r>
            <w:proofErr w:type="spellStart"/>
            <w:r w:rsidRPr="00EA1F4A">
              <w:rPr>
                <w:sz w:val="24"/>
              </w:rPr>
              <w:t>Айваседа</w:t>
            </w:r>
            <w:proofErr w:type="spellEnd"/>
            <w:r w:rsidRPr="00EA1F4A">
              <w:rPr>
                <w:sz w:val="24"/>
              </w:rPr>
              <w:t xml:space="preserve"> Мэру (левая сторона) в с. Варьеган</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5 204,41</w:t>
            </w:r>
          </w:p>
        </w:tc>
        <w:tc>
          <w:tcPr>
            <w:tcW w:w="1640" w:type="dxa"/>
            <w:noWrap/>
            <w:hideMark/>
          </w:tcPr>
          <w:p w:rsidR="00EA1F4A" w:rsidRPr="00EA1F4A" w:rsidRDefault="00EA1F4A" w:rsidP="00EA1F4A">
            <w:pPr>
              <w:jc w:val="center"/>
              <w:rPr>
                <w:sz w:val="24"/>
              </w:rPr>
            </w:pPr>
            <w:r w:rsidRPr="00EA1F4A">
              <w:rPr>
                <w:sz w:val="24"/>
              </w:rPr>
              <w:t>5 204,41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5 204,41</w:t>
            </w:r>
          </w:p>
        </w:tc>
        <w:tc>
          <w:tcPr>
            <w:tcW w:w="1640" w:type="dxa"/>
            <w:hideMark/>
          </w:tcPr>
          <w:p w:rsidR="00EA1F4A" w:rsidRPr="00EA1F4A" w:rsidRDefault="00EA1F4A" w:rsidP="00EA1F4A">
            <w:pPr>
              <w:jc w:val="center"/>
              <w:rPr>
                <w:sz w:val="24"/>
              </w:rPr>
            </w:pPr>
            <w:r w:rsidRPr="00EA1F4A">
              <w:rPr>
                <w:sz w:val="24"/>
              </w:rPr>
              <w:t>5 204,41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1.2.31</w:t>
            </w:r>
          </w:p>
        </w:tc>
        <w:tc>
          <w:tcPr>
            <w:tcW w:w="1849" w:type="dxa"/>
            <w:vMerge w:val="restart"/>
            <w:hideMark/>
          </w:tcPr>
          <w:p w:rsidR="00EA1F4A" w:rsidRPr="00EA1F4A" w:rsidRDefault="00EA1F4A" w:rsidP="00EA1F4A">
            <w:pPr>
              <w:rPr>
                <w:sz w:val="24"/>
              </w:rPr>
            </w:pPr>
            <w:r w:rsidRPr="00EA1F4A">
              <w:rPr>
                <w:sz w:val="24"/>
              </w:rPr>
              <w:t>Замена внутр</w:t>
            </w:r>
            <w:r w:rsidRPr="00EA1F4A">
              <w:rPr>
                <w:sz w:val="24"/>
              </w:rPr>
              <w:t>и</w:t>
            </w:r>
            <w:r w:rsidRPr="00EA1F4A">
              <w:rPr>
                <w:sz w:val="24"/>
              </w:rPr>
              <w:t xml:space="preserve">дворовых сетей ТВС от пер. </w:t>
            </w:r>
            <w:proofErr w:type="gramStart"/>
            <w:r w:rsidRPr="00EA1F4A">
              <w:rPr>
                <w:sz w:val="24"/>
              </w:rPr>
              <w:lastRenderedPageBreak/>
              <w:t>Лесной</w:t>
            </w:r>
            <w:proofErr w:type="gramEnd"/>
            <w:r w:rsidRPr="00EA1F4A">
              <w:rPr>
                <w:sz w:val="24"/>
              </w:rPr>
              <w:t xml:space="preserve"> - пер. Музейный в с. Варьеган</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lastRenderedPageBreak/>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1 781,55</w:t>
            </w:r>
          </w:p>
        </w:tc>
        <w:tc>
          <w:tcPr>
            <w:tcW w:w="1640" w:type="dxa"/>
            <w:noWrap/>
            <w:hideMark/>
          </w:tcPr>
          <w:p w:rsidR="00EA1F4A" w:rsidRPr="00EA1F4A" w:rsidRDefault="00EA1F4A" w:rsidP="00EA1F4A">
            <w:pPr>
              <w:jc w:val="center"/>
              <w:rPr>
                <w:sz w:val="24"/>
              </w:rPr>
            </w:pPr>
            <w:r w:rsidRPr="00EA1F4A">
              <w:rPr>
                <w:sz w:val="24"/>
              </w:rPr>
              <w:t>1 781,55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lastRenderedPageBreak/>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1 781,55</w:t>
            </w:r>
          </w:p>
        </w:tc>
        <w:tc>
          <w:tcPr>
            <w:tcW w:w="1640" w:type="dxa"/>
            <w:hideMark/>
          </w:tcPr>
          <w:p w:rsidR="00EA1F4A" w:rsidRPr="00EA1F4A" w:rsidRDefault="00EA1F4A" w:rsidP="00EA1F4A">
            <w:pPr>
              <w:jc w:val="center"/>
              <w:rPr>
                <w:sz w:val="24"/>
              </w:rPr>
            </w:pPr>
            <w:r w:rsidRPr="00EA1F4A">
              <w:rPr>
                <w:sz w:val="24"/>
              </w:rPr>
              <w:t>1 781,55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1.2.32</w:t>
            </w:r>
          </w:p>
        </w:tc>
        <w:tc>
          <w:tcPr>
            <w:tcW w:w="1849" w:type="dxa"/>
            <w:vMerge w:val="restart"/>
            <w:hideMark/>
          </w:tcPr>
          <w:p w:rsidR="00EA1F4A" w:rsidRPr="00EA1F4A" w:rsidRDefault="00EA1F4A" w:rsidP="00EA1F4A">
            <w:pPr>
              <w:rPr>
                <w:sz w:val="24"/>
              </w:rPr>
            </w:pPr>
            <w:r w:rsidRPr="00EA1F4A">
              <w:rPr>
                <w:sz w:val="24"/>
              </w:rPr>
              <w:t>Замена дым</w:t>
            </w:r>
            <w:r w:rsidRPr="00EA1F4A">
              <w:rPr>
                <w:sz w:val="24"/>
              </w:rPr>
              <w:t>о</w:t>
            </w:r>
            <w:r w:rsidRPr="00EA1F4A">
              <w:rPr>
                <w:sz w:val="24"/>
              </w:rPr>
              <w:t>вых труб в п. Ваховск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434,36</w:t>
            </w:r>
          </w:p>
        </w:tc>
        <w:tc>
          <w:tcPr>
            <w:tcW w:w="1640" w:type="dxa"/>
            <w:noWrap/>
            <w:hideMark/>
          </w:tcPr>
          <w:p w:rsidR="00EA1F4A" w:rsidRPr="00EA1F4A" w:rsidRDefault="00EA1F4A" w:rsidP="00EA1F4A">
            <w:pPr>
              <w:jc w:val="center"/>
              <w:rPr>
                <w:sz w:val="24"/>
              </w:rPr>
            </w:pPr>
            <w:r w:rsidRPr="00EA1F4A">
              <w:rPr>
                <w:sz w:val="24"/>
              </w:rPr>
              <w:t>434,36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434,36</w:t>
            </w:r>
          </w:p>
        </w:tc>
        <w:tc>
          <w:tcPr>
            <w:tcW w:w="1640" w:type="dxa"/>
            <w:hideMark/>
          </w:tcPr>
          <w:p w:rsidR="00EA1F4A" w:rsidRPr="00EA1F4A" w:rsidRDefault="00EA1F4A" w:rsidP="00EA1F4A">
            <w:pPr>
              <w:jc w:val="center"/>
              <w:rPr>
                <w:sz w:val="24"/>
              </w:rPr>
            </w:pPr>
            <w:r w:rsidRPr="00EA1F4A">
              <w:rPr>
                <w:sz w:val="24"/>
              </w:rPr>
              <w:t>434,36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1.2.33</w:t>
            </w:r>
          </w:p>
        </w:tc>
        <w:tc>
          <w:tcPr>
            <w:tcW w:w="1849" w:type="dxa"/>
            <w:vMerge w:val="restart"/>
            <w:hideMark/>
          </w:tcPr>
          <w:p w:rsidR="00EA1F4A" w:rsidRPr="00EA1F4A" w:rsidRDefault="00EA1F4A" w:rsidP="00EA1F4A">
            <w:pPr>
              <w:rPr>
                <w:sz w:val="24"/>
              </w:rPr>
            </w:pPr>
            <w:r w:rsidRPr="00EA1F4A">
              <w:rPr>
                <w:sz w:val="24"/>
              </w:rPr>
              <w:t xml:space="preserve"> Замена двух котлов, гор</w:t>
            </w:r>
            <w:r w:rsidRPr="00EA1F4A">
              <w:rPr>
                <w:sz w:val="24"/>
              </w:rPr>
              <w:t>е</w:t>
            </w:r>
            <w:r w:rsidRPr="00EA1F4A">
              <w:rPr>
                <w:sz w:val="24"/>
              </w:rPr>
              <w:t>лок, дымовых труб в котел</w:t>
            </w:r>
            <w:r w:rsidRPr="00EA1F4A">
              <w:rPr>
                <w:sz w:val="24"/>
              </w:rPr>
              <w:t>ь</w:t>
            </w:r>
            <w:r w:rsidRPr="00EA1F4A">
              <w:rPr>
                <w:sz w:val="24"/>
              </w:rPr>
              <w:t>ной п</w:t>
            </w:r>
            <w:proofErr w:type="gramStart"/>
            <w:r w:rsidRPr="00EA1F4A">
              <w:rPr>
                <w:sz w:val="24"/>
              </w:rPr>
              <w:t>.З</w:t>
            </w:r>
            <w:proofErr w:type="gramEnd"/>
            <w:r w:rsidRPr="00EA1F4A">
              <w:rPr>
                <w:sz w:val="24"/>
              </w:rPr>
              <w:t>айцева Речка</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lastRenderedPageBreak/>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6 526,70</w:t>
            </w:r>
          </w:p>
        </w:tc>
        <w:tc>
          <w:tcPr>
            <w:tcW w:w="1640" w:type="dxa"/>
            <w:noWrap/>
            <w:hideMark/>
          </w:tcPr>
          <w:p w:rsidR="00EA1F4A" w:rsidRPr="00EA1F4A" w:rsidRDefault="00EA1F4A" w:rsidP="00EA1F4A">
            <w:pPr>
              <w:jc w:val="center"/>
              <w:rPr>
                <w:sz w:val="24"/>
              </w:rPr>
            </w:pPr>
            <w:r w:rsidRPr="00EA1F4A">
              <w:rPr>
                <w:sz w:val="24"/>
              </w:rPr>
              <w:t>6 526,70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6 526,70</w:t>
            </w:r>
          </w:p>
        </w:tc>
        <w:tc>
          <w:tcPr>
            <w:tcW w:w="1640" w:type="dxa"/>
            <w:hideMark/>
          </w:tcPr>
          <w:p w:rsidR="00EA1F4A" w:rsidRPr="00EA1F4A" w:rsidRDefault="00EA1F4A" w:rsidP="00EA1F4A">
            <w:pPr>
              <w:jc w:val="center"/>
              <w:rPr>
                <w:sz w:val="24"/>
              </w:rPr>
            </w:pPr>
            <w:r w:rsidRPr="00EA1F4A">
              <w:rPr>
                <w:sz w:val="24"/>
              </w:rPr>
              <w:t>6 526,70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1.2.34</w:t>
            </w:r>
          </w:p>
        </w:tc>
        <w:tc>
          <w:tcPr>
            <w:tcW w:w="1849" w:type="dxa"/>
            <w:vMerge w:val="restart"/>
            <w:hideMark/>
          </w:tcPr>
          <w:p w:rsidR="00EA1F4A" w:rsidRPr="00EA1F4A" w:rsidRDefault="00EA1F4A" w:rsidP="00EA1F4A">
            <w:pPr>
              <w:rPr>
                <w:sz w:val="24"/>
              </w:rPr>
            </w:pPr>
            <w:r w:rsidRPr="00EA1F4A">
              <w:rPr>
                <w:sz w:val="24"/>
              </w:rPr>
              <w:t>Сетевая нала</w:t>
            </w:r>
            <w:r w:rsidRPr="00EA1F4A">
              <w:rPr>
                <w:sz w:val="24"/>
              </w:rPr>
              <w:t>д</w:t>
            </w:r>
            <w:r w:rsidRPr="00EA1F4A">
              <w:rPr>
                <w:sz w:val="24"/>
              </w:rPr>
              <w:t xml:space="preserve">ка котельной №2 </w:t>
            </w:r>
            <w:proofErr w:type="gramStart"/>
            <w:r w:rsidRPr="00EA1F4A">
              <w:rPr>
                <w:sz w:val="24"/>
              </w:rPr>
              <w:t>в</w:t>
            </w:r>
            <w:proofErr w:type="gramEnd"/>
            <w:r w:rsidRPr="00EA1F4A">
              <w:rPr>
                <w:sz w:val="24"/>
              </w:rPr>
              <w:t xml:space="preserve"> с. Корл</w:t>
            </w:r>
            <w:r w:rsidRPr="00EA1F4A">
              <w:rPr>
                <w:sz w:val="24"/>
              </w:rPr>
              <w:t>и</w:t>
            </w:r>
            <w:r w:rsidRPr="00EA1F4A">
              <w:rPr>
                <w:sz w:val="24"/>
              </w:rPr>
              <w:t>ки</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880,00</w:t>
            </w:r>
          </w:p>
        </w:tc>
        <w:tc>
          <w:tcPr>
            <w:tcW w:w="1640" w:type="dxa"/>
            <w:hideMark/>
          </w:tcPr>
          <w:p w:rsidR="00EA1F4A" w:rsidRPr="00EA1F4A" w:rsidRDefault="00EA1F4A" w:rsidP="00EA1F4A">
            <w:pPr>
              <w:jc w:val="center"/>
              <w:rPr>
                <w:sz w:val="24"/>
              </w:rPr>
            </w:pPr>
            <w:r w:rsidRPr="00EA1F4A">
              <w:rPr>
                <w:sz w:val="24"/>
              </w:rPr>
              <w:t>880,00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880,00</w:t>
            </w:r>
          </w:p>
        </w:tc>
        <w:tc>
          <w:tcPr>
            <w:tcW w:w="1640" w:type="dxa"/>
            <w:hideMark/>
          </w:tcPr>
          <w:p w:rsidR="00EA1F4A" w:rsidRPr="00EA1F4A" w:rsidRDefault="00EA1F4A" w:rsidP="00EA1F4A">
            <w:pPr>
              <w:jc w:val="center"/>
              <w:rPr>
                <w:sz w:val="24"/>
              </w:rPr>
            </w:pPr>
            <w:r w:rsidRPr="00EA1F4A">
              <w:rPr>
                <w:sz w:val="24"/>
              </w:rPr>
              <w:t>880,00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1.2.35</w:t>
            </w:r>
          </w:p>
        </w:tc>
        <w:tc>
          <w:tcPr>
            <w:tcW w:w="1849" w:type="dxa"/>
            <w:vMerge w:val="restart"/>
            <w:hideMark/>
          </w:tcPr>
          <w:p w:rsidR="00EA1F4A" w:rsidRPr="00EA1F4A" w:rsidRDefault="00EA1F4A" w:rsidP="00EA1F4A">
            <w:pPr>
              <w:rPr>
                <w:sz w:val="24"/>
              </w:rPr>
            </w:pPr>
            <w:r w:rsidRPr="00EA1F4A">
              <w:rPr>
                <w:sz w:val="24"/>
              </w:rPr>
              <w:t>пгт. Излучинск Замена техн</w:t>
            </w:r>
            <w:r w:rsidRPr="00EA1F4A">
              <w:rPr>
                <w:sz w:val="24"/>
              </w:rPr>
              <w:t>о</w:t>
            </w:r>
            <w:r w:rsidRPr="00EA1F4A">
              <w:rPr>
                <w:sz w:val="24"/>
              </w:rPr>
              <w:t>логического оборудования на ЦТП-13</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5 912,25</w:t>
            </w:r>
          </w:p>
        </w:tc>
        <w:tc>
          <w:tcPr>
            <w:tcW w:w="1640" w:type="dxa"/>
            <w:noWrap/>
            <w:hideMark/>
          </w:tcPr>
          <w:p w:rsidR="00EA1F4A" w:rsidRPr="00EA1F4A" w:rsidRDefault="00EA1F4A" w:rsidP="00EA1F4A">
            <w:pPr>
              <w:jc w:val="center"/>
              <w:rPr>
                <w:sz w:val="24"/>
              </w:rPr>
            </w:pPr>
            <w:r w:rsidRPr="00EA1F4A">
              <w:rPr>
                <w:sz w:val="24"/>
              </w:rPr>
              <w:t>5 912,25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5 912,25</w:t>
            </w:r>
          </w:p>
        </w:tc>
        <w:tc>
          <w:tcPr>
            <w:tcW w:w="1640" w:type="dxa"/>
            <w:noWrap/>
            <w:hideMark/>
          </w:tcPr>
          <w:p w:rsidR="00EA1F4A" w:rsidRPr="00EA1F4A" w:rsidRDefault="00EA1F4A" w:rsidP="00EA1F4A">
            <w:pPr>
              <w:jc w:val="center"/>
              <w:rPr>
                <w:sz w:val="24"/>
              </w:rPr>
            </w:pPr>
            <w:r w:rsidRPr="00EA1F4A">
              <w:rPr>
                <w:sz w:val="24"/>
              </w:rPr>
              <w:t>5 912,25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1.2.36</w:t>
            </w:r>
          </w:p>
        </w:tc>
        <w:tc>
          <w:tcPr>
            <w:tcW w:w="1849" w:type="dxa"/>
            <w:vMerge w:val="restart"/>
            <w:hideMark/>
          </w:tcPr>
          <w:p w:rsidR="00EA1F4A" w:rsidRPr="00EA1F4A" w:rsidRDefault="00EA1F4A" w:rsidP="00EA1F4A">
            <w:pPr>
              <w:rPr>
                <w:sz w:val="24"/>
              </w:rPr>
            </w:pPr>
            <w:r w:rsidRPr="00EA1F4A">
              <w:rPr>
                <w:sz w:val="24"/>
              </w:rPr>
              <w:t>пгт. Излучинск Замена насо</w:t>
            </w:r>
            <w:r w:rsidRPr="00EA1F4A">
              <w:rPr>
                <w:sz w:val="24"/>
              </w:rPr>
              <w:t>с</w:t>
            </w:r>
            <w:r w:rsidRPr="00EA1F4A">
              <w:rPr>
                <w:sz w:val="24"/>
              </w:rPr>
              <w:t>ного оборуд</w:t>
            </w:r>
            <w:r w:rsidRPr="00EA1F4A">
              <w:rPr>
                <w:sz w:val="24"/>
              </w:rPr>
              <w:t>о</w:t>
            </w:r>
            <w:r w:rsidRPr="00EA1F4A">
              <w:rPr>
                <w:sz w:val="24"/>
              </w:rPr>
              <w:t>вания и авт</w:t>
            </w:r>
            <w:r w:rsidRPr="00EA1F4A">
              <w:rPr>
                <w:sz w:val="24"/>
              </w:rPr>
              <w:t>о</w:t>
            </w:r>
            <w:r w:rsidRPr="00EA1F4A">
              <w:rPr>
                <w:sz w:val="24"/>
              </w:rPr>
              <w:t xml:space="preserve">матизация </w:t>
            </w:r>
            <w:r w:rsidRPr="00EA1F4A">
              <w:rPr>
                <w:sz w:val="24"/>
              </w:rPr>
              <w:lastRenderedPageBreak/>
              <w:t>КНС-4</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3 134,26</w:t>
            </w:r>
          </w:p>
        </w:tc>
        <w:tc>
          <w:tcPr>
            <w:tcW w:w="1640" w:type="dxa"/>
            <w:noWrap/>
            <w:hideMark/>
          </w:tcPr>
          <w:p w:rsidR="00EA1F4A" w:rsidRPr="00EA1F4A" w:rsidRDefault="00EA1F4A" w:rsidP="00EA1F4A">
            <w:pPr>
              <w:jc w:val="center"/>
              <w:rPr>
                <w:sz w:val="24"/>
              </w:rPr>
            </w:pPr>
            <w:r w:rsidRPr="00EA1F4A">
              <w:rPr>
                <w:sz w:val="24"/>
              </w:rPr>
              <w:t>3 134,26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3 134,26</w:t>
            </w:r>
          </w:p>
        </w:tc>
        <w:tc>
          <w:tcPr>
            <w:tcW w:w="1640" w:type="dxa"/>
            <w:noWrap/>
            <w:hideMark/>
          </w:tcPr>
          <w:p w:rsidR="00EA1F4A" w:rsidRPr="00EA1F4A" w:rsidRDefault="00EA1F4A" w:rsidP="00EA1F4A">
            <w:pPr>
              <w:jc w:val="center"/>
              <w:rPr>
                <w:sz w:val="24"/>
              </w:rPr>
            </w:pPr>
            <w:r w:rsidRPr="00EA1F4A">
              <w:rPr>
                <w:sz w:val="24"/>
              </w:rPr>
              <w:t>3 134,26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1.2.37</w:t>
            </w:r>
          </w:p>
        </w:tc>
        <w:tc>
          <w:tcPr>
            <w:tcW w:w="1849" w:type="dxa"/>
            <w:vMerge w:val="restart"/>
            <w:hideMark/>
          </w:tcPr>
          <w:p w:rsidR="00EA1F4A" w:rsidRPr="00EA1F4A" w:rsidRDefault="00EA1F4A" w:rsidP="00EA1F4A">
            <w:pPr>
              <w:rPr>
                <w:sz w:val="24"/>
              </w:rPr>
            </w:pPr>
            <w:r w:rsidRPr="00EA1F4A">
              <w:rPr>
                <w:sz w:val="24"/>
              </w:rPr>
              <w:t>пгт. Излучинск Замена иловых насосов КОС</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847,41</w:t>
            </w:r>
          </w:p>
        </w:tc>
        <w:tc>
          <w:tcPr>
            <w:tcW w:w="1640" w:type="dxa"/>
            <w:noWrap/>
            <w:hideMark/>
          </w:tcPr>
          <w:p w:rsidR="00EA1F4A" w:rsidRPr="00EA1F4A" w:rsidRDefault="00EA1F4A" w:rsidP="00EA1F4A">
            <w:pPr>
              <w:jc w:val="center"/>
              <w:rPr>
                <w:sz w:val="24"/>
              </w:rPr>
            </w:pPr>
            <w:r w:rsidRPr="00EA1F4A">
              <w:rPr>
                <w:sz w:val="24"/>
              </w:rPr>
              <w:t>847,41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847,41</w:t>
            </w:r>
          </w:p>
        </w:tc>
        <w:tc>
          <w:tcPr>
            <w:tcW w:w="1640" w:type="dxa"/>
            <w:noWrap/>
            <w:hideMark/>
          </w:tcPr>
          <w:p w:rsidR="00EA1F4A" w:rsidRPr="00EA1F4A" w:rsidRDefault="00EA1F4A" w:rsidP="00EA1F4A">
            <w:pPr>
              <w:jc w:val="center"/>
              <w:rPr>
                <w:sz w:val="24"/>
              </w:rPr>
            </w:pPr>
            <w:r w:rsidRPr="00EA1F4A">
              <w:rPr>
                <w:sz w:val="24"/>
              </w:rPr>
              <w:t>847,41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1.2.38</w:t>
            </w:r>
          </w:p>
        </w:tc>
        <w:tc>
          <w:tcPr>
            <w:tcW w:w="1849" w:type="dxa"/>
            <w:vMerge w:val="restart"/>
            <w:hideMark/>
          </w:tcPr>
          <w:p w:rsidR="00EA1F4A" w:rsidRPr="00EA1F4A" w:rsidRDefault="00EA1F4A" w:rsidP="00EA1F4A">
            <w:pPr>
              <w:rPr>
                <w:sz w:val="24"/>
              </w:rPr>
            </w:pPr>
            <w:r w:rsidRPr="00EA1F4A">
              <w:rPr>
                <w:sz w:val="24"/>
              </w:rPr>
              <w:t>Модернизация и автоматиз</w:t>
            </w:r>
            <w:r w:rsidRPr="00EA1F4A">
              <w:rPr>
                <w:sz w:val="24"/>
              </w:rPr>
              <w:t>а</w:t>
            </w:r>
            <w:r w:rsidRPr="00EA1F4A">
              <w:rPr>
                <w:sz w:val="24"/>
              </w:rPr>
              <w:t>ция РУ 0,4 кВ на ТП 6/0,4 кВ №92 КОС пгт. Излучинск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732,30</w:t>
            </w:r>
          </w:p>
        </w:tc>
        <w:tc>
          <w:tcPr>
            <w:tcW w:w="1640" w:type="dxa"/>
            <w:noWrap/>
            <w:hideMark/>
          </w:tcPr>
          <w:p w:rsidR="00EA1F4A" w:rsidRPr="00EA1F4A" w:rsidRDefault="00EA1F4A" w:rsidP="00EA1F4A">
            <w:pPr>
              <w:jc w:val="center"/>
              <w:rPr>
                <w:sz w:val="24"/>
              </w:rPr>
            </w:pPr>
            <w:r w:rsidRPr="00EA1F4A">
              <w:rPr>
                <w:sz w:val="24"/>
              </w:rPr>
              <w:t>732,30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732,30</w:t>
            </w:r>
          </w:p>
        </w:tc>
        <w:tc>
          <w:tcPr>
            <w:tcW w:w="1640" w:type="dxa"/>
            <w:noWrap/>
            <w:hideMark/>
          </w:tcPr>
          <w:p w:rsidR="00EA1F4A" w:rsidRPr="00EA1F4A" w:rsidRDefault="00EA1F4A" w:rsidP="00EA1F4A">
            <w:pPr>
              <w:jc w:val="center"/>
              <w:rPr>
                <w:sz w:val="24"/>
              </w:rPr>
            </w:pPr>
            <w:r w:rsidRPr="00EA1F4A">
              <w:rPr>
                <w:sz w:val="24"/>
              </w:rPr>
              <w:t>732,30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1.2.39</w:t>
            </w:r>
          </w:p>
        </w:tc>
        <w:tc>
          <w:tcPr>
            <w:tcW w:w="1849" w:type="dxa"/>
            <w:vMerge w:val="restart"/>
            <w:hideMark/>
          </w:tcPr>
          <w:p w:rsidR="00EA1F4A" w:rsidRPr="00EA1F4A" w:rsidRDefault="00EA1F4A" w:rsidP="00EA1F4A">
            <w:pPr>
              <w:rPr>
                <w:sz w:val="24"/>
              </w:rPr>
            </w:pPr>
            <w:r w:rsidRPr="00EA1F4A">
              <w:rPr>
                <w:sz w:val="24"/>
              </w:rPr>
              <w:t>Замена обор</w:t>
            </w:r>
            <w:r w:rsidRPr="00EA1F4A">
              <w:rPr>
                <w:sz w:val="24"/>
              </w:rPr>
              <w:t>у</w:t>
            </w:r>
            <w:r w:rsidRPr="00EA1F4A">
              <w:rPr>
                <w:sz w:val="24"/>
              </w:rPr>
              <w:t xml:space="preserve">дования </w:t>
            </w:r>
            <w:proofErr w:type="spellStart"/>
            <w:r w:rsidRPr="00EA1F4A">
              <w:rPr>
                <w:sz w:val="24"/>
              </w:rPr>
              <w:t>К</w:t>
            </w:r>
            <w:r w:rsidRPr="00EA1F4A">
              <w:rPr>
                <w:sz w:val="24"/>
              </w:rPr>
              <w:t>И</w:t>
            </w:r>
            <w:r w:rsidRPr="00EA1F4A">
              <w:rPr>
                <w:sz w:val="24"/>
              </w:rPr>
              <w:t>ПиА</w:t>
            </w:r>
            <w:proofErr w:type="spellEnd"/>
            <w:r w:rsidRPr="00EA1F4A">
              <w:rPr>
                <w:sz w:val="24"/>
              </w:rPr>
              <w:t xml:space="preserve"> на ЦТП-2 пгт. Излучинск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182,09</w:t>
            </w:r>
          </w:p>
        </w:tc>
        <w:tc>
          <w:tcPr>
            <w:tcW w:w="1640" w:type="dxa"/>
            <w:noWrap/>
            <w:hideMark/>
          </w:tcPr>
          <w:p w:rsidR="00EA1F4A" w:rsidRPr="00EA1F4A" w:rsidRDefault="00EA1F4A" w:rsidP="00EA1F4A">
            <w:pPr>
              <w:jc w:val="center"/>
              <w:rPr>
                <w:sz w:val="24"/>
              </w:rPr>
            </w:pPr>
            <w:r w:rsidRPr="00EA1F4A">
              <w:rPr>
                <w:sz w:val="24"/>
              </w:rPr>
              <w:t>182,09</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182,09</w:t>
            </w:r>
          </w:p>
        </w:tc>
        <w:tc>
          <w:tcPr>
            <w:tcW w:w="1640" w:type="dxa"/>
            <w:hideMark/>
          </w:tcPr>
          <w:p w:rsidR="00EA1F4A" w:rsidRPr="00EA1F4A" w:rsidRDefault="00EA1F4A" w:rsidP="00EA1F4A">
            <w:pPr>
              <w:jc w:val="center"/>
              <w:rPr>
                <w:sz w:val="24"/>
              </w:rPr>
            </w:pPr>
            <w:r w:rsidRPr="00EA1F4A">
              <w:rPr>
                <w:sz w:val="24"/>
              </w:rPr>
              <w:t>182,09</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1.2.40</w:t>
            </w:r>
          </w:p>
        </w:tc>
        <w:tc>
          <w:tcPr>
            <w:tcW w:w="1849" w:type="dxa"/>
            <w:vMerge w:val="restart"/>
            <w:hideMark/>
          </w:tcPr>
          <w:p w:rsidR="00EA1F4A" w:rsidRPr="00EA1F4A" w:rsidRDefault="00EA1F4A" w:rsidP="00EA1F4A">
            <w:pPr>
              <w:rPr>
                <w:sz w:val="24"/>
              </w:rPr>
            </w:pPr>
            <w:r w:rsidRPr="00EA1F4A">
              <w:rPr>
                <w:sz w:val="24"/>
              </w:rPr>
              <w:t>Замена обор</w:t>
            </w:r>
            <w:r w:rsidRPr="00EA1F4A">
              <w:rPr>
                <w:sz w:val="24"/>
              </w:rPr>
              <w:t>у</w:t>
            </w:r>
            <w:r w:rsidRPr="00EA1F4A">
              <w:rPr>
                <w:sz w:val="24"/>
              </w:rPr>
              <w:t xml:space="preserve">дования </w:t>
            </w:r>
            <w:proofErr w:type="spellStart"/>
            <w:r w:rsidRPr="00EA1F4A">
              <w:rPr>
                <w:sz w:val="24"/>
              </w:rPr>
              <w:t>К</w:t>
            </w:r>
            <w:r w:rsidRPr="00EA1F4A">
              <w:rPr>
                <w:sz w:val="24"/>
              </w:rPr>
              <w:t>И</w:t>
            </w:r>
            <w:r w:rsidRPr="00EA1F4A">
              <w:rPr>
                <w:sz w:val="24"/>
              </w:rPr>
              <w:t>ПиА</w:t>
            </w:r>
            <w:proofErr w:type="spellEnd"/>
            <w:r w:rsidRPr="00EA1F4A">
              <w:rPr>
                <w:sz w:val="24"/>
              </w:rPr>
              <w:t>, автомат</w:t>
            </w:r>
            <w:r w:rsidRPr="00EA1F4A">
              <w:rPr>
                <w:sz w:val="24"/>
              </w:rPr>
              <w:t>и</w:t>
            </w:r>
            <w:r w:rsidRPr="00EA1F4A">
              <w:rPr>
                <w:sz w:val="24"/>
              </w:rPr>
              <w:t xml:space="preserve">зация </w:t>
            </w:r>
            <w:proofErr w:type="spellStart"/>
            <w:r w:rsidRPr="00EA1F4A">
              <w:rPr>
                <w:sz w:val="24"/>
              </w:rPr>
              <w:t>артскв</w:t>
            </w:r>
            <w:r w:rsidRPr="00EA1F4A">
              <w:rPr>
                <w:sz w:val="24"/>
              </w:rPr>
              <w:t>а</w:t>
            </w:r>
            <w:r w:rsidRPr="00EA1F4A">
              <w:rPr>
                <w:sz w:val="24"/>
              </w:rPr>
              <w:t>жин</w:t>
            </w:r>
            <w:proofErr w:type="spellEnd"/>
            <w:r w:rsidRPr="00EA1F4A">
              <w:rPr>
                <w:sz w:val="24"/>
              </w:rPr>
              <w:t xml:space="preserve"> №№3,5 пгт. Излучинск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550,21</w:t>
            </w:r>
          </w:p>
        </w:tc>
        <w:tc>
          <w:tcPr>
            <w:tcW w:w="1640" w:type="dxa"/>
            <w:noWrap/>
            <w:hideMark/>
          </w:tcPr>
          <w:p w:rsidR="00EA1F4A" w:rsidRPr="00EA1F4A" w:rsidRDefault="00EA1F4A" w:rsidP="00EA1F4A">
            <w:pPr>
              <w:jc w:val="center"/>
              <w:rPr>
                <w:sz w:val="24"/>
              </w:rPr>
            </w:pPr>
            <w:r w:rsidRPr="00EA1F4A">
              <w:rPr>
                <w:sz w:val="24"/>
              </w:rPr>
              <w:t>550,21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550,21</w:t>
            </w:r>
          </w:p>
        </w:tc>
        <w:tc>
          <w:tcPr>
            <w:tcW w:w="1640" w:type="dxa"/>
            <w:hideMark/>
          </w:tcPr>
          <w:p w:rsidR="00EA1F4A" w:rsidRPr="00EA1F4A" w:rsidRDefault="00EA1F4A" w:rsidP="00EA1F4A">
            <w:pPr>
              <w:jc w:val="center"/>
              <w:rPr>
                <w:sz w:val="24"/>
              </w:rPr>
            </w:pPr>
            <w:r w:rsidRPr="00EA1F4A">
              <w:rPr>
                <w:sz w:val="24"/>
              </w:rPr>
              <w:t>550,21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1.2.41</w:t>
            </w:r>
          </w:p>
        </w:tc>
        <w:tc>
          <w:tcPr>
            <w:tcW w:w="1849" w:type="dxa"/>
            <w:vMerge w:val="restart"/>
            <w:hideMark/>
          </w:tcPr>
          <w:p w:rsidR="00EA1F4A" w:rsidRPr="00EA1F4A" w:rsidRDefault="00EA1F4A" w:rsidP="00EA1F4A">
            <w:pPr>
              <w:rPr>
                <w:sz w:val="24"/>
              </w:rPr>
            </w:pPr>
            <w:r w:rsidRPr="00EA1F4A">
              <w:rPr>
                <w:sz w:val="24"/>
              </w:rPr>
              <w:t>Установка н</w:t>
            </w:r>
            <w:r w:rsidRPr="00EA1F4A">
              <w:rPr>
                <w:sz w:val="24"/>
              </w:rPr>
              <w:t>а</w:t>
            </w:r>
            <w:r w:rsidRPr="00EA1F4A">
              <w:rPr>
                <w:sz w:val="24"/>
              </w:rPr>
              <w:t>сосной станции на закольц</w:t>
            </w:r>
            <w:r w:rsidRPr="00EA1F4A">
              <w:rPr>
                <w:sz w:val="24"/>
              </w:rPr>
              <w:t>о</w:t>
            </w:r>
            <w:r w:rsidRPr="00EA1F4A">
              <w:rPr>
                <w:sz w:val="24"/>
              </w:rPr>
              <w:t>ванных сетях в пгт. Нов</w:t>
            </w:r>
            <w:r w:rsidRPr="00EA1F4A">
              <w:rPr>
                <w:sz w:val="24"/>
              </w:rPr>
              <w:t>о</w:t>
            </w:r>
            <w:r w:rsidRPr="00EA1F4A">
              <w:rPr>
                <w:sz w:val="24"/>
              </w:rPr>
              <w:t>аганск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lastRenderedPageBreak/>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hideMark/>
          </w:tcPr>
          <w:p w:rsidR="00EA1F4A" w:rsidRPr="00EA1F4A" w:rsidRDefault="00EA1F4A" w:rsidP="00EA1F4A">
            <w:pPr>
              <w:jc w:val="center"/>
              <w:rPr>
                <w:sz w:val="24"/>
              </w:rPr>
            </w:pPr>
            <w:r w:rsidRPr="00EA1F4A">
              <w:rPr>
                <w:sz w:val="24"/>
              </w:rPr>
              <w:t>681,55</w:t>
            </w:r>
          </w:p>
        </w:tc>
        <w:tc>
          <w:tcPr>
            <w:tcW w:w="1640" w:type="dxa"/>
            <w:hideMark/>
          </w:tcPr>
          <w:p w:rsidR="00EA1F4A" w:rsidRPr="00EA1F4A" w:rsidRDefault="00EA1F4A" w:rsidP="00EA1F4A">
            <w:pPr>
              <w:jc w:val="center"/>
              <w:rPr>
                <w:sz w:val="24"/>
              </w:rPr>
            </w:pPr>
            <w:r w:rsidRPr="00EA1F4A">
              <w:rPr>
                <w:sz w:val="24"/>
              </w:rPr>
              <w:t>681,55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647,47</w:t>
            </w:r>
          </w:p>
        </w:tc>
        <w:tc>
          <w:tcPr>
            <w:tcW w:w="1640" w:type="dxa"/>
            <w:hideMark/>
          </w:tcPr>
          <w:p w:rsidR="00EA1F4A" w:rsidRPr="00EA1F4A" w:rsidRDefault="00EA1F4A" w:rsidP="00EA1F4A">
            <w:pPr>
              <w:jc w:val="center"/>
              <w:rPr>
                <w:sz w:val="24"/>
              </w:rPr>
            </w:pPr>
            <w:r w:rsidRPr="00EA1F4A">
              <w:rPr>
                <w:sz w:val="24"/>
              </w:rPr>
              <w:t>647,47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34,08</w:t>
            </w:r>
          </w:p>
        </w:tc>
        <w:tc>
          <w:tcPr>
            <w:tcW w:w="1640" w:type="dxa"/>
            <w:hideMark/>
          </w:tcPr>
          <w:p w:rsidR="00EA1F4A" w:rsidRPr="00EA1F4A" w:rsidRDefault="00EA1F4A" w:rsidP="00EA1F4A">
            <w:pPr>
              <w:jc w:val="center"/>
              <w:rPr>
                <w:sz w:val="24"/>
              </w:rPr>
            </w:pPr>
            <w:r w:rsidRPr="00EA1F4A">
              <w:rPr>
                <w:sz w:val="24"/>
              </w:rPr>
              <w:t>34,08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1.2.42</w:t>
            </w:r>
          </w:p>
        </w:tc>
        <w:tc>
          <w:tcPr>
            <w:tcW w:w="1849" w:type="dxa"/>
            <w:vMerge w:val="restart"/>
            <w:hideMark/>
          </w:tcPr>
          <w:p w:rsidR="00EA1F4A" w:rsidRPr="00EA1F4A" w:rsidRDefault="00EA1F4A" w:rsidP="00EA1F4A">
            <w:pPr>
              <w:rPr>
                <w:sz w:val="24"/>
              </w:rPr>
            </w:pPr>
            <w:r w:rsidRPr="00EA1F4A">
              <w:rPr>
                <w:sz w:val="24"/>
              </w:rPr>
              <w:t xml:space="preserve">Замена насоса </w:t>
            </w:r>
            <w:proofErr w:type="spellStart"/>
            <w:r w:rsidRPr="00EA1F4A">
              <w:rPr>
                <w:sz w:val="24"/>
              </w:rPr>
              <w:t>НРСв</w:t>
            </w:r>
            <w:proofErr w:type="spellEnd"/>
            <w:r w:rsidRPr="00EA1F4A">
              <w:rPr>
                <w:sz w:val="24"/>
              </w:rPr>
              <w:t xml:space="preserve"> </w:t>
            </w:r>
            <w:proofErr w:type="gramStart"/>
            <w:r w:rsidRPr="00EA1F4A">
              <w:rPr>
                <w:sz w:val="24"/>
              </w:rPr>
              <w:t>электр</w:t>
            </w:r>
            <w:r w:rsidRPr="00EA1F4A">
              <w:rPr>
                <w:sz w:val="24"/>
              </w:rPr>
              <w:t>о</w:t>
            </w:r>
            <w:r w:rsidRPr="00EA1F4A">
              <w:rPr>
                <w:sz w:val="24"/>
              </w:rPr>
              <w:t>лизной</w:t>
            </w:r>
            <w:proofErr w:type="gramEnd"/>
            <w:r w:rsidRPr="00EA1F4A">
              <w:rPr>
                <w:sz w:val="24"/>
              </w:rPr>
              <w:t xml:space="preserve"> ВОС в пгт. Излучинск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155,17</w:t>
            </w:r>
          </w:p>
        </w:tc>
        <w:tc>
          <w:tcPr>
            <w:tcW w:w="1640" w:type="dxa"/>
            <w:hideMark/>
          </w:tcPr>
          <w:p w:rsidR="00EA1F4A" w:rsidRPr="00EA1F4A" w:rsidRDefault="00EA1F4A" w:rsidP="00EA1F4A">
            <w:pPr>
              <w:jc w:val="center"/>
              <w:rPr>
                <w:sz w:val="24"/>
              </w:rPr>
            </w:pPr>
            <w:r w:rsidRPr="00EA1F4A">
              <w:rPr>
                <w:sz w:val="24"/>
              </w:rPr>
              <w:t>155,17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155,17</w:t>
            </w:r>
          </w:p>
        </w:tc>
        <w:tc>
          <w:tcPr>
            <w:tcW w:w="1640" w:type="dxa"/>
            <w:hideMark/>
          </w:tcPr>
          <w:p w:rsidR="00EA1F4A" w:rsidRPr="00EA1F4A" w:rsidRDefault="00EA1F4A" w:rsidP="00EA1F4A">
            <w:pPr>
              <w:jc w:val="center"/>
              <w:rPr>
                <w:sz w:val="24"/>
              </w:rPr>
            </w:pPr>
            <w:r w:rsidRPr="00EA1F4A">
              <w:rPr>
                <w:sz w:val="24"/>
              </w:rPr>
              <w:t>155,17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1.2.43</w:t>
            </w:r>
          </w:p>
        </w:tc>
        <w:tc>
          <w:tcPr>
            <w:tcW w:w="1849" w:type="dxa"/>
            <w:vMerge w:val="restart"/>
            <w:hideMark/>
          </w:tcPr>
          <w:p w:rsidR="00EA1F4A" w:rsidRPr="00EA1F4A" w:rsidRDefault="00EA1F4A" w:rsidP="00EA1F4A">
            <w:pPr>
              <w:rPr>
                <w:sz w:val="24"/>
              </w:rPr>
            </w:pPr>
            <w:r w:rsidRPr="00EA1F4A">
              <w:rPr>
                <w:sz w:val="24"/>
              </w:rPr>
              <w:t>Поставка н</w:t>
            </w:r>
            <w:r w:rsidRPr="00EA1F4A">
              <w:rPr>
                <w:sz w:val="24"/>
              </w:rPr>
              <w:t>а</w:t>
            </w:r>
            <w:r w:rsidRPr="00EA1F4A">
              <w:rPr>
                <w:sz w:val="24"/>
              </w:rPr>
              <w:t>сосного обор</w:t>
            </w:r>
            <w:r w:rsidRPr="00EA1F4A">
              <w:rPr>
                <w:sz w:val="24"/>
              </w:rPr>
              <w:t>у</w:t>
            </w:r>
            <w:r w:rsidRPr="00EA1F4A">
              <w:rPr>
                <w:sz w:val="24"/>
              </w:rPr>
              <w:t>дования пгт. Излучинск, пгт. Новоаганск, п. Зайцева Речка, с. Покур, с. Ларьяк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2 482,96</w:t>
            </w:r>
          </w:p>
        </w:tc>
        <w:tc>
          <w:tcPr>
            <w:tcW w:w="1640" w:type="dxa"/>
            <w:hideMark/>
          </w:tcPr>
          <w:p w:rsidR="00EA1F4A" w:rsidRPr="00EA1F4A" w:rsidRDefault="00EA1F4A" w:rsidP="00EA1F4A">
            <w:pPr>
              <w:jc w:val="center"/>
              <w:rPr>
                <w:sz w:val="24"/>
              </w:rPr>
            </w:pPr>
            <w:r w:rsidRPr="00EA1F4A">
              <w:rPr>
                <w:sz w:val="24"/>
              </w:rPr>
              <w:t>2 482,96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2 482,96</w:t>
            </w:r>
          </w:p>
        </w:tc>
        <w:tc>
          <w:tcPr>
            <w:tcW w:w="1640" w:type="dxa"/>
            <w:hideMark/>
          </w:tcPr>
          <w:p w:rsidR="00EA1F4A" w:rsidRPr="00EA1F4A" w:rsidRDefault="00EA1F4A" w:rsidP="00EA1F4A">
            <w:pPr>
              <w:jc w:val="center"/>
              <w:rPr>
                <w:sz w:val="24"/>
              </w:rPr>
            </w:pPr>
            <w:r w:rsidRPr="00EA1F4A">
              <w:rPr>
                <w:sz w:val="24"/>
              </w:rPr>
              <w:t>2 482,96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1.2.44</w:t>
            </w:r>
          </w:p>
        </w:tc>
        <w:tc>
          <w:tcPr>
            <w:tcW w:w="1849" w:type="dxa"/>
            <w:vMerge w:val="restart"/>
            <w:hideMark/>
          </w:tcPr>
          <w:p w:rsidR="00EA1F4A" w:rsidRPr="00EA1F4A" w:rsidRDefault="00EA1F4A" w:rsidP="00EA1F4A">
            <w:pPr>
              <w:rPr>
                <w:sz w:val="24"/>
              </w:rPr>
            </w:pPr>
            <w:r w:rsidRPr="00EA1F4A">
              <w:rPr>
                <w:sz w:val="24"/>
              </w:rPr>
              <w:t>Замена сетевых насосов на к</w:t>
            </w:r>
            <w:r w:rsidRPr="00EA1F4A">
              <w:rPr>
                <w:sz w:val="24"/>
              </w:rPr>
              <w:t>о</w:t>
            </w:r>
            <w:r w:rsidRPr="00EA1F4A">
              <w:rPr>
                <w:sz w:val="24"/>
              </w:rPr>
              <w:t>тельной Те</w:t>
            </w:r>
            <w:r w:rsidRPr="00EA1F4A">
              <w:rPr>
                <w:sz w:val="24"/>
              </w:rPr>
              <w:t>х</w:t>
            </w:r>
            <w:r w:rsidRPr="00EA1F4A">
              <w:rPr>
                <w:sz w:val="24"/>
              </w:rPr>
              <w:lastRenderedPageBreak/>
              <w:t>снаб в пгт. Н</w:t>
            </w:r>
            <w:r w:rsidRPr="00EA1F4A">
              <w:rPr>
                <w:sz w:val="24"/>
              </w:rPr>
              <w:t>о</w:t>
            </w:r>
            <w:r w:rsidRPr="00EA1F4A">
              <w:rPr>
                <w:sz w:val="24"/>
              </w:rPr>
              <w:t xml:space="preserve">воаганск      </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lastRenderedPageBreak/>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hideMark/>
          </w:tcPr>
          <w:p w:rsidR="00EA1F4A" w:rsidRPr="00EA1F4A" w:rsidRDefault="00EA1F4A" w:rsidP="00EA1F4A">
            <w:pPr>
              <w:jc w:val="center"/>
              <w:rPr>
                <w:sz w:val="24"/>
              </w:rPr>
            </w:pPr>
            <w:r w:rsidRPr="00EA1F4A">
              <w:rPr>
                <w:sz w:val="24"/>
              </w:rPr>
              <w:t>4 863,22</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4 863,22</w:t>
            </w:r>
          </w:p>
        </w:tc>
        <w:tc>
          <w:tcPr>
            <w:tcW w:w="1240" w:type="dxa"/>
            <w:hideMark/>
          </w:tcPr>
          <w:p w:rsidR="00EA1F4A" w:rsidRPr="00EA1F4A" w:rsidRDefault="00EA1F4A" w:rsidP="00EA1F4A">
            <w:pPr>
              <w:jc w:val="center"/>
              <w:rPr>
                <w:sz w:val="24"/>
              </w:rPr>
            </w:pPr>
            <w:r w:rsidRPr="00EA1F4A">
              <w:rPr>
                <w:sz w:val="24"/>
              </w:rPr>
              <w:t>-</w:t>
            </w:r>
          </w:p>
        </w:tc>
        <w:tc>
          <w:tcPr>
            <w:tcW w:w="116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789" w:type="dxa"/>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lastRenderedPageBreak/>
              <w:t>номного округа</w:t>
            </w:r>
          </w:p>
        </w:tc>
        <w:tc>
          <w:tcPr>
            <w:tcW w:w="1420" w:type="dxa"/>
            <w:hideMark/>
          </w:tcPr>
          <w:p w:rsidR="00EA1F4A" w:rsidRPr="00EA1F4A" w:rsidRDefault="00EA1F4A" w:rsidP="00EA1F4A">
            <w:pPr>
              <w:jc w:val="center"/>
              <w:rPr>
                <w:sz w:val="24"/>
              </w:rPr>
            </w:pPr>
            <w:r w:rsidRPr="00EA1F4A">
              <w:rPr>
                <w:sz w:val="24"/>
              </w:rPr>
              <w:lastRenderedPageBreak/>
              <w:t>1 179,10</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1179,10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3 684,12</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3684,12</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1.2.45</w:t>
            </w:r>
          </w:p>
        </w:tc>
        <w:tc>
          <w:tcPr>
            <w:tcW w:w="1849" w:type="dxa"/>
            <w:vMerge w:val="restart"/>
            <w:hideMark/>
          </w:tcPr>
          <w:p w:rsidR="00EA1F4A" w:rsidRPr="00EA1F4A" w:rsidRDefault="00EA1F4A" w:rsidP="00EA1F4A">
            <w:pPr>
              <w:rPr>
                <w:sz w:val="24"/>
              </w:rPr>
            </w:pPr>
            <w:r w:rsidRPr="00EA1F4A">
              <w:rPr>
                <w:sz w:val="24"/>
              </w:rPr>
              <w:t>Утепление  е</w:t>
            </w:r>
            <w:r w:rsidRPr="00EA1F4A">
              <w:rPr>
                <w:sz w:val="24"/>
              </w:rPr>
              <w:t>м</w:t>
            </w:r>
            <w:r w:rsidRPr="00EA1F4A">
              <w:rPr>
                <w:sz w:val="24"/>
              </w:rPr>
              <w:t>кости V=1000 м3, ВОС "В</w:t>
            </w:r>
            <w:r w:rsidRPr="00EA1F4A">
              <w:rPr>
                <w:sz w:val="24"/>
              </w:rPr>
              <w:t>о</w:t>
            </w:r>
            <w:r w:rsidRPr="00EA1F4A">
              <w:rPr>
                <w:sz w:val="24"/>
              </w:rPr>
              <w:t xml:space="preserve">долей-30", ул. </w:t>
            </w:r>
            <w:proofErr w:type="gramStart"/>
            <w:r w:rsidRPr="00EA1F4A">
              <w:rPr>
                <w:sz w:val="24"/>
              </w:rPr>
              <w:t>Центральная</w:t>
            </w:r>
            <w:proofErr w:type="gramEnd"/>
            <w:r w:rsidRPr="00EA1F4A">
              <w:rPr>
                <w:sz w:val="24"/>
              </w:rPr>
              <w:t>, 101А в пгт. Н</w:t>
            </w:r>
            <w:r w:rsidRPr="00EA1F4A">
              <w:rPr>
                <w:sz w:val="24"/>
              </w:rPr>
              <w:t>о</w:t>
            </w:r>
            <w:r w:rsidRPr="00EA1F4A">
              <w:rPr>
                <w:sz w:val="24"/>
              </w:rPr>
              <w:t xml:space="preserve">воаганск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1 670,62</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1 670,62</w:t>
            </w:r>
          </w:p>
        </w:tc>
        <w:tc>
          <w:tcPr>
            <w:tcW w:w="1240" w:type="dxa"/>
            <w:hideMark/>
          </w:tcPr>
          <w:p w:rsidR="00EA1F4A" w:rsidRPr="00EA1F4A" w:rsidRDefault="00EA1F4A" w:rsidP="00EA1F4A">
            <w:pPr>
              <w:jc w:val="center"/>
              <w:rPr>
                <w:sz w:val="24"/>
              </w:rPr>
            </w:pPr>
            <w:r w:rsidRPr="00EA1F4A">
              <w:rPr>
                <w:sz w:val="24"/>
              </w:rPr>
              <w:t>-</w:t>
            </w:r>
          </w:p>
        </w:tc>
        <w:tc>
          <w:tcPr>
            <w:tcW w:w="116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789" w:type="dxa"/>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1 670,62</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1670,62</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1.2.46</w:t>
            </w:r>
          </w:p>
        </w:tc>
        <w:tc>
          <w:tcPr>
            <w:tcW w:w="1849" w:type="dxa"/>
            <w:vMerge w:val="restart"/>
            <w:hideMark/>
          </w:tcPr>
          <w:p w:rsidR="00EA1F4A" w:rsidRPr="00EA1F4A" w:rsidRDefault="00EA1F4A" w:rsidP="00EA1F4A">
            <w:pPr>
              <w:rPr>
                <w:sz w:val="24"/>
              </w:rPr>
            </w:pPr>
            <w:r w:rsidRPr="00EA1F4A">
              <w:rPr>
                <w:sz w:val="24"/>
              </w:rPr>
              <w:t>Замена подзе</w:t>
            </w:r>
            <w:r w:rsidRPr="00EA1F4A">
              <w:rPr>
                <w:sz w:val="24"/>
              </w:rPr>
              <w:t>м</w:t>
            </w:r>
            <w:r w:rsidRPr="00EA1F4A">
              <w:rPr>
                <w:sz w:val="24"/>
              </w:rPr>
              <w:t>ных  сетей ТВС  ул. Геологов 9 в пгт. Нов</w:t>
            </w:r>
            <w:r w:rsidRPr="00EA1F4A">
              <w:rPr>
                <w:sz w:val="24"/>
              </w:rPr>
              <w:t>о</w:t>
            </w:r>
            <w:r w:rsidRPr="00EA1F4A">
              <w:rPr>
                <w:sz w:val="24"/>
              </w:rPr>
              <w:t xml:space="preserve">аганске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lastRenderedPageBreak/>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hideMark/>
          </w:tcPr>
          <w:p w:rsidR="00EA1F4A" w:rsidRPr="00EA1F4A" w:rsidRDefault="00EA1F4A" w:rsidP="00EA1F4A">
            <w:pPr>
              <w:jc w:val="center"/>
              <w:rPr>
                <w:sz w:val="24"/>
              </w:rPr>
            </w:pPr>
            <w:r w:rsidRPr="00EA1F4A">
              <w:rPr>
                <w:sz w:val="24"/>
              </w:rPr>
              <w:t>283,32</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283,32</w:t>
            </w:r>
          </w:p>
        </w:tc>
        <w:tc>
          <w:tcPr>
            <w:tcW w:w="1240" w:type="dxa"/>
            <w:hideMark/>
          </w:tcPr>
          <w:p w:rsidR="00EA1F4A" w:rsidRPr="00EA1F4A" w:rsidRDefault="00EA1F4A" w:rsidP="00EA1F4A">
            <w:pPr>
              <w:jc w:val="center"/>
              <w:rPr>
                <w:sz w:val="24"/>
              </w:rPr>
            </w:pPr>
            <w:r w:rsidRPr="00EA1F4A">
              <w:rPr>
                <w:sz w:val="24"/>
              </w:rPr>
              <w:t>-</w:t>
            </w:r>
          </w:p>
        </w:tc>
        <w:tc>
          <w:tcPr>
            <w:tcW w:w="116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789" w:type="dxa"/>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283,32</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283,32</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1.2.47</w:t>
            </w:r>
          </w:p>
        </w:tc>
        <w:tc>
          <w:tcPr>
            <w:tcW w:w="1849" w:type="dxa"/>
            <w:vMerge w:val="restart"/>
            <w:hideMark/>
          </w:tcPr>
          <w:p w:rsidR="00EA1F4A" w:rsidRPr="00EA1F4A" w:rsidRDefault="00EA1F4A" w:rsidP="00EA1F4A">
            <w:pPr>
              <w:rPr>
                <w:sz w:val="24"/>
              </w:rPr>
            </w:pPr>
            <w:r w:rsidRPr="00EA1F4A">
              <w:rPr>
                <w:sz w:val="24"/>
              </w:rPr>
              <w:t>Замена техн</w:t>
            </w:r>
            <w:r w:rsidRPr="00EA1F4A">
              <w:rPr>
                <w:sz w:val="24"/>
              </w:rPr>
              <w:t>о</w:t>
            </w:r>
            <w:r w:rsidRPr="00EA1F4A">
              <w:rPr>
                <w:sz w:val="24"/>
              </w:rPr>
              <w:t>логического оборудования на ЦТП-47, пгт. Излучинск</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7 500,00</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7 500,00</w:t>
            </w:r>
          </w:p>
        </w:tc>
        <w:tc>
          <w:tcPr>
            <w:tcW w:w="1240" w:type="dxa"/>
            <w:hideMark/>
          </w:tcPr>
          <w:p w:rsidR="00EA1F4A" w:rsidRPr="00EA1F4A" w:rsidRDefault="00EA1F4A" w:rsidP="00EA1F4A">
            <w:pPr>
              <w:jc w:val="center"/>
              <w:rPr>
                <w:sz w:val="24"/>
              </w:rPr>
            </w:pPr>
            <w:r w:rsidRPr="00EA1F4A">
              <w:rPr>
                <w:sz w:val="24"/>
              </w:rPr>
              <w:t>-</w:t>
            </w:r>
          </w:p>
        </w:tc>
        <w:tc>
          <w:tcPr>
            <w:tcW w:w="116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789" w:type="dxa"/>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7 500,00</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7500,00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1.2.48</w:t>
            </w:r>
          </w:p>
        </w:tc>
        <w:tc>
          <w:tcPr>
            <w:tcW w:w="1849" w:type="dxa"/>
            <w:vMerge w:val="restart"/>
            <w:hideMark/>
          </w:tcPr>
          <w:p w:rsidR="00EA1F4A" w:rsidRPr="00EA1F4A" w:rsidRDefault="00EA1F4A" w:rsidP="00EA1F4A">
            <w:pPr>
              <w:rPr>
                <w:sz w:val="24"/>
              </w:rPr>
            </w:pPr>
            <w:r w:rsidRPr="00EA1F4A">
              <w:rPr>
                <w:sz w:val="24"/>
              </w:rPr>
              <w:t xml:space="preserve">Замена  котлов  в котельной п. Зайцева Речка, с. Ларьяк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6 296,00</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6 296,00</w:t>
            </w:r>
          </w:p>
        </w:tc>
        <w:tc>
          <w:tcPr>
            <w:tcW w:w="1240" w:type="dxa"/>
            <w:hideMark/>
          </w:tcPr>
          <w:p w:rsidR="00EA1F4A" w:rsidRPr="00EA1F4A" w:rsidRDefault="00EA1F4A" w:rsidP="00EA1F4A">
            <w:pPr>
              <w:jc w:val="center"/>
              <w:rPr>
                <w:sz w:val="24"/>
              </w:rPr>
            </w:pPr>
            <w:r w:rsidRPr="00EA1F4A">
              <w:rPr>
                <w:sz w:val="24"/>
              </w:rPr>
              <w:t>-</w:t>
            </w:r>
          </w:p>
        </w:tc>
        <w:tc>
          <w:tcPr>
            <w:tcW w:w="116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789" w:type="dxa"/>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6 296,00</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6 296,00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1.2.49</w:t>
            </w:r>
          </w:p>
        </w:tc>
        <w:tc>
          <w:tcPr>
            <w:tcW w:w="1849" w:type="dxa"/>
            <w:vMerge w:val="restart"/>
            <w:hideMark/>
          </w:tcPr>
          <w:p w:rsidR="00EA1F4A" w:rsidRPr="00EA1F4A" w:rsidRDefault="00EA1F4A" w:rsidP="00EA1F4A">
            <w:pPr>
              <w:rPr>
                <w:sz w:val="24"/>
              </w:rPr>
            </w:pPr>
            <w:r w:rsidRPr="00EA1F4A">
              <w:rPr>
                <w:sz w:val="24"/>
              </w:rPr>
              <w:t>Замена сетевых насосов в к</w:t>
            </w:r>
            <w:r w:rsidRPr="00EA1F4A">
              <w:rPr>
                <w:sz w:val="24"/>
              </w:rPr>
              <w:t>о</w:t>
            </w:r>
            <w:r w:rsidRPr="00EA1F4A">
              <w:rPr>
                <w:sz w:val="24"/>
              </w:rPr>
              <w:t>тельной с. Большетархово</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lastRenderedPageBreak/>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hideMark/>
          </w:tcPr>
          <w:p w:rsidR="00EA1F4A" w:rsidRPr="00EA1F4A" w:rsidRDefault="00EA1F4A" w:rsidP="00EA1F4A">
            <w:pPr>
              <w:jc w:val="center"/>
              <w:rPr>
                <w:sz w:val="24"/>
              </w:rPr>
            </w:pPr>
            <w:r w:rsidRPr="00EA1F4A">
              <w:rPr>
                <w:sz w:val="24"/>
              </w:rPr>
              <w:t>628,00</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628,00</w:t>
            </w:r>
          </w:p>
        </w:tc>
        <w:tc>
          <w:tcPr>
            <w:tcW w:w="1240" w:type="dxa"/>
            <w:hideMark/>
          </w:tcPr>
          <w:p w:rsidR="00EA1F4A" w:rsidRPr="00EA1F4A" w:rsidRDefault="00EA1F4A" w:rsidP="00EA1F4A">
            <w:pPr>
              <w:jc w:val="center"/>
              <w:rPr>
                <w:sz w:val="24"/>
              </w:rPr>
            </w:pPr>
            <w:r w:rsidRPr="00EA1F4A">
              <w:rPr>
                <w:sz w:val="24"/>
              </w:rPr>
              <w:t>-</w:t>
            </w:r>
          </w:p>
        </w:tc>
        <w:tc>
          <w:tcPr>
            <w:tcW w:w="116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1140" w:type="dxa"/>
            <w:hideMark/>
          </w:tcPr>
          <w:p w:rsidR="00EA1F4A" w:rsidRPr="00EA1F4A" w:rsidRDefault="00EA1F4A" w:rsidP="00EA1F4A">
            <w:pPr>
              <w:jc w:val="center"/>
              <w:rPr>
                <w:sz w:val="24"/>
              </w:rPr>
            </w:pPr>
            <w:r w:rsidRPr="00EA1F4A">
              <w:rPr>
                <w:sz w:val="24"/>
              </w:rPr>
              <w:t>-</w:t>
            </w:r>
          </w:p>
        </w:tc>
        <w:tc>
          <w:tcPr>
            <w:tcW w:w="789" w:type="dxa"/>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628,00</w:t>
            </w:r>
          </w:p>
        </w:tc>
        <w:tc>
          <w:tcPr>
            <w:tcW w:w="1640" w:type="dxa"/>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628,00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noWrap/>
            <w:hideMark/>
          </w:tcPr>
          <w:p w:rsidR="00EA1F4A" w:rsidRPr="00EA1F4A" w:rsidRDefault="00EA1F4A" w:rsidP="00EA1F4A">
            <w:pPr>
              <w:rPr>
                <w:sz w:val="24"/>
              </w:rPr>
            </w:pPr>
            <w:r w:rsidRPr="00EA1F4A">
              <w:rPr>
                <w:sz w:val="24"/>
              </w:rPr>
              <w:lastRenderedPageBreak/>
              <w:t>Всего по задаче 2</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C277D0" w:rsidRDefault="00EA1F4A" w:rsidP="00EA1F4A">
            <w:pPr>
              <w:jc w:val="center"/>
              <w:rPr>
                <w:sz w:val="24"/>
              </w:rPr>
            </w:pPr>
            <w:r w:rsidRPr="00C277D0">
              <w:rPr>
                <w:sz w:val="24"/>
              </w:rPr>
              <w:t>247 125,12</w:t>
            </w:r>
          </w:p>
        </w:tc>
        <w:tc>
          <w:tcPr>
            <w:tcW w:w="1640" w:type="dxa"/>
            <w:noWrap/>
            <w:hideMark/>
          </w:tcPr>
          <w:p w:rsidR="00EA1F4A" w:rsidRPr="00C277D0" w:rsidRDefault="00EA1F4A" w:rsidP="00EA1F4A">
            <w:pPr>
              <w:jc w:val="center"/>
              <w:rPr>
                <w:sz w:val="24"/>
              </w:rPr>
            </w:pPr>
            <w:r w:rsidRPr="00C277D0">
              <w:rPr>
                <w:sz w:val="24"/>
              </w:rPr>
              <w:t>84 432,50</w:t>
            </w:r>
          </w:p>
        </w:tc>
        <w:tc>
          <w:tcPr>
            <w:tcW w:w="1193" w:type="dxa"/>
            <w:noWrap/>
            <w:hideMark/>
          </w:tcPr>
          <w:p w:rsidR="00EA1F4A" w:rsidRPr="00C277D0" w:rsidRDefault="00EA1F4A" w:rsidP="00EA1F4A">
            <w:pPr>
              <w:jc w:val="center"/>
              <w:rPr>
                <w:sz w:val="24"/>
              </w:rPr>
            </w:pPr>
            <w:r w:rsidRPr="00C277D0">
              <w:rPr>
                <w:sz w:val="24"/>
              </w:rPr>
              <w:t>21 241,16</w:t>
            </w:r>
          </w:p>
        </w:tc>
        <w:tc>
          <w:tcPr>
            <w:tcW w:w="1240" w:type="dxa"/>
            <w:noWrap/>
            <w:hideMark/>
          </w:tcPr>
          <w:p w:rsidR="00EA1F4A" w:rsidRPr="00EA1F4A" w:rsidRDefault="00EA1F4A" w:rsidP="00EA1F4A">
            <w:pPr>
              <w:jc w:val="center"/>
              <w:rPr>
                <w:sz w:val="24"/>
              </w:rPr>
            </w:pPr>
            <w:r w:rsidRPr="00EA1F4A">
              <w:rPr>
                <w:sz w:val="24"/>
              </w:rPr>
              <w:t>42 325,79</w:t>
            </w:r>
          </w:p>
        </w:tc>
        <w:tc>
          <w:tcPr>
            <w:tcW w:w="1160" w:type="dxa"/>
            <w:noWrap/>
            <w:hideMark/>
          </w:tcPr>
          <w:p w:rsidR="00EA1F4A" w:rsidRPr="00EA1F4A" w:rsidRDefault="00EA1F4A" w:rsidP="00EA1F4A">
            <w:pPr>
              <w:jc w:val="center"/>
              <w:rPr>
                <w:sz w:val="24"/>
              </w:rPr>
            </w:pPr>
            <w:r w:rsidRPr="00EA1F4A">
              <w:rPr>
                <w:sz w:val="24"/>
              </w:rPr>
              <w:t>39 125,68</w:t>
            </w:r>
          </w:p>
        </w:tc>
        <w:tc>
          <w:tcPr>
            <w:tcW w:w="1140" w:type="dxa"/>
            <w:noWrap/>
            <w:hideMark/>
          </w:tcPr>
          <w:p w:rsidR="00EA1F4A" w:rsidRPr="00EA1F4A" w:rsidRDefault="00EA1F4A" w:rsidP="00EA1F4A">
            <w:pPr>
              <w:jc w:val="center"/>
              <w:rPr>
                <w:sz w:val="24"/>
              </w:rPr>
            </w:pPr>
            <w:r w:rsidRPr="00EA1F4A">
              <w:rPr>
                <w:sz w:val="24"/>
              </w:rPr>
              <w:t>20 000,00</w:t>
            </w:r>
          </w:p>
        </w:tc>
        <w:tc>
          <w:tcPr>
            <w:tcW w:w="1140" w:type="dxa"/>
            <w:noWrap/>
            <w:hideMark/>
          </w:tcPr>
          <w:p w:rsidR="00EA1F4A" w:rsidRPr="00EA1F4A" w:rsidRDefault="00EA1F4A" w:rsidP="00EA1F4A">
            <w:pPr>
              <w:jc w:val="center"/>
              <w:rPr>
                <w:sz w:val="24"/>
              </w:rPr>
            </w:pPr>
            <w:r w:rsidRPr="00EA1F4A">
              <w:rPr>
                <w:sz w:val="24"/>
              </w:rPr>
              <w:t>20 000,00</w:t>
            </w:r>
          </w:p>
        </w:tc>
        <w:tc>
          <w:tcPr>
            <w:tcW w:w="789" w:type="dxa"/>
            <w:noWrap/>
            <w:hideMark/>
          </w:tcPr>
          <w:p w:rsidR="00EA1F4A" w:rsidRPr="00EA1F4A" w:rsidRDefault="00EA1F4A" w:rsidP="00EA1F4A">
            <w:pPr>
              <w:jc w:val="center"/>
              <w:rPr>
                <w:sz w:val="24"/>
              </w:rPr>
            </w:pPr>
            <w:r w:rsidRPr="00EA1F4A">
              <w:rPr>
                <w:sz w:val="24"/>
              </w:rPr>
              <w:t>20 000,00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C277D0" w:rsidRDefault="00EA1F4A" w:rsidP="00EA1F4A">
            <w:pPr>
              <w:jc w:val="center"/>
              <w:rPr>
                <w:sz w:val="24"/>
              </w:rPr>
            </w:pPr>
            <w:r w:rsidRPr="00C277D0">
              <w:rPr>
                <w:sz w:val="24"/>
              </w:rPr>
              <w:t>44 483,51</w:t>
            </w:r>
          </w:p>
        </w:tc>
        <w:tc>
          <w:tcPr>
            <w:tcW w:w="1640" w:type="dxa"/>
            <w:noWrap/>
            <w:hideMark/>
          </w:tcPr>
          <w:p w:rsidR="00EA1F4A" w:rsidRPr="00C277D0" w:rsidRDefault="00EA1F4A" w:rsidP="00EA1F4A">
            <w:pPr>
              <w:jc w:val="center"/>
              <w:rPr>
                <w:sz w:val="24"/>
              </w:rPr>
            </w:pPr>
            <w:r w:rsidRPr="00C277D0">
              <w:rPr>
                <w:sz w:val="24"/>
              </w:rPr>
              <w:t>3 925,51</w:t>
            </w:r>
          </w:p>
        </w:tc>
        <w:tc>
          <w:tcPr>
            <w:tcW w:w="1193" w:type="dxa"/>
            <w:noWrap/>
            <w:hideMark/>
          </w:tcPr>
          <w:p w:rsidR="00EA1F4A" w:rsidRPr="00C277D0" w:rsidRDefault="00EA1F4A" w:rsidP="00EA1F4A">
            <w:pPr>
              <w:jc w:val="center"/>
              <w:rPr>
                <w:sz w:val="24"/>
              </w:rPr>
            </w:pPr>
            <w:r w:rsidRPr="00C277D0">
              <w:rPr>
                <w:sz w:val="24"/>
              </w:rPr>
              <w:t>1 179,10</w:t>
            </w:r>
          </w:p>
        </w:tc>
        <w:tc>
          <w:tcPr>
            <w:tcW w:w="1240" w:type="dxa"/>
            <w:noWrap/>
            <w:hideMark/>
          </w:tcPr>
          <w:p w:rsidR="00EA1F4A" w:rsidRPr="00EA1F4A" w:rsidRDefault="00EA1F4A" w:rsidP="00EA1F4A">
            <w:pPr>
              <w:jc w:val="center"/>
              <w:rPr>
                <w:sz w:val="24"/>
              </w:rPr>
            </w:pPr>
            <w:r w:rsidRPr="00EA1F4A">
              <w:rPr>
                <w:sz w:val="24"/>
              </w:rPr>
              <w:t>21 209,50</w:t>
            </w:r>
          </w:p>
        </w:tc>
        <w:tc>
          <w:tcPr>
            <w:tcW w:w="1160" w:type="dxa"/>
            <w:noWrap/>
            <w:hideMark/>
          </w:tcPr>
          <w:p w:rsidR="00EA1F4A" w:rsidRPr="00EA1F4A" w:rsidRDefault="00EA1F4A" w:rsidP="00EA1F4A">
            <w:pPr>
              <w:jc w:val="center"/>
              <w:rPr>
                <w:sz w:val="24"/>
              </w:rPr>
            </w:pPr>
            <w:r w:rsidRPr="00EA1F4A">
              <w:rPr>
                <w:sz w:val="24"/>
              </w:rPr>
              <w:t>18 169,40</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C277D0" w:rsidRDefault="00EA1F4A" w:rsidP="00EA1F4A">
            <w:pPr>
              <w:jc w:val="center"/>
              <w:rPr>
                <w:sz w:val="24"/>
              </w:rPr>
            </w:pPr>
            <w:r w:rsidRPr="00C277D0">
              <w:rPr>
                <w:sz w:val="24"/>
              </w:rPr>
              <w:t>202 641,62</w:t>
            </w:r>
          </w:p>
        </w:tc>
        <w:tc>
          <w:tcPr>
            <w:tcW w:w="1640" w:type="dxa"/>
            <w:noWrap/>
            <w:hideMark/>
          </w:tcPr>
          <w:p w:rsidR="00EA1F4A" w:rsidRPr="00C277D0" w:rsidRDefault="00EA1F4A" w:rsidP="00EA1F4A">
            <w:pPr>
              <w:jc w:val="center"/>
              <w:rPr>
                <w:sz w:val="24"/>
              </w:rPr>
            </w:pPr>
            <w:r w:rsidRPr="00C277D0">
              <w:rPr>
                <w:sz w:val="24"/>
              </w:rPr>
              <w:t>80 506,99</w:t>
            </w:r>
          </w:p>
        </w:tc>
        <w:tc>
          <w:tcPr>
            <w:tcW w:w="1193" w:type="dxa"/>
            <w:noWrap/>
            <w:hideMark/>
          </w:tcPr>
          <w:p w:rsidR="00EA1F4A" w:rsidRPr="00C277D0" w:rsidRDefault="00EA1F4A" w:rsidP="00EA1F4A">
            <w:pPr>
              <w:jc w:val="center"/>
              <w:rPr>
                <w:sz w:val="24"/>
              </w:rPr>
            </w:pPr>
            <w:r w:rsidRPr="00C277D0">
              <w:rPr>
                <w:sz w:val="24"/>
              </w:rPr>
              <w:t>20 062,06</w:t>
            </w:r>
          </w:p>
        </w:tc>
        <w:tc>
          <w:tcPr>
            <w:tcW w:w="1240" w:type="dxa"/>
            <w:noWrap/>
            <w:hideMark/>
          </w:tcPr>
          <w:p w:rsidR="00EA1F4A" w:rsidRPr="00EA1F4A" w:rsidRDefault="00EA1F4A" w:rsidP="00EA1F4A">
            <w:pPr>
              <w:jc w:val="center"/>
              <w:rPr>
                <w:sz w:val="24"/>
              </w:rPr>
            </w:pPr>
            <w:r w:rsidRPr="00EA1F4A">
              <w:rPr>
                <w:sz w:val="24"/>
              </w:rPr>
              <w:t>21 116,29</w:t>
            </w:r>
          </w:p>
        </w:tc>
        <w:tc>
          <w:tcPr>
            <w:tcW w:w="1160" w:type="dxa"/>
            <w:noWrap/>
            <w:hideMark/>
          </w:tcPr>
          <w:p w:rsidR="00EA1F4A" w:rsidRPr="00EA1F4A" w:rsidRDefault="00EA1F4A" w:rsidP="00EA1F4A">
            <w:pPr>
              <w:jc w:val="center"/>
              <w:rPr>
                <w:sz w:val="24"/>
              </w:rPr>
            </w:pPr>
            <w:r w:rsidRPr="00EA1F4A">
              <w:rPr>
                <w:sz w:val="24"/>
              </w:rPr>
              <w:t>20 956,28</w:t>
            </w:r>
          </w:p>
        </w:tc>
        <w:tc>
          <w:tcPr>
            <w:tcW w:w="1140" w:type="dxa"/>
            <w:noWrap/>
            <w:hideMark/>
          </w:tcPr>
          <w:p w:rsidR="00EA1F4A" w:rsidRPr="00EA1F4A" w:rsidRDefault="00EA1F4A" w:rsidP="00EA1F4A">
            <w:pPr>
              <w:jc w:val="center"/>
              <w:rPr>
                <w:sz w:val="24"/>
              </w:rPr>
            </w:pPr>
            <w:r w:rsidRPr="00EA1F4A">
              <w:rPr>
                <w:sz w:val="24"/>
              </w:rPr>
              <w:t>20 000,00</w:t>
            </w:r>
          </w:p>
        </w:tc>
        <w:tc>
          <w:tcPr>
            <w:tcW w:w="1140" w:type="dxa"/>
            <w:noWrap/>
            <w:hideMark/>
          </w:tcPr>
          <w:p w:rsidR="00EA1F4A" w:rsidRPr="00EA1F4A" w:rsidRDefault="00EA1F4A" w:rsidP="00EA1F4A">
            <w:pPr>
              <w:jc w:val="center"/>
              <w:rPr>
                <w:sz w:val="24"/>
              </w:rPr>
            </w:pPr>
            <w:r w:rsidRPr="00EA1F4A">
              <w:rPr>
                <w:sz w:val="24"/>
              </w:rPr>
              <w:t>20 000,00</w:t>
            </w:r>
          </w:p>
        </w:tc>
        <w:tc>
          <w:tcPr>
            <w:tcW w:w="789" w:type="dxa"/>
            <w:noWrap/>
            <w:hideMark/>
          </w:tcPr>
          <w:p w:rsidR="00EA1F4A" w:rsidRPr="00EA1F4A" w:rsidRDefault="00EA1F4A" w:rsidP="00EA1F4A">
            <w:pPr>
              <w:jc w:val="center"/>
              <w:rPr>
                <w:sz w:val="24"/>
              </w:rPr>
            </w:pPr>
            <w:r w:rsidRPr="00EA1F4A">
              <w:rPr>
                <w:sz w:val="24"/>
              </w:rPr>
              <w:t>20 000,00</w:t>
            </w:r>
          </w:p>
        </w:tc>
      </w:tr>
      <w:tr w:rsidR="00EA1F4A" w:rsidRPr="00EA1F4A" w:rsidTr="00EA1F4A">
        <w:trPr>
          <w:trHeight w:val="300"/>
          <w:jc w:val="center"/>
        </w:trPr>
        <w:tc>
          <w:tcPr>
            <w:tcW w:w="14984" w:type="dxa"/>
            <w:gridSpan w:val="12"/>
            <w:hideMark/>
          </w:tcPr>
          <w:p w:rsidR="00EA1F4A" w:rsidRPr="00EA1F4A" w:rsidRDefault="00EA1F4A" w:rsidP="00EA1F4A">
            <w:pPr>
              <w:jc w:val="center"/>
              <w:rPr>
                <w:sz w:val="24"/>
              </w:rPr>
            </w:pPr>
            <w:r w:rsidRPr="00EA1F4A">
              <w:rPr>
                <w:b/>
                <w:sz w:val="24"/>
              </w:rPr>
              <w:t>Задача 3. Реализация мероприятий в сфере жилищно-коммунального хозяйства и социальной сферы</w:t>
            </w: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1.3.1.</w:t>
            </w:r>
          </w:p>
        </w:tc>
        <w:tc>
          <w:tcPr>
            <w:tcW w:w="1849" w:type="dxa"/>
            <w:vMerge w:val="restart"/>
            <w:hideMark/>
          </w:tcPr>
          <w:p w:rsidR="00EA1F4A" w:rsidRPr="00EA1F4A" w:rsidRDefault="00EA1F4A" w:rsidP="00EA1F4A">
            <w:pPr>
              <w:jc w:val="both"/>
              <w:rPr>
                <w:sz w:val="24"/>
              </w:rPr>
            </w:pPr>
            <w:r w:rsidRPr="00EA1F4A">
              <w:rPr>
                <w:sz w:val="24"/>
              </w:rPr>
              <w:t>Вывоз твердых бытовых отх</w:t>
            </w:r>
            <w:r w:rsidRPr="00EA1F4A">
              <w:rPr>
                <w:sz w:val="24"/>
              </w:rPr>
              <w:t>о</w:t>
            </w:r>
            <w:r w:rsidRPr="00EA1F4A">
              <w:rPr>
                <w:sz w:val="24"/>
              </w:rPr>
              <w:t>дов (д. Вамп</w:t>
            </w:r>
            <w:r w:rsidRPr="00EA1F4A">
              <w:rPr>
                <w:sz w:val="24"/>
              </w:rPr>
              <w:t>у</w:t>
            </w:r>
            <w:r w:rsidRPr="00EA1F4A">
              <w:rPr>
                <w:sz w:val="24"/>
              </w:rPr>
              <w:t>гол, с. Былино, д. Пасол, д. С</w:t>
            </w:r>
            <w:r w:rsidRPr="00EA1F4A">
              <w:rPr>
                <w:sz w:val="24"/>
              </w:rPr>
              <w:t>о</w:t>
            </w:r>
            <w:r w:rsidRPr="00EA1F4A">
              <w:rPr>
                <w:sz w:val="24"/>
              </w:rPr>
              <w:t>снина)</w:t>
            </w:r>
          </w:p>
        </w:tc>
        <w:tc>
          <w:tcPr>
            <w:tcW w:w="1505" w:type="dxa"/>
            <w:vMerge w:val="restart"/>
            <w:hideMark/>
          </w:tcPr>
          <w:p w:rsidR="00EA1F4A" w:rsidRPr="00EA1F4A" w:rsidRDefault="00EA1F4A" w:rsidP="00EA1F4A">
            <w:pPr>
              <w:jc w:val="both"/>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2 372,59</w:t>
            </w:r>
          </w:p>
        </w:tc>
        <w:tc>
          <w:tcPr>
            <w:tcW w:w="1640" w:type="dxa"/>
            <w:noWrap/>
            <w:hideMark/>
          </w:tcPr>
          <w:p w:rsidR="00EA1F4A" w:rsidRPr="00EA1F4A" w:rsidRDefault="00EA1F4A" w:rsidP="00EA1F4A">
            <w:pPr>
              <w:jc w:val="center"/>
              <w:rPr>
                <w:sz w:val="24"/>
              </w:rPr>
            </w:pPr>
            <w:r w:rsidRPr="00EA1F4A">
              <w:rPr>
                <w:sz w:val="24"/>
              </w:rPr>
              <w:t>379,24</w:t>
            </w:r>
          </w:p>
        </w:tc>
        <w:tc>
          <w:tcPr>
            <w:tcW w:w="1193" w:type="dxa"/>
            <w:noWrap/>
            <w:hideMark/>
          </w:tcPr>
          <w:p w:rsidR="00EA1F4A" w:rsidRPr="00EA1F4A" w:rsidRDefault="00EA1F4A" w:rsidP="00EA1F4A">
            <w:pPr>
              <w:jc w:val="center"/>
              <w:rPr>
                <w:sz w:val="24"/>
              </w:rPr>
            </w:pPr>
            <w:r w:rsidRPr="00EA1F4A">
              <w:rPr>
                <w:sz w:val="24"/>
              </w:rPr>
              <w:t>430,37</w:t>
            </w:r>
          </w:p>
        </w:tc>
        <w:tc>
          <w:tcPr>
            <w:tcW w:w="1240" w:type="dxa"/>
            <w:noWrap/>
            <w:hideMark/>
          </w:tcPr>
          <w:p w:rsidR="00EA1F4A" w:rsidRPr="00EA1F4A" w:rsidRDefault="00EA1F4A" w:rsidP="00EA1F4A">
            <w:pPr>
              <w:jc w:val="center"/>
              <w:rPr>
                <w:sz w:val="24"/>
              </w:rPr>
            </w:pPr>
            <w:r w:rsidRPr="00EA1F4A">
              <w:rPr>
                <w:sz w:val="24"/>
              </w:rPr>
              <w:t>449,74</w:t>
            </w:r>
          </w:p>
        </w:tc>
        <w:tc>
          <w:tcPr>
            <w:tcW w:w="1160" w:type="dxa"/>
            <w:noWrap/>
            <w:hideMark/>
          </w:tcPr>
          <w:p w:rsidR="00EA1F4A" w:rsidRPr="00EA1F4A" w:rsidRDefault="00EA1F4A" w:rsidP="00EA1F4A">
            <w:pPr>
              <w:jc w:val="center"/>
              <w:rPr>
                <w:sz w:val="24"/>
              </w:rPr>
            </w:pPr>
            <w:r w:rsidRPr="00EA1F4A">
              <w:rPr>
                <w:sz w:val="24"/>
              </w:rPr>
              <w:t>469,08</w:t>
            </w:r>
          </w:p>
        </w:tc>
        <w:tc>
          <w:tcPr>
            <w:tcW w:w="1140" w:type="dxa"/>
            <w:noWrap/>
            <w:hideMark/>
          </w:tcPr>
          <w:p w:rsidR="00EA1F4A" w:rsidRPr="00EA1F4A" w:rsidRDefault="00EA1F4A" w:rsidP="00EA1F4A">
            <w:pPr>
              <w:jc w:val="center"/>
              <w:rPr>
                <w:sz w:val="24"/>
              </w:rPr>
            </w:pPr>
            <w:r w:rsidRPr="00EA1F4A">
              <w:rPr>
                <w:sz w:val="24"/>
              </w:rPr>
              <w:t>214,72</w:t>
            </w:r>
          </w:p>
        </w:tc>
        <w:tc>
          <w:tcPr>
            <w:tcW w:w="1140" w:type="dxa"/>
            <w:noWrap/>
            <w:hideMark/>
          </w:tcPr>
          <w:p w:rsidR="00EA1F4A" w:rsidRPr="00EA1F4A" w:rsidRDefault="00EA1F4A" w:rsidP="00EA1F4A">
            <w:pPr>
              <w:jc w:val="center"/>
              <w:rPr>
                <w:sz w:val="24"/>
              </w:rPr>
            </w:pPr>
            <w:r w:rsidRPr="00EA1F4A">
              <w:rPr>
                <w:sz w:val="24"/>
              </w:rPr>
              <w:t>214,72</w:t>
            </w:r>
          </w:p>
        </w:tc>
        <w:tc>
          <w:tcPr>
            <w:tcW w:w="789" w:type="dxa"/>
            <w:noWrap/>
            <w:hideMark/>
          </w:tcPr>
          <w:p w:rsidR="00EA1F4A" w:rsidRPr="00EA1F4A" w:rsidRDefault="00EA1F4A" w:rsidP="00EA1F4A">
            <w:pPr>
              <w:jc w:val="center"/>
              <w:rPr>
                <w:sz w:val="24"/>
              </w:rPr>
            </w:pPr>
            <w:r w:rsidRPr="00EA1F4A">
              <w:rPr>
                <w:sz w:val="24"/>
              </w:rPr>
              <w:t>214,72</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jc w:val="both"/>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1 396,22</w:t>
            </w:r>
          </w:p>
        </w:tc>
        <w:tc>
          <w:tcPr>
            <w:tcW w:w="1640" w:type="dxa"/>
            <w:noWrap/>
            <w:hideMark/>
          </w:tcPr>
          <w:p w:rsidR="00EA1F4A" w:rsidRPr="00EA1F4A" w:rsidRDefault="00EA1F4A" w:rsidP="00EA1F4A">
            <w:pPr>
              <w:jc w:val="center"/>
              <w:rPr>
                <w:sz w:val="24"/>
              </w:rPr>
            </w:pPr>
            <w:r w:rsidRPr="00EA1F4A">
              <w:rPr>
                <w:sz w:val="24"/>
              </w:rPr>
              <w:t>327,72</w:t>
            </w:r>
          </w:p>
        </w:tc>
        <w:tc>
          <w:tcPr>
            <w:tcW w:w="1193" w:type="dxa"/>
            <w:noWrap/>
            <w:hideMark/>
          </w:tcPr>
          <w:p w:rsidR="00EA1F4A" w:rsidRPr="00EA1F4A" w:rsidRDefault="00EA1F4A" w:rsidP="00EA1F4A">
            <w:pPr>
              <w:jc w:val="center"/>
              <w:rPr>
                <w:sz w:val="24"/>
              </w:rPr>
            </w:pPr>
            <w:r w:rsidRPr="00EA1F4A">
              <w:rPr>
                <w:sz w:val="24"/>
              </w:rPr>
              <w:t>346,70</w:t>
            </w:r>
          </w:p>
        </w:tc>
        <w:tc>
          <w:tcPr>
            <w:tcW w:w="1240" w:type="dxa"/>
            <w:noWrap/>
            <w:hideMark/>
          </w:tcPr>
          <w:p w:rsidR="00EA1F4A" w:rsidRPr="00EA1F4A" w:rsidRDefault="00EA1F4A" w:rsidP="00EA1F4A">
            <w:pPr>
              <w:jc w:val="center"/>
              <w:rPr>
                <w:sz w:val="24"/>
              </w:rPr>
            </w:pPr>
            <w:r w:rsidRPr="00EA1F4A">
              <w:rPr>
                <w:sz w:val="24"/>
              </w:rPr>
              <w:t>361,10</w:t>
            </w:r>
          </w:p>
        </w:tc>
        <w:tc>
          <w:tcPr>
            <w:tcW w:w="1160" w:type="dxa"/>
            <w:noWrap/>
            <w:hideMark/>
          </w:tcPr>
          <w:p w:rsidR="00EA1F4A" w:rsidRPr="00EA1F4A" w:rsidRDefault="00EA1F4A" w:rsidP="00EA1F4A">
            <w:pPr>
              <w:jc w:val="center"/>
              <w:rPr>
                <w:sz w:val="24"/>
              </w:rPr>
            </w:pPr>
            <w:r w:rsidRPr="00EA1F4A">
              <w:rPr>
                <w:sz w:val="24"/>
              </w:rPr>
              <w:t>360,70</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jc w:val="both"/>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976,37</w:t>
            </w:r>
          </w:p>
        </w:tc>
        <w:tc>
          <w:tcPr>
            <w:tcW w:w="1640" w:type="dxa"/>
            <w:noWrap/>
            <w:hideMark/>
          </w:tcPr>
          <w:p w:rsidR="00EA1F4A" w:rsidRPr="00EA1F4A" w:rsidRDefault="00EA1F4A" w:rsidP="00EA1F4A">
            <w:pPr>
              <w:jc w:val="center"/>
              <w:rPr>
                <w:sz w:val="24"/>
              </w:rPr>
            </w:pPr>
            <w:r w:rsidRPr="00EA1F4A">
              <w:rPr>
                <w:sz w:val="24"/>
              </w:rPr>
              <w:t>51,52</w:t>
            </w:r>
          </w:p>
        </w:tc>
        <w:tc>
          <w:tcPr>
            <w:tcW w:w="1193" w:type="dxa"/>
            <w:noWrap/>
            <w:hideMark/>
          </w:tcPr>
          <w:p w:rsidR="00EA1F4A" w:rsidRPr="00EA1F4A" w:rsidRDefault="00EA1F4A" w:rsidP="00EA1F4A">
            <w:pPr>
              <w:jc w:val="center"/>
              <w:rPr>
                <w:sz w:val="24"/>
              </w:rPr>
            </w:pPr>
            <w:r w:rsidRPr="00EA1F4A">
              <w:rPr>
                <w:sz w:val="24"/>
              </w:rPr>
              <w:t>83,67</w:t>
            </w:r>
          </w:p>
        </w:tc>
        <w:tc>
          <w:tcPr>
            <w:tcW w:w="1240" w:type="dxa"/>
            <w:noWrap/>
            <w:hideMark/>
          </w:tcPr>
          <w:p w:rsidR="00EA1F4A" w:rsidRPr="00EA1F4A" w:rsidRDefault="00EA1F4A" w:rsidP="00EA1F4A">
            <w:pPr>
              <w:jc w:val="center"/>
              <w:rPr>
                <w:sz w:val="24"/>
              </w:rPr>
            </w:pPr>
            <w:r w:rsidRPr="00EA1F4A">
              <w:rPr>
                <w:sz w:val="24"/>
              </w:rPr>
              <w:t>88,64</w:t>
            </w:r>
          </w:p>
        </w:tc>
        <w:tc>
          <w:tcPr>
            <w:tcW w:w="1160" w:type="dxa"/>
            <w:noWrap/>
            <w:hideMark/>
          </w:tcPr>
          <w:p w:rsidR="00EA1F4A" w:rsidRPr="00EA1F4A" w:rsidRDefault="00EA1F4A" w:rsidP="00EA1F4A">
            <w:pPr>
              <w:jc w:val="center"/>
              <w:rPr>
                <w:sz w:val="24"/>
              </w:rPr>
            </w:pPr>
            <w:r w:rsidRPr="00EA1F4A">
              <w:rPr>
                <w:sz w:val="24"/>
              </w:rPr>
              <w:t>108,38</w:t>
            </w:r>
          </w:p>
        </w:tc>
        <w:tc>
          <w:tcPr>
            <w:tcW w:w="1140" w:type="dxa"/>
            <w:noWrap/>
            <w:hideMark/>
          </w:tcPr>
          <w:p w:rsidR="00EA1F4A" w:rsidRPr="00EA1F4A" w:rsidRDefault="00EA1F4A" w:rsidP="00EA1F4A">
            <w:pPr>
              <w:jc w:val="center"/>
              <w:rPr>
                <w:sz w:val="24"/>
              </w:rPr>
            </w:pPr>
            <w:r w:rsidRPr="00EA1F4A">
              <w:rPr>
                <w:sz w:val="24"/>
              </w:rPr>
              <w:t>214,72</w:t>
            </w:r>
          </w:p>
        </w:tc>
        <w:tc>
          <w:tcPr>
            <w:tcW w:w="1140" w:type="dxa"/>
            <w:noWrap/>
            <w:hideMark/>
          </w:tcPr>
          <w:p w:rsidR="00EA1F4A" w:rsidRPr="00EA1F4A" w:rsidRDefault="00EA1F4A" w:rsidP="00EA1F4A">
            <w:pPr>
              <w:jc w:val="center"/>
              <w:rPr>
                <w:sz w:val="24"/>
              </w:rPr>
            </w:pPr>
            <w:r w:rsidRPr="00EA1F4A">
              <w:rPr>
                <w:sz w:val="24"/>
              </w:rPr>
              <w:t>214,72</w:t>
            </w:r>
          </w:p>
        </w:tc>
        <w:tc>
          <w:tcPr>
            <w:tcW w:w="789" w:type="dxa"/>
            <w:noWrap/>
            <w:hideMark/>
          </w:tcPr>
          <w:p w:rsidR="00EA1F4A" w:rsidRPr="00EA1F4A" w:rsidRDefault="00EA1F4A" w:rsidP="00EA1F4A">
            <w:pPr>
              <w:jc w:val="center"/>
              <w:rPr>
                <w:sz w:val="24"/>
              </w:rPr>
            </w:pPr>
            <w:r w:rsidRPr="00EA1F4A">
              <w:rPr>
                <w:sz w:val="24"/>
              </w:rPr>
              <w:t>214,72</w:t>
            </w: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1.3.2.</w:t>
            </w:r>
          </w:p>
        </w:tc>
        <w:tc>
          <w:tcPr>
            <w:tcW w:w="1849" w:type="dxa"/>
            <w:vMerge w:val="restart"/>
            <w:hideMark/>
          </w:tcPr>
          <w:p w:rsidR="00EA1F4A" w:rsidRPr="00EA1F4A" w:rsidRDefault="00EA1F4A" w:rsidP="00EA1F4A">
            <w:pPr>
              <w:jc w:val="both"/>
              <w:rPr>
                <w:sz w:val="24"/>
              </w:rPr>
            </w:pPr>
            <w:r w:rsidRPr="00EA1F4A">
              <w:rPr>
                <w:sz w:val="24"/>
              </w:rPr>
              <w:t>Уличное осв</w:t>
            </w:r>
            <w:r w:rsidRPr="00EA1F4A">
              <w:rPr>
                <w:sz w:val="24"/>
              </w:rPr>
              <w:t>е</w:t>
            </w:r>
            <w:r w:rsidRPr="00EA1F4A">
              <w:rPr>
                <w:sz w:val="24"/>
              </w:rPr>
              <w:t>щение (д. Ва</w:t>
            </w:r>
            <w:r w:rsidRPr="00EA1F4A">
              <w:rPr>
                <w:sz w:val="24"/>
              </w:rPr>
              <w:t>м</w:t>
            </w:r>
            <w:r w:rsidRPr="00EA1F4A">
              <w:rPr>
                <w:sz w:val="24"/>
              </w:rPr>
              <w:t>пугол, с. Был</w:t>
            </w:r>
            <w:r w:rsidRPr="00EA1F4A">
              <w:rPr>
                <w:sz w:val="24"/>
              </w:rPr>
              <w:t>и</w:t>
            </w:r>
            <w:r w:rsidRPr="00EA1F4A">
              <w:rPr>
                <w:sz w:val="24"/>
              </w:rPr>
              <w:t>но, д. Пасол, д. Соснина)</w:t>
            </w:r>
          </w:p>
        </w:tc>
        <w:tc>
          <w:tcPr>
            <w:tcW w:w="1505" w:type="dxa"/>
            <w:vMerge w:val="restart"/>
            <w:hideMark/>
          </w:tcPr>
          <w:p w:rsidR="00EA1F4A" w:rsidRPr="00EA1F4A" w:rsidRDefault="00EA1F4A" w:rsidP="00EA1F4A">
            <w:pPr>
              <w:jc w:val="both"/>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 xml:space="preserve">гетики и </w:t>
            </w:r>
            <w:r w:rsidRPr="00EA1F4A">
              <w:rPr>
                <w:sz w:val="24"/>
              </w:rPr>
              <w:lastRenderedPageBreak/>
              <w:t>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3 561,95</w:t>
            </w:r>
          </w:p>
        </w:tc>
        <w:tc>
          <w:tcPr>
            <w:tcW w:w="1640" w:type="dxa"/>
            <w:noWrap/>
            <w:hideMark/>
          </w:tcPr>
          <w:p w:rsidR="00EA1F4A" w:rsidRPr="00EA1F4A" w:rsidRDefault="00EA1F4A" w:rsidP="00EA1F4A">
            <w:pPr>
              <w:jc w:val="center"/>
              <w:rPr>
                <w:sz w:val="24"/>
              </w:rPr>
            </w:pPr>
            <w:r w:rsidRPr="00EA1F4A">
              <w:rPr>
                <w:sz w:val="24"/>
              </w:rPr>
              <w:t>401,82</w:t>
            </w:r>
          </w:p>
        </w:tc>
        <w:tc>
          <w:tcPr>
            <w:tcW w:w="1193" w:type="dxa"/>
            <w:noWrap/>
            <w:hideMark/>
          </w:tcPr>
          <w:p w:rsidR="00EA1F4A" w:rsidRPr="00EA1F4A" w:rsidRDefault="00EA1F4A" w:rsidP="00EA1F4A">
            <w:pPr>
              <w:jc w:val="center"/>
              <w:rPr>
                <w:sz w:val="24"/>
              </w:rPr>
            </w:pPr>
            <w:r w:rsidRPr="00EA1F4A">
              <w:rPr>
                <w:sz w:val="24"/>
              </w:rPr>
              <w:t>510,20</w:t>
            </w:r>
          </w:p>
        </w:tc>
        <w:tc>
          <w:tcPr>
            <w:tcW w:w="1240" w:type="dxa"/>
            <w:noWrap/>
            <w:hideMark/>
          </w:tcPr>
          <w:p w:rsidR="00EA1F4A" w:rsidRPr="00EA1F4A" w:rsidRDefault="00EA1F4A" w:rsidP="00EA1F4A">
            <w:pPr>
              <w:jc w:val="center"/>
              <w:rPr>
                <w:sz w:val="24"/>
              </w:rPr>
            </w:pPr>
            <w:r w:rsidRPr="00EA1F4A">
              <w:rPr>
                <w:sz w:val="24"/>
              </w:rPr>
              <w:t>533,16</w:t>
            </w:r>
          </w:p>
        </w:tc>
        <w:tc>
          <w:tcPr>
            <w:tcW w:w="1160" w:type="dxa"/>
            <w:noWrap/>
            <w:hideMark/>
          </w:tcPr>
          <w:p w:rsidR="00EA1F4A" w:rsidRPr="00EA1F4A" w:rsidRDefault="00EA1F4A" w:rsidP="00EA1F4A">
            <w:pPr>
              <w:jc w:val="center"/>
              <w:rPr>
                <w:sz w:val="24"/>
              </w:rPr>
            </w:pPr>
            <w:r w:rsidRPr="00EA1F4A">
              <w:rPr>
                <w:sz w:val="24"/>
              </w:rPr>
              <w:t>556,08</w:t>
            </w:r>
          </w:p>
        </w:tc>
        <w:tc>
          <w:tcPr>
            <w:tcW w:w="1140" w:type="dxa"/>
            <w:noWrap/>
            <w:hideMark/>
          </w:tcPr>
          <w:p w:rsidR="00EA1F4A" w:rsidRPr="00EA1F4A" w:rsidRDefault="00EA1F4A" w:rsidP="00EA1F4A">
            <w:pPr>
              <w:jc w:val="center"/>
              <w:rPr>
                <w:sz w:val="24"/>
              </w:rPr>
            </w:pPr>
            <w:r w:rsidRPr="00EA1F4A">
              <w:rPr>
                <w:sz w:val="24"/>
              </w:rPr>
              <w:t>520,23</w:t>
            </w:r>
          </w:p>
        </w:tc>
        <w:tc>
          <w:tcPr>
            <w:tcW w:w="1140" w:type="dxa"/>
            <w:noWrap/>
            <w:hideMark/>
          </w:tcPr>
          <w:p w:rsidR="00EA1F4A" w:rsidRPr="00EA1F4A" w:rsidRDefault="00EA1F4A" w:rsidP="00EA1F4A">
            <w:pPr>
              <w:jc w:val="center"/>
              <w:rPr>
                <w:sz w:val="24"/>
              </w:rPr>
            </w:pPr>
            <w:r w:rsidRPr="00EA1F4A">
              <w:rPr>
                <w:sz w:val="24"/>
              </w:rPr>
              <w:t>520,23</w:t>
            </w:r>
          </w:p>
        </w:tc>
        <w:tc>
          <w:tcPr>
            <w:tcW w:w="789" w:type="dxa"/>
            <w:noWrap/>
            <w:hideMark/>
          </w:tcPr>
          <w:p w:rsidR="00EA1F4A" w:rsidRPr="00EA1F4A" w:rsidRDefault="00EA1F4A" w:rsidP="00EA1F4A">
            <w:pPr>
              <w:jc w:val="center"/>
              <w:rPr>
                <w:sz w:val="24"/>
              </w:rPr>
            </w:pPr>
            <w:r w:rsidRPr="00EA1F4A">
              <w:rPr>
                <w:sz w:val="24"/>
              </w:rPr>
              <w:t>520,23</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883,28</w:t>
            </w:r>
          </w:p>
        </w:tc>
        <w:tc>
          <w:tcPr>
            <w:tcW w:w="1640" w:type="dxa"/>
            <w:noWrap/>
            <w:hideMark/>
          </w:tcPr>
          <w:p w:rsidR="00EA1F4A" w:rsidRPr="00EA1F4A" w:rsidRDefault="00EA1F4A" w:rsidP="00EA1F4A">
            <w:pPr>
              <w:jc w:val="center"/>
              <w:rPr>
                <w:sz w:val="24"/>
              </w:rPr>
            </w:pPr>
            <w:r w:rsidRPr="00EA1F4A">
              <w:rPr>
                <w:sz w:val="24"/>
              </w:rPr>
              <w:t>361,78</w:t>
            </w:r>
          </w:p>
        </w:tc>
        <w:tc>
          <w:tcPr>
            <w:tcW w:w="1193" w:type="dxa"/>
            <w:noWrap/>
            <w:hideMark/>
          </w:tcPr>
          <w:p w:rsidR="00EA1F4A" w:rsidRPr="00EA1F4A" w:rsidRDefault="00EA1F4A" w:rsidP="00EA1F4A">
            <w:pPr>
              <w:jc w:val="center"/>
              <w:rPr>
                <w:sz w:val="24"/>
              </w:rPr>
            </w:pPr>
            <w:r w:rsidRPr="00EA1F4A">
              <w:rPr>
                <w:sz w:val="24"/>
              </w:rPr>
              <w:t>169,20</w:t>
            </w:r>
          </w:p>
        </w:tc>
        <w:tc>
          <w:tcPr>
            <w:tcW w:w="1240" w:type="dxa"/>
            <w:noWrap/>
            <w:hideMark/>
          </w:tcPr>
          <w:p w:rsidR="00EA1F4A" w:rsidRPr="00EA1F4A" w:rsidRDefault="00EA1F4A" w:rsidP="00EA1F4A">
            <w:pPr>
              <w:jc w:val="center"/>
              <w:rPr>
                <w:sz w:val="24"/>
              </w:rPr>
            </w:pPr>
            <w:r w:rsidRPr="00EA1F4A">
              <w:rPr>
                <w:sz w:val="24"/>
              </w:rPr>
              <w:t>176,30</w:t>
            </w:r>
          </w:p>
        </w:tc>
        <w:tc>
          <w:tcPr>
            <w:tcW w:w="1160" w:type="dxa"/>
            <w:noWrap/>
            <w:hideMark/>
          </w:tcPr>
          <w:p w:rsidR="00EA1F4A" w:rsidRPr="00EA1F4A" w:rsidRDefault="00EA1F4A" w:rsidP="00EA1F4A">
            <w:pPr>
              <w:jc w:val="center"/>
              <w:rPr>
                <w:sz w:val="24"/>
              </w:rPr>
            </w:pPr>
            <w:r w:rsidRPr="00EA1F4A">
              <w:rPr>
                <w:sz w:val="24"/>
              </w:rPr>
              <w:t>176,00</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2 678,67</w:t>
            </w:r>
          </w:p>
        </w:tc>
        <w:tc>
          <w:tcPr>
            <w:tcW w:w="1640" w:type="dxa"/>
            <w:noWrap/>
            <w:hideMark/>
          </w:tcPr>
          <w:p w:rsidR="00EA1F4A" w:rsidRPr="00EA1F4A" w:rsidRDefault="00EA1F4A" w:rsidP="00EA1F4A">
            <w:pPr>
              <w:jc w:val="center"/>
              <w:rPr>
                <w:sz w:val="24"/>
              </w:rPr>
            </w:pPr>
            <w:r w:rsidRPr="00EA1F4A">
              <w:rPr>
                <w:sz w:val="24"/>
              </w:rPr>
              <w:t>40,04</w:t>
            </w:r>
          </w:p>
        </w:tc>
        <w:tc>
          <w:tcPr>
            <w:tcW w:w="1193" w:type="dxa"/>
            <w:noWrap/>
            <w:hideMark/>
          </w:tcPr>
          <w:p w:rsidR="00EA1F4A" w:rsidRPr="00EA1F4A" w:rsidRDefault="00EA1F4A" w:rsidP="00EA1F4A">
            <w:pPr>
              <w:jc w:val="center"/>
              <w:rPr>
                <w:sz w:val="24"/>
              </w:rPr>
            </w:pPr>
            <w:r w:rsidRPr="00EA1F4A">
              <w:rPr>
                <w:sz w:val="24"/>
              </w:rPr>
              <w:t>341,00</w:t>
            </w:r>
          </w:p>
        </w:tc>
        <w:tc>
          <w:tcPr>
            <w:tcW w:w="1240" w:type="dxa"/>
            <w:noWrap/>
            <w:hideMark/>
          </w:tcPr>
          <w:p w:rsidR="00EA1F4A" w:rsidRPr="00EA1F4A" w:rsidRDefault="00EA1F4A" w:rsidP="00EA1F4A">
            <w:pPr>
              <w:jc w:val="center"/>
              <w:rPr>
                <w:sz w:val="24"/>
              </w:rPr>
            </w:pPr>
            <w:r w:rsidRPr="00EA1F4A">
              <w:rPr>
                <w:sz w:val="24"/>
              </w:rPr>
              <w:t>356,86</w:t>
            </w:r>
          </w:p>
        </w:tc>
        <w:tc>
          <w:tcPr>
            <w:tcW w:w="1160" w:type="dxa"/>
            <w:noWrap/>
            <w:hideMark/>
          </w:tcPr>
          <w:p w:rsidR="00EA1F4A" w:rsidRPr="00EA1F4A" w:rsidRDefault="00EA1F4A" w:rsidP="00EA1F4A">
            <w:pPr>
              <w:jc w:val="center"/>
              <w:rPr>
                <w:sz w:val="24"/>
              </w:rPr>
            </w:pPr>
            <w:r w:rsidRPr="00EA1F4A">
              <w:rPr>
                <w:sz w:val="24"/>
              </w:rPr>
              <w:t>380,08</w:t>
            </w:r>
          </w:p>
        </w:tc>
        <w:tc>
          <w:tcPr>
            <w:tcW w:w="1140" w:type="dxa"/>
            <w:noWrap/>
            <w:hideMark/>
          </w:tcPr>
          <w:p w:rsidR="00EA1F4A" w:rsidRPr="00EA1F4A" w:rsidRDefault="00EA1F4A" w:rsidP="00EA1F4A">
            <w:pPr>
              <w:jc w:val="center"/>
              <w:rPr>
                <w:sz w:val="24"/>
              </w:rPr>
            </w:pPr>
            <w:r w:rsidRPr="00EA1F4A">
              <w:rPr>
                <w:sz w:val="24"/>
              </w:rPr>
              <w:t>520,23</w:t>
            </w:r>
          </w:p>
        </w:tc>
        <w:tc>
          <w:tcPr>
            <w:tcW w:w="1140" w:type="dxa"/>
            <w:noWrap/>
            <w:hideMark/>
          </w:tcPr>
          <w:p w:rsidR="00EA1F4A" w:rsidRPr="00EA1F4A" w:rsidRDefault="00EA1F4A" w:rsidP="00EA1F4A">
            <w:pPr>
              <w:jc w:val="center"/>
              <w:rPr>
                <w:sz w:val="24"/>
              </w:rPr>
            </w:pPr>
            <w:r w:rsidRPr="00EA1F4A">
              <w:rPr>
                <w:sz w:val="24"/>
              </w:rPr>
              <w:t>520,23</w:t>
            </w:r>
          </w:p>
        </w:tc>
        <w:tc>
          <w:tcPr>
            <w:tcW w:w="789" w:type="dxa"/>
            <w:noWrap/>
            <w:hideMark/>
          </w:tcPr>
          <w:p w:rsidR="00EA1F4A" w:rsidRPr="00EA1F4A" w:rsidRDefault="00EA1F4A" w:rsidP="00EA1F4A">
            <w:pPr>
              <w:jc w:val="center"/>
              <w:rPr>
                <w:sz w:val="24"/>
              </w:rPr>
            </w:pPr>
            <w:r w:rsidRPr="00EA1F4A">
              <w:rPr>
                <w:sz w:val="24"/>
              </w:rPr>
              <w:t>520,23</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lastRenderedPageBreak/>
              <w:t>1.3.3.</w:t>
            </w:r>
          </w:p>
        </w:tc>
        <w:tc>
          <w:tcPr>
            <w:tcW w:w="1849" w:type="dxa"/>
            <w:vMerge w:val="restart"/>
            <w:hideMark/>
          </w:tcPr>
          <w:p w:rsidR="00EA1F4A" w:rsidRPr="00EA1F4A" w:rsidRDefault="00EA1F4A" w:rsidP="00EA1F4A">
            <w:pPr>
              <w:rPr>
                <w:sz w:val="24"/>
              </w:rPr>
            </w:pPr>
            <w:r w:rsidRPr="00EA1F4A">
              <w:rPr>
                <w:sz w:val="24"/>
              </w:rPr>
              <w:t>Техническое обслуживание уличного о</w:t>
            </w:r>
            <w:r w:rsidRPr="00EA1F4A">
              <w:rPr>
                <w:sz w:val="24"/>
              </w:rPr>
              <w:t>с</w:t>
            </w:r>
            <w:r w:rsidRPr="00EA1F4A">
              <w:rPr>
                <w:sz w:val="24"/>
              </w:rPr>
              <w:t>вещения (д. Вампугол, с. Былино, д. П</w:t>
            </w:r>
            <w:r w:rsidRPr="00EA1F4A">
              <w:rPr>
                <w:sz w:val="24"/>
              </w:rPr>
              <w:t>а</w:t>
            </w:r>
            <w:r w:rsidRPr="00EA1F4A">
              <w:rPr>
                <w:sz w:val="24"/>
              </w:rPr>
              <w:t>сол, д. Сосн</w:t>
            </w:r>
            <w:r w:rsidRPr="00EA1F4A">
              <w:rPr>
                <w:sz w:val="24"/>
              </w:rPr>
              <w:t>и</w:t>
            </w:r>
            <w:r w:rsidRPr="00EA1F4A">
              <w:rPr>
                <w:sz w:val="24"/>
              </w:rPr>
              <w:t>на)</w:t>
            </w:r>
          </w:p>
        </w:tc>
        <w:tc>
          <w:tcPr>
            <w:tcW w:w="1505" w:type="dxa"/>
            <w:vMerge w:val="restart"/>
            <w:hideMark/>
          </w:tcPr>
          <w:p w:rsidR="00EA1F4A" w:rsidRPr="00EA1F4A" w:rsidRDefault="00EA1F4A" w:rsidP="00EA1F4A">
            <w:pPr>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1 169,32</w:t>
            </w:r>
          </w:p>
        </w:tc>
        <w:tc>
          <w:tcPr>
            <w:tcW w:w="1640" w:type="dxa"/>
            <w:noWrap/>
            <w:hideMark/>
          </w:tcPr>
          <w:p w:rsidR="00EA1F4A" w:rsidRPr="00EA1F4A" w:rsidRDefault="00EA1F4A" w:rsidP="00EA1F4A">
            <w:pPr>
              <w:jc w:val="center"/>
              <w:rPr>
                <w:sz w:val="24"/>
              </w:rPr>
            </w:pPr>
            <w:r w:rsidRPr="00EA1F4A">
              <w:rPr>
                <w:sz w:val="24"/>
              </w:rPr>
              <w:t>155,20</w:t>
            </w:r>
          </w:p>
        </w:tc>
        <w:tc>
          <w:tcPr>
            <w:tcW w:w="1193" w:type="dxa"/>
            <w:noWrap/>
            <w:hideMark/>
          </w:tcPr>
          <w:p w:rsidR="00EA1F4A" w:rsidRPr="00EA1F4A" w:rsidRDefault="00EA1F4A" w:rsidP="00EA1F4A">
            <w:pPr>
              <w:jc w:val="center"/>
              <w:rPr>
                <w:sz w:val="24"/>
              </w:rPr>
            </w:pPr>
            <w:r w:rsidRPr="00EA1F4A">
              <w:rPr>
                <w:sz w:val="24"/>
              </w:rPr>
              <w:t>166,22</w:t>
            </w:r>
          </w:p>
        </w:tc>
        <w:tc>
          <w:tcPr>
            <w:tcW w:w="1240" w:type="dxa"/>
            <w:noWrap/>
            <w:hideMark/>
          </w:tcPr>
          <w:p w:rsidR="00EA1F4A" w:rsidRPr="00EA1F4A" w:rsidRDefault="00EA1F4A" w:rsidP="00EA1F4A">
            <w:pPr>
              <w:jc w:val="center"/>
              <w:rPr>
                <w:sz w:val="24"/>
              </w:rPr>
            </w:pPr>
            <w:r w:rsidRPr="00EA1F4A">
              <w:rPr>
                <w:sz w:val="24"/>
              </w:rPr>
              <w:t>173,69</w:t>
            </w:r>
          </w:p>
        </w:tc>
        <w:tc>
          <w:tcPr>
            <w:tcW w:w="1160" w:type="dxa"/>
            <w:noWrap/>
            <w:hideMark/>
          </w:tcPr>
          <w:p w:rsidR="00EA1F4A" w:rsidRPr="00EA1F4A" w:rsidRDefault="00EA1F4A" w:rsidP="00EA1F4A">
            <w:pPr>
              <w:jc w:val="center"/>
              <w:rPr>
                <w:sz w:val="24"/>
              </w:rPr>
            </w:pPr>
            <w:r w:rsidRPr="00EA1F4A">
              <w:rPr>
                <w:sz w:val="24"/>
              </w:rPr>
              <w:t>181,16</w:t>
            </w:r>
          </w:p>
        </w:tc>
        <w:tc>
          <w:tcPr>
            <w:tcW w:w="1140" w:type="dxa"/>
            <w:noWrap/>
            <w:hideMark/>
          </w:tcPr>
          <w:p w:rsidR="00EA1F4A" w:rsidRPr="00EA1F4A" w:rsidRDefault="00EA1F4A" w:rsidP="00EA1F4A">
            <w:pPr>
              <w:jc w:val="center"/>
              <w:rPr>
                <w:sz w:val="24"/>
              </w:rPr>
            </w:pPr>
            <w:r w:rsidRPr="00EA1F4A">
              <w:rPr>
                <w:sz w:val="24"/>
              </w:rPr>
              <w:t>164,35</w:t>
            </w:r>
          </w:p>
        </w:tc>
        <w:tc>
          <w:tcPr>
            <w:tcW w:w="1140" w:type="dxa"/>
            <w:noWrap/>
            <w:hideMark/>
          </w:tcPr>
          <w:p w:rsidR="00EA1F4A" w:rsidRPr="00EA1F4A" w:rsidRDefault="00EA1F4A" w:rsidP="00EA1F4A">
            <w:pPr>
              <w:jc w:val="center"/>
              <w:rPr>
                <w:sz w:val="24"/>
              </w:rPr>
            </w:pPr>
            <w:r w:rsidRPr="00EA1F4A">
              <w:rPr>
                <w:sz w:val="24"/>
              </w:rPr>
              <w:t>164,35</w:t>
            </w:r>
          </w:p>
        </w:tc>
        <w:tc>
          <w:tcPr>
            <w:tcW w:w="789" w:type="dxa"/>
            <w:noWrap/>
            <w:hideMark/>
          </w:tcPr>
          <w:p w:rsidR="00EA1F4A" w:rsidRPr="00EA1F4A" w:rsidRDefault="00EA1F4A" w:rsidP="00EA1F4A">
            <w:pPr>
              <w:jc w:val="center"/>
              <w:rPr>
                <w:sz w:val="24"/>
              </w:rPr>
            </w:pPr>
            <w:r w:rsidRPr="00EA1F4A">
              <w:rPr>
                <w:sz w:val="24"/>
              </w:rPr>
              <w:t>164,35</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46,30</w:t>
            </w:r>
          </w:p>
        </w:tc>
        <w:tc>
          <w:tcPr>
            <w:tcW w:w="1640" w:type="dxa"/>
            <w:noWrap/>
            <w:hideMark/>
          </w:tcPr>
          <w:p w:rsidR="00EA1F4A" w:rsidRPr="00EA1F4A" w:rsidRDefault="00EA1F4A" w:rsidP="00EA1F4A">
            <w:pPr>
              <w:jc w:val="center"/>
              <w:rPr>
                <w:sz w:val="24"/>
              </w:rPr>
            </w:pPr>
            <w:r w:rsidRPr="00EA1F4A">
              <w:rPr>
                <w:sz w:val="24"/>
              </w:rPr>
              <w:t>46,30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1 123,02</w:t>
            </w:r>
          </w:p>
        </w:tc>
        <w:tc>
          <w:tcPr>
            <w:tcW w:w="1640" w:type="dxa"/>
            <w:noWrap/>
            <w:hideMark/>
          </w:tcPr>
          <w:p w:rsidR="00EA1F4A" w:rsidRPr="00EA1F4A" w:rsidRDefault="00EA1F4A" w:rsidP="00EA1F4A">
            <w:pPr>
              <w:jc w:val="center"/>
              <w:rPr>
                <w:sz w:val="24"/>
              </w:rPr>
            </w:pPr>
            <w:r w:rsidRPr="00EA1F4A">
              <w:rPr>
                <w:sz w:val="24"/>
              </w:rPr>
              <w:t>108,90</w:t>
            </w:r>
          </w:p>
        </w:tc>
        <w:tc>
          <w:tcPr>
            <w:tcW w:w="1193" w:type="dxa"/>
            <w:noWrap/>
            <w:hideMark/>
          </w:tcPr>
          <w:p w:rsidR="00EA1F4A" w:rsidRPr="00EA1F4A" w:rsidRDefault="00EA1F4A" w:rsidP="00EA1F4A">
            <w:pPr>
              <w:jc w:val="center"/>
              <w:rPr>
                <w:sz w:val="24"/>
              </w:rPr>
            </w:pPr>
            <w:r w:rsidRPr="00EA1F4A">
              <w:rPr>
                <w:sz w:val="24"/>
              </w:rPr>
              <w:t>166,22</w:t>
            </w:r>
          </w:p>
        </w:tc>
        <w:tc>
          <w:tcPr>
            <w:tcW w:w="1240" w:type="dxa"/>
            <w:noWrap/>
            <w:hideMark/>
          </w:tcPr>
          <w:p w:rsidR="00EA1F4A" w:rsidRPr="00EA1F4A" w:rsidRDefault="00EA1F4A" w:rsidP="00EA1F4A">
            <w:pPr>
              <w:jc w:val="center"/>
              <w:rPr>
                <w:sz w:val="24"/>
              </w:rPr>
            </w:pPr>
            <w:r w:rsidRPr="00EA1F4A">
              <w:rPr>
                <w:sz w:val="24"/>
              </w:rPr>
              <w:t>173,69</w:t>
            </w:r>
          </w:p>
        </w:tc>
        <w:tc>
          <w:tcPr>
            <w:tcW w:w="1160" w:type="dxa"/>
            <w:noWrap/>
            <w:hideMark/>
          </w:tcPr>
          <w:p w:rsidR="00EA1F4A" w:rsidRPr="00EA1F4A" w:rsidRDefault="00EA1F4A" w:rsidP="00EA1F4A">
            <w:pPr>
              <w:jc w:val="center"/>
              <w:rPr>
                <w:sz w:val="24"/>
              </w:rPr>
            </w:pPr>
            <w:r w:rsidRPr="00EA1F4A">
              <w:rPr>
                <w:sz w:val="24"/>
              </w:rPr>
              <w:t>181,16</w:t>
            </w:r>
          </w:p>
        </w:tc>
        <w:tc>
          <w:tcPr>
            <w:tcW w:w="1140" w:type="dxa"/>
            <w:noWrap/>
            <w:hideMark/>
          </w:tcPr>
          <w:p w:rsidR="00EA1F4A" w:rsidRPr="00EA1F4A" w:rsidRDefault="00EA1F4A" w:rsidP="00EA1F4A">
            <w:pPr>
              <w:jc w:val="center"/>
              <w:rPr>
                <w:sz w:val="24"/>
              </w:rPr>
            </w:pPr>
            <w:r w:rsidRPr="00EA1F4A">
              <w:rPr>
                <w:sz w:val="24"/>
              </w:rPr>
              <w:t>164,35</w:t>
            </w:r>
          </w:p>
        </w:tc>
        <w:tc>
          <w:tcPr>
            <w:tcW w:w="1140" w:type="dxa"/>
            <w:noWrap/>
            <w:hideMark/>
          </w:tcPr>
          <w:p w:rsidR="00EA1F4A" w:rsidRPr="00EA1F4A" w:rsidRDefault="00EA1F4A" w:rsidP="00EA1F4A">
            <w:pPr>
              <w:jc w:val="center"/>
              <w:rPr>
                <w:sz w:val="24"/>
              </w:rPr>
            </w:pPr>
            <w:r w:rsidRPr="00EA1F4A">
              <w:rPr>
                <w:sz w:val="24"/>
              </w:rPr>
              <w:t>164,35</w:t>
            </w:r>
          </w:p>
        </w:tc>
        <w:tc>
          <w:tcPr>
            <w:tcW w:w="789" w:type="dxa"/>
            <w:noWrap/>
            <w:hideMark/>
          </w:tcPr>
          <w:p w:rsidR="00EA1F4A" w:rsidRPr="00EA1F4A" w:rsidRDefault="00EA1F4A" w:rsidP="00EA1F4A">
            <w:pPr>
              <w:jc w:val="center"/>
              <w:rPr>
                <w:sz w:val="24"/>
              </w:rPr>
            </w:pPr>
            <w:r w:rsidRPr="00EA1F4A">
              <w:rPr>
                <w:sz w:val="24"/>
              </w:rPr>
              <w:t>164,35</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1.3.4.</w:t>
            </w:r>
          </w:p>
        </w:tc>
        <w:tc>
          <w:tcPr>
            <w:tcW w:w="1849" w:type="dxa"/>
            <w:vMerge w:val="restart"/>
            <w:hideMark/>
          </w:tcPr>
          <w:p w:rsidR="00EA1F4A" w:rsidRPr="00EA1F4A" w:rsidRDefault="00EA1F4A" w:rsidP="00EA1F4A">
            <w:pPr>
              <w:rPr>
                <w:sz w:val="24"/>
              </w:rPr>
            </w:pPr>
            <w:r w:rsidRPr="00EA1F4A">
              <w:rPr>
                <w:sz w:val="24"/>
              </w:rPr>
              <w:t>Техническое обслуживание дизель-генераторной станции в д. Вампугол</w:t>
            </w:r>
          </w:p>
        </w:tc>
        <w:tc>
          <w:tcPr>
            <w:tcW w:w="1505" w:type="dxa"/>
            <w:vMerge w:val="restart"/>
            <w:hideMark/>
          </w:tcPr>
          <w:p w:rsidR="00EA1F4A" w:rsidRPr="00EA1F4A" w:rsidRDefault="00EA1F4A" w:rsidP="00EA1F4A">
            <w:pPr>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2 709,33</w:t>
            </w:r>
          </w:p>
        </w:tc>
        <w:tc>
          <w:tcPr>
            <w:tcW w:w="1640" w:type="dxa"/>
            <w:noWrap/>
            <w:hideMark/>
          </w:tcPr>
          <w:p w:rsidR="00EA1F4A" w:rsidRPr="00EA1F4A" w:rsidRDefault="00EA1F4A" w:rsidP="00EA1F4A">
            <w:pPr>
              <w:jc w:val="center"/>
              <w:rPr>
                <w:sz w:val="24"/>
              </w:rPr>
            </w:pPr>
            <w:r w:rsidRPr="00EA1F4A">
              <w:rPr>
                <w:sz w:val="24"/>
              </w:rPr>
              <w:t>363,96</w:t>
            </w:r>
          </w:p>
        </w:tc>
        <w:tc>
          <w:tcPr>
            <w:tcW w:w="1193" w:type="dxa"/>
            <w:noWrap/>
            <w:hideMark/>
          </w:tcPr>
          <w:p w:rsidR="00EA1F4A" w:rsidRPr="00EA1F4A" w:rsidRDefault="00EA1F4A" w:rsidP="00EA1F4A">
            <w:pPr>
              <w:jc w:val="center"/>
              <w:rPr>
                <w:sz w:val="24"/>
              </w:rPr>
            </w:pPr>
            <w:r w:rsidRPr="00EA1F4A">
              <w:rPr>
                <w:sz w:val="24"/>
              </w:rPr>
              <w:t>382,20</w:t>
            </w:r>
          </w:p>
        </w:tc>
        <w:tc>
          <w:tcPr>
            <w:tcW w:w="1240" w:type="dxa"/>
            <w:noWrap/>
            <w:hideMark/>
          </w:tcPr>
          <w:p w:rsidR="00EA1F4A" w:rsidRPr="00EA1F4A" w:rsidRDefault="00EA1F4A" w:rsidP="00EA1F4A">
            <w:pPr>
              <w:jc w:val="center"/>
              <w:rPr>
                <w:sz w:val="24"/>
              </w:rPr>
            </w:pPr>
            <w:r w:rsidRPr="00EA1F4A">
              <w:rPr>
                <w:sz w:val="24"/>
              </w:rPr>
              <w:t>399,40</w:t>
            </w:r>
          </w:p>
        </w:tc>
        <w:tc>
          <w:tcPr>
            <w:tcW w:w="1160" w:type="dxa"/>
            <w:noWrap/>
            <w:hideMark/>
          </w:tcPr>
          <w:p w:rsidR="00EA1F4A" w:rsidRPr="00EA1F4A" w:rsidRDefault="00EA1F4A" w:rsidP="00EA1F4A">
            <w:pPr>
              <w:jc w:val="center"/>
              <w:rPr>
                <w:sz w:val="24"/>
              </w:rPr>
            </w:pPr>
            <w:r w:rsidRPr="00EA1F4A">
              <w:rPr>
                <w:sz w:val="24"/>
              </w:rPr>
              <w:t>416,57</w:t>
            </w:r>
          </w:p>
        </w:tc>
        <w:tc>
          <w:tcPr>
            <w:tcW w:w="1140" w:type="dxa"/>
            <w:noWrap/>
            <w:hideMark/>
          </w:tcPr>
          <w:p w:rsidR="00EA1F4A" w:rsidRPr="00EA1F4A" w:rsidRDefault="00EA1F4A" w:rsidP="00EA1F4A">
            <w:pPr>
              <w:jc w:val="center"/>
              <w:rPr>
                <w:sz w:val="24"/>
              </w:rPr>
            </w:pPr>
            <w:r w:rsidRPr="00EA1F4A">
              <w:rPr>
                <w:sz w:val="24"/>
              </w:rPr>
              <w:t>382,40</w:t>
            </w:r>
          </w:p>
        </w:tc>
        <w:tc>
          <w:tcPr>
            <w:tcW w:w="1140" w:type="dxa"/>
            <w:noWrap/>
            <w:hideMark/>
          </w:tcPr>
          <w:p w:rsidR="00EA1F4A" w:rsidRPr="00EA1F4A" w:rsidRDefault="00EA1F4A" w:rsidP="00EA1F4A">
            <w:pPr>
              <w:jc w:val="center"/>
              <w:rPr>
                <w:sz w:val="24"/>
              </w:rPr>
            </w:pPr>
            <w:r w:rsidRPr="00EA1F4A">
              <w:rPr>
                <w:sz w:val="24"/>
              </w:rPr>
              <w:t>382,40</w:t>
            </w:r>
          </w:p>
        </w:tc>
        <w:tc>
          <w:tcPr>
            <w:tcW w:w="789" w:type="dxa"/>
            <w:noWrap/>
            <w:hideMark/>
          </w:tcPr>
          <w:p w:rsidR="00EA1F4A" w:rsidRPr="00EA1F4A" w:rsidRDefault="00EA1F4A" w:rsidP="00EA1F4A">
            <w:pPr>
              <w:jc w:val="center"/>
              <w:rPr>
                <w:sz w:val="24"/>
              </w:rPr>
            </w:pPr>
            <w:r w:rsidRPr="00EA1F4A">
              <w:rPr>
                <w:sz w:val="24"/>
              </w:rPr>
              <w:t>382,40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185,40</w:t>
            </w:r>
          </w:p>
        </w:tc>
        <w:tc>
          <w:tcPr>
            <w:tcW w:w="1640" w:type="dxa"/>
            <w:noWrap/>
            <w:hideMark/>
          </w:tcPr>
          <w:p w:rsidR="00EA1F4A" w:rsidRPr="00EA1F4A" w:rsidRDefault="00EA1F4A" w:rsidP="00EA1F4A">
            <w:pPr>
              <w:jc w:val="center"/>
              <w:rPr>
                <w:sz w:val="24"/>
              </w:rPr>
            </w:pPr>
            <w:r w:rsidRPr="00EA1F4A">
              <w:rPr>
                <w:sz w:val="24"/>
              </w:rPr>
              <w:t>185,40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2 523,93</w:t>
            </w:r>
          </w:p>
        </w:tc>
        <w:tc>
          <w:tcPr>
            <w:tcW w:w="1640" w:type="dxa"/>
            <w:noWrap/>
            <w:hideMark/>
          </w:tcPr>
          <w:p w:rsidR="00EA1F4A" w:rsidRPr="00EA1F4A" w:rsidRDefault="00EA1F4A" w:rsidP="00EA1F4A">
            <w:pPr>
              <w:jc w:val="center"/>
              <w:rPr>
                <w:sz w:val="24"/>
              </w:rPr>
            </w:pPr>
            <w:r w:rsidRPr="00EA1F4A">
              <w:rPr>
                <w:sz w:val="24"/>
              </w:rPr>
              <w:t>178,56</w:t>
            </w:r>
          </w:p>
        </w:tc>
        <w:tc>
          <w:tcPr>
            <w:tcW w:w="1193" w:type="dxa"/>
            <w:noWrap/>
            <w:hideMark/>
          </w:tcPr>
          <w:p w:rsidR="00EA1F4A" w:rsidRPr="00EA1F4A" w:rsidRDefault="00EA1F4A" w:rsidP="00EA1F4A">
            <w:pPr>
              <w:jc w:val="center"/>
              <w:rPr>
                <w:sz w:val="24"/>
              </w:rPr>
            </w:pPr>
            <w:r w:rsidRPr="00EA1F4A">
              <w:rPr>
                <w:sz w:val="24"/>
              </w:rPr>
              <w:t>382,20</w:t>
            </w:r>
          </w:p>
        </w:tc>
        <w:tc>
          <w:tcPr>
            <w:tcW w:w="1240" w:type="dxa"/>
            <w:noWrap/>
            <w:hideMark/>
          </w:tcPr>
          <w:p w:rsidR="00EA1F4A" w:rsidRPr="00EA1F4A" w:rsidRDefault="00EA1F4A" w:rsidP="00EA1F4A">
            <w:pPr>
              <w:jc w:val="center"/>
              <w:rPr>
                <w:sz w:val="24"/>
              </w:rPr>
            </w:pPr>
            <w:r w:rsidRPr="00EA1F4A">
              <w:rPr>
                <w:sz w:val="24"/>
              </w:rPr>
              <w:t>399,40</w:t>
            </w:r>
          </w:p>
        </w:tc>
        <w:tc>
          <w:tcPr>
            <w:tcW w:w="1160" w:type="dxa"/>
            <w:noWrap/>
            <w:hideMark/>
          </w:tcPr>
          <w:p w:rsidR="00EA1F4A" w:rsidRPr="00EA1F4A" w:rsidRDefault="00EA1F4A" w:rsidP="00EA1F4A">
            <w:pPr>
              <w:jc w:val="center"/>
              <w:rPr>
                <w:sz w:val="24"/>
              </w:rPr>
            </w:pPr>
            <w:r w:rsidRPr="00EA1F4A">
              <w:rPr>
                <w:sz w:val="24"/>
              </w:rPr>
              <w:t>416,57</w:t>
            </w:r>
          </w:p>
        </w:tc>
        <w:tc>
          <w:tcPr>
            <w:tcW w:w="1140" w:type="dxa"/>
            <w:noWrap/>
            <w:hideMark/>
          </w:tcPr>
          <w:p w:rsidR="00EA1F4A" w:rsidRPr="00EA1F4A" w:rsidRDefault="00EA1F4A" w:rsidP="00EA1F4A">
            <w:pPr>
              <w:jc w:val="center"/>
              <w:rPr>
                <w:sz w:val="24"/>
              </w:rPr>
            </w:pPr>
            <w:r w:rsidRPr="00EA1F4A">
              <w:rPr>
                <w:sz w:val="24"/>
              </w:rPr>
              <w:t>382,40</w:t>
            </w:r>
          </w:p>
        </w:tc>
        <w:tc>
          <w:tcPr>
            <w:tcW w:w="1140" w:type="dxa"/>
            <w:noWrap/>
            <w:hideMark/>
          </w:tcPr>
          <w:p w:rsidR="00EA1F4A" w:rsidRPr="00EA1F4A" w:rsidRDefault="00EA1F4A" w:rsidP="00EA1F4A">
            <w:pPr>
              <w:jc w:val="center"/>
              <w:rPr>
                <w:sz w:val="24"/>
              </w:rPr>
            </w:pPr>
            <w:r w:rsidRPr="00EA1F4A">
              <w:rPr>
                <w:sz w:val="24"/>
              </w:rPr>
              <w:t>382,40</w:t>
            </w:r>
          </w:p>
        </w:tc>
        <w:tc>
          <w:tcPr>
            <w:tcW w:w="789" w:type="dxa"/>
            <w:noWrap/>
            <w:hideMark/>
          </w:tcPr>
          <w:p w:rsidR="00EA1F4A" w:rsidRPr="00EA1F4A" w:rsidRDefault="00EA1F4A" w:rsidP="00EA1F4A">
            <w:pPr>
              <w:jc w:val="center"/>
              <w:rPr>
                <w:sz w:val="24"/>
              </w:rPr>
            </w:pPr>
            <w:r w:rsidRPr="00EA1F4A">
              <w:rPr>
                <w:sz w:val="24"/>
              </w:rPr>
              <w:t>382,40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1.3.5.</w:t>
            </w:r>
          </w:p>
        </w:tc>
        <w:tc>
          <w:tcPr>
            <w:tcW w:w="1849" w:type="dxa"/>
            <w:vMerge w:val="restart"/>
            <w:hideMark/>
          </w:tcPr>
          <w:p w:rsidR="00EA1F4A" w:rsidRPr="00EA1F4A" w:rsidRDefault="00EA1F4A" w:rsidP="00EA1F4A">
            <w:pPr>
              <w:rPr>
                <w:sz w:val="24"/>
              </w:rPr>
            </w:pPr>
            <w:r w:rsidRPr="00EA1F4A">
              <w:rPr>
                <w:sz w:val="24"/>
              </w:rPr>
              <w:t>Содержание памятника в д. Вампугол</w:t>
            </w:r>
          </w:p>
        </w:tc>
        <w:tc>
          <w:tcPr>
            <w:tcW w:w="1505" w:type="dxa"/>
            <w:vMerge w:val="restart"/>
            <w:hideMark/>
          </w:tcPr>
          <w:p w:rsidR="00EA1F4A" w:rsidRPr="00EA1F4A" w:rsidRDefault="00EA1F4A" w:rsidP="00EA1F4A">
            <w:pPr>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471,42</w:t>
            </w:r>
          </w:p>
        </w:tc>
        <w:tc>
          <w:tcPr>
            <w:tcW w:w="1640" w:type="dxa"/>
            <w:noWrap/>
            <w:hideMark/>
          </w:tcPr>
          <w:p w:rsidR="00EA1F4A" w:rsidRPr="00EA1F4A" w:rsidRDefault="00EA1F4A" w:rsidP="00EA1F4A">
            <w:pPr>
              <w:jc w:val="center"/>
              <w:rPr>
                <w:sz w:val="24"/>
              </w:rPr>
            </w:pPr>
            <w:r w:rsidRPr="00EA1F4A">
              <w:rPr>
                <w:sz w:val="24"/>
              </w:rPr>
              <w:t>62,10</w:t>
            </w:r>
          </w:p>
        </w:tc>
        <w:tc>
          <w:tcPr>
            <w:tcW w:w="1193" w:type="dxa"/>
            <w:noWrap/>
            <w:hideMark/>
          </w:tcPr>
          <w:p w:rsidR="00EA1F4A" w:rsidRPr="00EA1F4A" w:rsidRDefault="00EA1F4A" w:rsidP="00EA1F4A">
            <w:pPr>
              <w:jc w:val="center"/>
              <w:rPr>
                <w:sz w:val="24"/>
              </w:rPr>
            </w:pPr>
            <w:r w:rsidRPr="00EA1F4A">
              <w:rPr>
                <w:sz w:val="24"/>
              </w:rPr>
              <w:t>65,21</w:t>
            </w:r>
          </w:p>
        </w:tc>
        <w:tc>
          <w:tcPr>
            <w:tcW w:w="1240" w:type="dxa"/>
            <w:noWrap/>
            <w:hideMark/>
          </w:tcPr>
          <w:p w:rsidR="00EA1F4A" w:rsidRPr="00EA1F4A" w:rsidRDefault="00EA1F4A" w:rsidP="00EA1F4A">
            <w:pPr>
              <w:jc w:val="center"/>
              <w:rPr>
                <w:sz w:val="24"/>
              </w:rPr>
            </w:pPr>
            <w:r w:rsidRPr="00EA1F4A">
              <w:rPr>
                <w:sz w:val="24"/>
              </w:rPr>
              <w:t>68,14</w:t>
            </w:r>
          </w:p>
        </w:tc>
        <w:tc>
          <w:tcPr>
            <w:tcW w:w="1160" w:type="dxa"/>
            <w:noWrap/>
            <w:hideMark/>
          </w:tcPr>
          <w:p w:rsidR="00EA1F4A" w:rsidRPr="00EA1F4A" w:rsidRDefault="00EA1F4A" w:rsidP="00EA1F4A">
            <w:pPr>
              <w:jc w:val="center"/>
              <w:rPr>
                <w:sz w:val="24"/>
              </w:rPr>
            </w:pPr>
            <w:r w:rsidRPr="00EA1F4A">
              <w:rPr>
                <w:sz w:val="24"/>
              </w:rPr>
              <w:t>71,07</w:t>
            </w:r>
          </w:p>
        </w:tc>
        <w:tc>
          <w:tcPr>
            <w:tcW w:w="1140" w:type="dxa"/>
            <w:noWrap/>
            <w:hideMark/>
          </w:tcPr>
          <w:p w:rsidR="00EA1F4A" w:rsidRPr="00EA1F4A" w:rsidRDefault="00EA1F4A" w:rsidP="00EA1F4A">
            <w:pPr>
              <w:jc w:val="center"/>
              <w:rPr>
                <w:sz w:val="24"/>
              </w:rPr>
            </w:pPr>
            <w:r w:rsidRPr="00EA1F4A">
              <w:rPr>
                <w:sz w:val="24"/>
              </w:rPr>
              <w:t>68,30</w:t>
            </w:r>
          </w:p>
        </w:tc>
        <w:tc>
          <w:tcPr>
            <w:tcW w:w="1140" w:type="dxa"/>
            <w:noWrap/>
            <w:hideMark/>
          </w:tcPr>
          <w:p w:rsidR="00EA1F4A" w:rsidRPr="00EA1F4A" w:rsidRDefault="00EA1F4A" w:rsidP="00EA1F4A">
            <w:pPr>
              <w:jc w:val="center"/>
              <w:rPr>
                <w:sz w:val="24"/>
              </w:rPr>
            </w:pPr>
            <w:r w:rsidRPr="00EA1F4A">
              <w:rPr>
                <w:sz w:val="24"/>
              </w:rPr>
              <w:t>68,30</w:t>
            </w:r>
          </w:p>
        </w:tc>
        <w:tc>
          <w:tcPr>
            <w:tcW w:w="789" w:type="dxa"/>
            <w:noWrap/>
            <w:hideMark/>
          </w:tcPr>
          <w:p w:rsidR="00EA1F4A" w:rsidRPr="00EA1F4A" w:rsidRDefault="00EA1F4A" w:rsidP="00EA1F4A">
            <w:pPr>
              <w:jc w:val="center"/>
              <w:rPr>
                <w:sz w:val="24"/>
              </w:rPr>
            </w:pPr>
            <w:r w:rsidRPr="00EA1F4A">
              <w:rPr>
                <w:sz w:val="24"/>
              </w:rPr>
              <w:t>68,30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471,42</w:t>
            </w:r>
          </w:p>
        </w:tc>
        <w:tc>
          <w:tcPr>
            <w:tcW w:w="1640" w:type="dxa"/>
            <w:noWrap/>
            <w:hideMark/>
          </w:tcPr>
          <w:p w:rsidR="00EA1F4A" w:rsidRPr="00EA1F4A" w:rsidRDefault="00EA1F4A" w:rsidP="00EA1F4A">
            <w:pPr>
              <w:jc w:val="center"/>
              <w:rPr>
                <w:sz w:val="24"/>
              </w:rPr>
            </w:pPr>
            <w:r w:rsidRPr="00EA1F4A">
              <w:rPr>
                <w:sz w:val="24"/>
              </w:rPr>
              <w:t>62,10</w:t>
            </w:r>
          </w:p>
        </w:tc>
        <w:tc>
          <w:tcPr>
            <w:tcW w:w="1193" w:type="dxa"/>
            <w:noWrap/>
            <w:hideMark/>
          </w:tcPr>
          <w:p w:rsidR="00EA1F4A" w:rsidRPr="00EA1F4A" w:rsidRDefault="00EA1F4A" w:rsidP="00EA1F4A">
            <w:pPr>
              <w:jc w:val="center"/>
              <w:rPr>
                <w:sz w:val="24"/>
              </w:rPr>
            </w:pPr>
            <w:r w:rsidRPr="00EA1F4A">
              <w:rPr>
                <w:sz w:val="24"/>
              </w:rPr>
              <w:t>65,21</w:t>
            </w:r>
          </w:p>
        </w:tc>
        <w:tc>
          <w:tcPr>
            <w:tcW w:w="1240" w:type="dxa"/>
            <w:noWrap/>
            <w:hideMark/>
          </w:tcPr>
          <w:p w:rsidR="00EA1F4A" w:rsidRPr="00EA1F4A" w:rsidRDefault="00EA1F4A" w:rsidP="00EA1F4A">
            <w:pPr>
              <w:jc w:val="center"/>
              <w:rPr>
                <w:sz w:val="24"/>
              </w:rPr>
            </w:pPr>
            <w:r w:rsidRPr="00EA1F4A">
              <w:rPr>
                <w:sz w:val="24"/>
              </w:rPr>
              <w:t>68,14</w:t>
            </w:r>
          </w:p>
        </w:tc>
        <w:tc>
          <w:tcPr>
            <w:tcW w:w="1160" w:type="dxa"/>
            <w:noWrap/>
            <w:hideMark/>
          </w:tcPr>
          <w:p w:rsidR="00EA1F4A" w:rsidRPr="00EA1F4A" w:rsidRDefault="00EA1F4A" w:rsidP="00EA1F4A">
            <w:pPr>
              <w:jc w:val="center"/>
              <w:rPr>
                <w:sz w:val="24"/>
              </w:rPr>
            </w:pPr>
            <w:r w:rsidRPr="00EA1F4A">
              <w:rPr>
                <w:sz w:val="24"/>
              </w:rPr>
              <w:t>71,07</w:t>
            </w:r>
          </w:p>
        </w:tc>
        <w:tc>
          <w:tcPr>
            <w:tcW w:w="1140" w:type="dxa"/>
            <w:noWrap/>
            <w:hideMark/>
          </w:tcPr>
          <w:p w:rsidR="00EA1F4A" w:rsidRPr="00EA1F4A" w:rsidRDefault="00EA1F4A" w:rsidP="00EA1F4A">
            <w:pPr>
              <w:jc w:val="center"/>
              <w:rPr>
                <w:sz w:val="24"/>
              </w:rPr>
            </w:pPr>
            <w:r w:rsidRPr="00EA1F4A">
              <w:rPr>
                <w:sz w:val="24"/>
              </w:rPr>
              <w:t>68,30</w:t>
            </w:r>
          </w:p>
        </w:tc>
        <w:tc>
          <w:tcPr>
            <w:tcW w:w="1140" w:type="dxa"/>
            <w:noWrap/>
            <w:hideMark/>
          </w:tcPr>
          <w:p w:rsidR="00EA1F4A" w:rsidRPr="00EA1F4A" w:rsidRDefault="00EA1F4A" w:rsidP="00EA1F4A">
            <w:pPr>
              <w:jc w:val="center"/>
              <w:rPr>
                <w:sz w:val="24"/>
              </w:rPr>
            </w:pPr>
            <w:r w:rsidRPr="00EA1F4A">
              <w:rPr>
                <w:sz w:val="24"/>
              </w:rPr>
              <w:t>68,30</w:t>
            </w:r>
          </w:p>
        </w:tc>
        <w:tc>
          <w:tcPr>
            <w:tcW w:w="789" w:type="dxa"/>
            <w:noWrap/>
            <w:hideMark/>
          </w:tcPr>
          <w:p w:rsidR="00EA1F4A" w:rsidRPr="00EA1F4A" w:rsidRDefault="00EA1F4A" w:rsidP="00EA1F4A">
            <w:pPr>
              <w:jc w:val="center"/>
              <w:rPr>
                <w:sz w:val="24"/>
              </w:rPr>
            </w:pPr>
            <w:r w:rsidRPr="00EA1F4A">
              <w:rPr>
                <w:sz w:val="24"/>
              </w:rPr>
              <w:t>68,30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1.3.6.</w:t>
            </w:r>
          </w:p>
        </w:tc>
        <w:tc>
          <w:tcPr>
            <w:tcW w:w="1849" w:type="dxa"/>
            <w:vMerge w:val="restart"/>
            <w:hideMark/>
          </w:tcPr>
          <w:p w:rsidR="00EA1F4A" w:rsidRPr="00EA1F4A" w:rsidRDefault="00EA1F4A" w:rsidP="00EA1F4A">
            <w:pPr>
              <w:rPr>
                <w:sz w:val="24"/>
              </w:rPr>
            </w:pPr>
            <w:r w:rsidRPr="00EA1F4A">
              <w:rPr>
                <w:sz w:val="24"/>
              </w:rPr>
              <w:t xml:space="preserve"> Проведение мероприятий по предупре</w:t>
            </w:r>
            <w:r w:rsidRPr="00EA1F4A">
              <w:rPr>
                <w:sz w:val="24"/>
              </w:rPr>
              <w:t>ж</w:t>
            </w:r>
            <w:r w:rsidRPr="00EA1F4A">
              <w:rPr>
                <w:sz w:val="24"/>
              </w:rPr>
              <w:t>дению и ли</w:t>
            </w:r>
            <w:r w:rsidRPr="00EA1F4A">
              <w:rPr>
                <w:sz w:val="24"/>
              </w:rPr>
              <w:t>к</w:t>
            </w:r>
            <w:r w:rsidRPr="00EA1F4A">
              <w:rPr>
                <w:sz w:val="24"/>
              </w:rPr>
              <w:t>видации боле</w:t>
            </w:r>
            <w:r w:rsidRPr="00EA1F4A">
              <w:rPr>
                <w:sz w:val="24"/>
              </w:rPr>
              <w:t>з</w:t>
            </w:r>
            <w:r w:rsidRPr="00EA1F4A">
              <w:rPr>
                <w:sz w:val="24"/>
              </w:rPr>
              <w:t>ней животных, их лечению, защите насел</w:t>
            </w:r>
            <w:r w:rsidRPr="00EA1F4A">
              <w:rPr>
                <w:sz w:val="24"/>
              </w:rPr>
              <w:t>е</w:t>
            </w:r>
            <w:r w:rsidRPr="00EA1F4A">
              <w:rPr>
                <w:sz w:val="24"/>
              </w:rPr>
              <w:lastRenderedPageBreak/>
              <w:t>ния от боле</w:t>
            </w:r>
            <w:r w:rsidRPr="00EA1F4A">
              <w:rPr>
                <w:sz w:val="24"/>
              </w:rPr>
              <w:t>з</w:t>
            </w:r>
            <w:r w:rsidRPr="00EA1F4A">
              <w:rPr>
                <w:sz w:val="24"/>
              </w:rPr>
              <w:t>ней, общих для человека и ж</w:t>
            </w:r>
            <w:r w:rsidRPr="00EA1F4A">
              <w:rPr>
                <w:sz w:val="24"/>
              </w:rPr>
              <w:t>и</w:t>
            </w:r>
            <w:r w:rsidRPr="00EA1F4A">
              <w:rPr>
                <w:sz w:val="24"/>
              </w:rPr>
              <w:t>вотных</w:t>
            </w:r>
          </w:p>
        </w:tc>
        <w:tc>
          <w:tcPr>
            <w:tcW w:w="1505" w:type="dxa"/>
            <w:vMerge w:val="restart"/>
            <w:hideMark/>
          </w:tcPr>
          <w:p w:rsidR="00EA1F4A" w:rsidRPr="00EA1F4A" w:rsidRDefault="00EA1F4A" w:rsidP="00EA1F4A">
            <w:pPr>
              <w:rPr>
                <w:sz w:val="24"/>
              </w:rPr>
            </w:pPr>
            <w:r w:rsidRPr="00EA1F4A">
              <w:rPr>
                <w:sz w:val="24"/>
              </w:rPr>
              <w:lastRenderedPageBreak/>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3 325,33</w:t>
            </w:r>
          </w:p>
        </w:tc>
        <w:tc>
          <w:tcPr>
            <w:tcW w:w="1640" w:type="dxa"/>
            <w:noWrap/>
            <w:hideMark/>
          </w:tcPr>
          <w:p w:rsidR="00EA1F4A" w:rsidRPr="00EA1F4A" w:rsidRDefault="00EA1F4A" w:rsidP="00EA1F4A">
            <w:pPr>
              <w:jc w:val="center"/>
              <w:rPr>
                <w:sz w:val="24"/>
              </w:rPr>
            </w:pPr>
            <w:r w:rsidRPr="00EA1F4A">
              <w:rPr>
                <w:sz w:val="24"/>
              </w:rPr>
              <w:t>2 232,43</w:t>
            </w:r>
          </w:p>
        </w:tc>
        <w:tc>
          <w:tcPr>
            <w:tcW w:w="1193" w:type="dxa"/>
            <w:noWrap/>
            <w:hideMark/>
          </w:tcPr>
          <w:p w:rsidR="00EA1F4A" w:rsidRPr="00EA1F4A" w:rsidRDefault="00EA1F4A" w:rsidP="00EA1F4A">
            <w:pPr>
              <w:jc w:val="center"/>
              <w:rPr>
                <w:sz w:val="24"/>
              </w:rPr>
            </w:pPr>
            <w:r w:rsidRPr="00EA1F4A">
              <w:rPr>
                <w:sz w:val="24"/>
              </w:rPr>
              <w:t>364,30</w:t>
            </w:r>
          </w:p>
        </w:tc>
        <w:tc>
          <w:tcPr>
            <w:tcW w:w="1240" w:type="dxa"/>
            <w:noWrap/>
            <w:hideMark/>
          </w:tcPr>
          <w:p w:rsidR="00EA1F4A" w:rsidRPr="00EA1F4A" w:rsidRDefault="00EA1F4A" w:rsidP="00EA1F4A">
            <w:pPr>
              <w:jc w:val="center"/>
              <w:rPr>
                <w:sz w:val="24"/>
              </w:rPr>
            </w:pPr>
            <w:r w:rsidRPr="00EA1F4A">
              <w:rPr>
                <w:sz w:val="24"/>
              </w:rPr>
              <w:t>364,30</w:t>
            </w:r>
          </w:p>
        </w:tc>
        <w:tc>
          <w:tcPr>
            <w:tcW w:w="1160" w:type="dxa"/>
            <w:noWrap/>
            <w:hideMark/>
          </w:tcPr>
          <w:p w:rsidR="00EA1F4A" w:rsidRPr="00EA1F4A" w:rsidRDefault="00EA1F4A" w:rsidP="00EA1F4A">
            <w:pPr>
              <w:jc w:val="center"/>
              <w:rPr>
                <w:sz w:val="24"/>
              </w:rPr>
            </w:pPr>
            <w:r w:rsidRPr="00EA1F4A">
              <w:rPr>
                <w:sz w:val="24"/>
              </w:rPr>
              <w:t>364,30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1 463,90</w:t>
            </w:r>
          </w:p>
        </w:tc>
        <w:tc>
          <w:tcPr>
            <w:tcW w:w="1640" w:type="dxa"/>
            <w:noWrap/>
            <w:hideMark/>
          </w:tcPr>
          <w:p w:rsidR="00EA1F4A" w:rsidRPr="00EA1F4A" w:rsidRDefault="00EA1F4A" w:rsidP="00EA1F4A">
            <w:pPr>
              <w:jc w:val="center"/>
              <w:rPr>
                <w:sz w:val="24"/>
              </w:rPr>
            </w:pPr>
            <w:r w:rsidRPr="00EA1F4A">
              <w:rPr>
                <w:sz w:val="24"/>
              </w:rPr>
              <w:t>371,00</w:t>
            </w:r>
          </w:p>
        </w:tc>
        <w:tc>
          <w:tcPr>
            <w:tcW w:w="1193" w:type="dxa"/>
            <w:noWrap/>
            <w:hideMark/>
          </w:tcPr>
          <w:p w:rsidR="00EA1F4A" w:rsidRPr="00EA1F4A" w:rsidRDefault="00EA1F4A" w:rsidP="00EA1F4A">
            <w:pPr>
              <w:jc w:val="center"/>
              <w:rPr>
                <w:sz w:val="24"/>
              </w:rPr>
            </w:pPr>
            <w:r w:rsidRPr="00EA1F4A">
              <w:rPr>
                <w:sz w:val="24"/>
              </w:rPr>
              <w:t>364,30</w:t>
            </w:r>
          </w:p>
        </w:tc>
        <w:tc>
          <w:tcPr>
            <w:tcW w:w="1240" w:type="dxa"/>
            <w:noWrap/>
            <w:hideMark/>
          </w:tcPr>
          <w:p w:rsidR="00EA1F4A" w:rsidRPr="00EA1F4A" w:rsidRDefault="00EA1F4A" w:rsidP="00EA1F4A">
            <w:pPr>
              <w:jc w:val="center"/>
              <w:rPr>
                <w:sz w:val="24"/>
              </w:rPr>
            </w:pPr>
            <w:r w:rsidRPr="00EA1F4A">
              <w:rPr>
                <w:sz w:val="24"/>
              </w:rPr>
              <w:t>364,30</w:t>
            </w:r>
          </w:p>
        </w:tc>
        <w:tc>
          <w:tcPr>
            <w:tcW w:w="1160" w:type="dxa"/>
            <w:noWrap/>
            <w:hideMark/>
          </w:tcPr>
          <w:p w:rsidR="00EA1F4A" w:rsidRPr="00EA1F4A" w:rsidRDefault="00EA1F4A" w:rsidP="00EA1F4A">
            <w:pPr>
              <w:jc w:val="center"/>
              <w:rPr>
                <w:sz w:val="24"/>
              </w:rPr>
            </w:pPr>
            <w:r w:rsidRPr="00EA1F4A">
              <w:rPr>
                <w:sz w:val="24"/>
              </w:rPr>
              <w:t>364,30</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1 861,43</w:t>
            </w:r>
          </w:p>
        </w:tc>
        <w:tc>
          <w:tcPr>
            <w:tcW w:w="1640" w:type="dxa"/>
            <w:noWrap/>
            <w:hideMark/>
          </w:tcPr>
          <w:p w:rsidR="00EA1F4A" w:rsidRPr="00EA1F4A" w:rsidRDefault="00EA1F4A" w:rsidP="00EA1F4A">
            <w:pPr>
              <w:jc w:val="center"/>
              <w:rPr>
                <w:sz w:val="24"/>
              </w:rPr>
            </w:pPr>
            <w:r w:rsidRPr="00EA1F4A">
              <w:rPr>
                <w:sz w:val="24"/>
              </w:rPr>
              <w:t>1 861,43</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lastRenderedPageBreak/>
              <w:t>1.3.7.</w:t>
            </w:r>
          </w:p>
        </w:tc>
        <w:tc>
          <w:tcPr>
            <w:tcW w:w="1849" w:type="dxa"/>
            <w:vMerge w:val="restart"/>
            <w:hideMark/>
          </w:tcPr>
          <w:p w:rsidR="00EA1F4A" w:rsidRPr="00EA1F4A" w:rsidRDefault="00EA1F4A" w:rsidP="00EA1F4A">
            <w:pPr>
              <w:rPr>
                <w:sz w:val="24"/>
              </w:rPr>
            </w:pPr>
            <w:r w:rsidRPr="00EA1F4A">
              <w:rPr>
                <w:sz w:val="24"/>
              </w:rPr>
              <w:t>Приобретение контейнеров для хранения твердо-бытовых отх</w:t>
            </w:r>
            <w:r w:rsidRPr="00EA1F4A">
              <w:rPr>
                <w:sz w:val="24"/>
              </w:rPr>
              <w:t>о</w:t>
            </w:r>
            <w:r w:rsidRPr="00EA1F4A">
              <w:rPr>
                <w:sz w:val="24"/>
              </w:rPr>
              <w:t xml:space="preserve">дов в сельских поселениях района </w:t>
            </w:r>
          </w:p>
        </w:tc>
        <w:tc>
          <w:tcPr>
            <w:tcW w:w="1505" w:type="dxa"/>
            <w:vMerge w:val="restart"/>
            <w:hideMark/>
          </w:tcPr>
          <w:p w:rsidR="00EA1F4A" w:rsidRPr="00EA1F4A" w:rsidRDefault="00EA1F4A" w:rsidP="00EA1F4A">
            <w:pPr>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252,00</w:t>
            </w:r>
          </w:p>
        </w:tc>
        <w:tc>
          <w:tcPr>
            <w:tcW w:w="1640" w:type="dxa"/>
            <w:noWrap/>
            <w:hideMark/>
          </w:tcPr>
          <w:p w:rsidR="00EA1F4A" w:rsidRPr="00EA1F4A" w:rsidRDefault="00EA1F4A" w:rsidP="00EA1F4A">
            <w:pPr>
              <w:jc w:val="center"/>
              <w:rPr>
                <w:sz w:val="24"/>
              </w:rPr>
            </w:pPr>
            <w:r w:rsidRPr="00EA1F4A">
              <w:rPr>
                <w:sz w:val="24"/>
              </w:rPr>
              <w:t>252,00</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252,00</w:t>
            </w:r>
          </w:p>
        </w:tc>
        <w:tc>
          <w:tcPr>
            <w:tcW w:w="1640" w:type="dxa"/>
            <w:noWrap/>
            <w:hideMark/>
          </w:tcPr>
          <w:p w:rsidR="00EA1F4A" w:rsidRPr="00EA1F4A" w:rsidRDefault="00EA1F4A" w:rsidP="00EA1F4A">
            <w:pPr>
              <w:jc w:val="center"/>
              <w:rPr>
                <w:sz w:val="24"/>
              </w:rPr>
            </w:pPr>
            <w:r w:rsidRPr="00EA1F4A">
              <w:rPr>
                <w:sz w:val="24"/>
              </w:rPr>
              <w:t>252,00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rPr>
                <w:sz w:val="24"/>
              </w:rPr>
            </w:pPr>
            <w:r w:rsidRPr="00EA1F4A">
              <w:rPr>
                <w:sz w:val="24"/>
              </w:rPr>
              <w:t>1.3.8</w:t>
            </w:r>
          </w:p>
        </w:tc>
        <w:tc>
          <w:tcPr>
            <w:tcW w:w="1849" w:type="dxa"/>
            <w:vMerge w:val="restart"/>
            <w:hideMark/>
          </w:tcPr>
          <w:p w:rsidR="00EA1F4A" w:rsidRPr="00EA1F4A" w:rsidRDefault="00EA1F4A" w:rsidP="00EA1F4A">
            <w:pPr>
              <w:rPr>
                <w:sz w:val="24"/>
              </w:rPr>
            </w:pPr>
            <w:r w:rsidRPr="00EA1F4A">
              <w:rPr>
                <w:sz w:val="24"/>
              </w:rPr>
              <w:t>с. Охтеурье     Ремонт лестн</w:t>
            </w:r>
            <w:r w:rsidRPr="00EA1F4A">
              <w:rPr>
                <w:sz w:val="24"/>
              </w:rPr>
              <w:t>и</w:t>
            </w:r>
            <w:r w:rsidRPr="00EA1F4A">
              <w:rPr>
                <w:sz w:val="24"/>
              </w:rPr>
              <w:t>цы к причалу</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14,69</w:t>
            </w:r>
          </w:p>
        </w:tc>
        <w:tc>
          <w:tcPr>
            <w:tcW w:w="1640" w:type="dxa"/>
            <w:noWrap/>
            <w:hideMark/>
          </w:tcPr>
          <w:p w:rsidR="00EA1F4A" w:rsidRPr="00EA1F4A" w:rsidRDefault="00EA1F4A" w:rsidP="00EA1F4A">
            <w:pPr>
              <w:jc w:val="center"/>
              <w:rPr>
                <w:sz w:val="24"/>
              </w:rPr>
            </w:pPr>
            <w:r w:rsidRPr="00EA1F4A">
              <w:rPr>
                <w:sz w:val="24"/>
              </w:rPr>
              <w:t>14,69</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14,69</w:t>
            </w:r>
          </w:p>
        </w:tc>
        <w:tc>
          <w:tcPr>
            <w:tcW w:w="1640" w:type="dxa"/>
            <w:noWrap/>
            <w:hideMark/>
          </w:tcPr>
          <w:p w:rsidR="00EA1F4A" w:rsidRPr="00EA1F4A" w:rsidRDefault="00EA1F4A" w:rsidP="00EA1F4A">
            <w:pPr>
              <w:jc w:val="center"/>
              <w:rPr>
                <w:sz w:val="24"/>
              </w:rPr>
            </w:pPr>
            <w:r w:rsidRPr="00EA1F4A">
              <w:rPr>
                <w:sz w:val="24"/>
              </w:rPr>
              <w:t>14,69</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Всего по задаче 3</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083DBC" w:rsidRDefault="00EA1F4A" w:rsidP="00EA1F4A">
            <w:pPr>
              <w:jc w:val="center"/>
              <w:rPr>
                <w:sz w:val="24"/>
              </w:rPr>
            </w:pPr>
            <w:r w:rsidRPr="00083DBC">
              <w:rPr>
                <w:sz w:val="24"/>
              </w:rPr>
              <w:t>13 876,63</w:t>
            </w:r>
          </w:p>
        </w:tc>
        <w:tc>
          <w:tcPr>
            <w:tcW w:w="1640" w:type="dxa"/>
            <w:noWrap/>
            <w:hideMark/>
          </w:tcPr>
          <w:p w:rsidR="00EA1F4A" w:rsidRPr="00083DBC" w:rsidRDefault="00EA1F4A" w:rsidP="00EA1F4A">
            <w:pPr>
              <w:jc w:val="center"/>
              <w:rPr>
                <w:sz w:val="24"/>
              </w:rPr>
            </w:pPr>
            <w:r w:rsidRPr="00083DBC">
              <w:rPr>
                <w:sz w:val="24"/>
              </w:rPr>
              <w:t>3 861,44</w:t>
            </w:r>
          </w:p>
        </w:tc>
        <w:tc>
          <w:tcPr>
            <w:tcW w:w="1193" w:type="dxa"/>
            <w:noWrap/>
            <w:hideMark/>
          </w:tcPr>
          <w:p w:rsidR="00EA1F4A" w:rsidRPr="00EA1F4A" w:rsidRDefault="00EA1F4A" w:rsidP="00EA1F4A">
            <w:pPr>
              <w:jc w:val="center"/>
              <w:rPr>
                <w:sz w:val="24"/>
              </w:rPr>
            </w:pPr>
            <w:r w:rsidRPr="00EA1F4A">
              <w:rPr>
                <w:sz w:val="24"/>
              </w:rPr>
              <w:t>1 918,50</w:t>
            </w:r>
          </w:p>
        </w:tc>
        <w:tc>
          <w:tcPr>
            <w:tcW w:w="1240" w:type="dxa"/>
            <w:noWrap/>
            <w:hideMark/>
          </w:tcPr>
          <w:p w:rsidR="00EA1F4A" w:rsidRPr="00EA1F4A" w:rsidRDefault="00EA1F4A" w:rsidP="00EA1F4A">
            <w:pPr>
              <w:jc w:val="center"/>
              <w:rPr>
                <w:sz w:val="24"/>
              </w:rPr>
            </w:pPr>
            <w:r w:rsidRPr="00EA1F4A">
              <w:rPr>
                <w:sz w:val="24"/>
              </w:rPr>
              <w:t>1 988,43</w:t>
            </w:r>
          </w:p>
        </w:tc>
        <w:tc>
          <w:tcPr>
            <w:tcW w:w="1160" w:type="dxa"/>
            <w:noWrap/>
            <w:hideMark/>
          </w:tcPr>
          <w:p w:rsidR="00EA1F4A" w:rsidRPr="00EA1F4A" w:rsidRDefault="00EA1F4A" w:rsidP="00EA1F4A">
            <w:pPr>
              <w:jc w:val="center"/>
              <w:rPr>
                <w:sz w:val="24"/>
              </w:rPr>
            </w:pPr>
            <w:r w:rsidRPr="00EA1F4A">
              <w:rPr>
                <w:sz w:val="24"/>
              </w:rPr>
              <w:t>2 058,26</w:t>
            </w:r>
          </w:p>
        </w:tc>
        <w:tc>
          <w:tcPr>
            <w:tcW w:w="1140" w:type="dxa"/>
            <w:noWrap/>
            <w:hideMark/>
          </w:tcPr>
          <w:p w:rsidR="00EA1F4A" w:rsidRPr="00EA1F4A" w:rsidRDefault="00EA1F4A" w:rsidP="00EA1F4A">
            <w:pPr>
              <w:jc w:val="center"/>
              <w:rPr>
                <w:sz w:val="24"/>
              </w:rPr>
            </w:pPr>
            <w:r w:rsidRPr="00EA1F4A">
              <w:rPr>
                <w:sz w:val="24"/>
              </w:rPr>
              <w:t>1 350,00</w:t>
            </w:r>
          </w:p>
        </w:tc>
        <w:tc>
          <w:tcPr>
            <w:tcW w:w="1140" w:type="dxa"/>
            <w:noWrap/>
            <w:hideMark/>
          </w:tcPr>
          <w:p w:rsidR="00EA1F4A" w:rsidRPr="00EA1F4A" w:rsidRDefault="00EA1F4A" w:rsidP="00EA1F4A">
            <w:pPr>
              <w:jc w:val="center"/>
              <w:rPr>
                <w:sz w:val="24"/>
              </w:rPr>
            </w:pPr>
            <w:r w:rsidRPr="00EA1F4A">
              <w:rPr>
                <w:sz w:val="24"/>
              </w:rPr>
              <w:t>1 350,00</w:t>
            </w:r>
          </w:p>
        </w:tc>
        <w:tc>
          <w:tcPr>
            <w:tcW w:w="789" w:type="dxa"/>
            <w:noWrap/>
            <w:hideMark/>
          </w:tcPr>
          <w:p w:rsidR="00EA1F4A" w:rsidRPr="00EA1F4A" w:rsidRDefault="00EA1F4A" w:rsidP="00EA1F4A">
            <w:pPr>
              <w:jc w:val="center"/>
              <w:rPr>
                <w:sz w:val="24"/>
              </w:rPr>
            </w:pPr>
            <w:r w:rsidRPr="00EA1F4A">
              <w:rPr>
                <w:sz w:val="24"/>
              </w:rPr>
              <w:t>1 350,00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083DBC" w:rsidRDefault="00EA1F4A" w:rsidP="00EA1F4A">
            <w:pPr>
              <w:jc w:val="center"/>
              <w:rPr>
                <w:sz w:val="24"/>
              </w:rPr>
            </w:pPr>
            <w:r w:rsidRPr="00083DBC">
              <w:rPr>
                <w:sz w:val="24"/>
              </w:rPr>
              <w:t>3 975,10</w:t>
            </w:r>
          </w:p>
        </w:tc>
        <w:tc>
          <w:tcPr>
            <w:tcW w:w="1640" w:type="dxa"/>
            <w:noWrap/>
            <w:hideMark/>
          </w:tcPr>
          <w:p w:rsidR="00EA1F4A" w:rsidRPr="00083DBC" w:rsidRDefault="00EA1F4A" w:rsidP="00EA1F4A">
            <w:pPr>
              <w:jc w:val="center"/>
              <w:rPr>
                <w:sz w:val="24"/>
              </w:rPr>
            </w:pPr>
            <w:r w:rsidRPr="00083DBC">
              <w:rPr>
                <w:sz w:val="24"/>
              </w:rPr>
              <w:t>1 292,20</w:t>
            </w:r>
          </w:p>
        </w:tc>
        <w:tc>
          <w:tcPr>
            <w:tcW w:w="1193" w:type="dxa"/>
            <w:noWrap/>
            <w:hideMark/>
          </w:tcPr>
          <w:p w:rsidR="00EA1F4A" w:rsidRPr="00EA1F4A" w:rsidRDefault="00EA1F4A" w:rsidP="00EA1F4A">
            <w:pPr>
              <w:jc w:val="center"/>
              <w:rPr>
                <w:sz w:val="24"/>
              </w:rPr>
            </w:pPr>
            <w:r w:rsidRPr="00EA1F4A">
              <w:rPr>
                <w:sz w:val="24"/>
              </w:rPr>
              <w:t>880,20</w:t>
            </w:r>
          </w:p>
        </w:tc>
        <w:tc>
          <w:tcPr>
            <w:tcW w:w="1240" w:type="dxa"/>
            <w:noWrap/>
            <w:hideMark/>
          </w:tcPr>
          <w:p w:rsidR="00EA1F4A" w:rsidRPr="00EA1F4A" w:rsidRDefault="00EA1F4A" w:rsidP="00EA1F4A">
            <w:pPr>
              <w:jc w:val="center"/>
              <w:rPr>
                <w:sz w:val="24"/>
              </w:rPr>
            </w:pPr>
            <w:r w:rsidRPr="00EA1F4A">
              <w:rPr>
                <w:sz w:val="24"/>
              </w:rPr>
              <w:t>901,70</w:t>
            </w:r>
          </w:p>
        </w:tc>
        <w:tc>
          <w:tcPr>
            <w:tcW w:w="1160" w:type="dxa"/>
            <w:noWrap/>
            <w:hideMark/>
          </w:tcPr>
          <w:p w:rsidR="00EA1F4A" w:rsidRPr="00EA1F4A" w:rsidRDefault="00EA1F4A" w:rsidP="00EA1F4A">
            <w:pPr>
              <w:jc w:val="center"/>
              <w:rPr>
                <w:sz w:val="24"/>
              </w:rPr>
            </w:pPr>
            <w:r w:rsidRPr="00EA1F4A">
              <w:rPr>
                <w:sz w:val="24"/>
              </w:rPr>
              <w:t>901,00</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083DBC" w:rsidRDefault="00EA1F4A" w:rsidP="00EA1F4A">
            <w:pPr>
              <w:jc w:val="center"/>
              <w:rPr>
                <w:sz w:val="24"/>
              </w:rPr>
            </w:pPr>
            <w:r w:rsidRPr="00083DBC">
              <w:rPr>
                <w:sz w:val="24"/>
              </w:rPr>
              <w:t>9 901,53</w:t>
            </w:r>
          </w:p>
        </w:tc>
        <w:tc>
          <w:tcPr>
            <w:tcW w:w="1640" w:type="dxa"/>
            <w:noWrap/>
            <w:hideMark/>
          </w:tcPr>
          <w:p w:rsidR="00EA1F4A" w:rsidRPr="00083DBC" w:rsidRDefault="00EA1F4A" w:rsidP="00EA1F4A">
            <w:pPr>
              <w:jc w:val="center"/>
              <w:rPr>
                <w:sz w:val="24"/>
              </w:rPr>
            </w:pPr>
            <w:r w:rsidRPr="00083DBC">
              <w:rPr>
                <w:sz w:val="24"/>
              </w:rPr>
              <w:t>2 569,24</w:t>
            </w:r>
          </w:p>
        </w:tc>
        <w:tc>
          <w:tcPr>
            <w:tcW w:w="1193" w:type="dxa"/>
            <w:noWrap/>
            <w:hideMark/>
          </w:tcPr>
          <w:p w:rsidR="00EA1F4A" w:rsidRPr="00EA1F4A" w:rsidRDefault="00EA1F4A" w:rsidP="00EA1F4A">
            <w:pPr>
              <w:jc w:val="center"/>
              <w:rPr>
                <w:sz w:val="24"/>
              </w:rPr>
            </w:pPr>
            <w:r w:rsidRPr="00EA1F4A">
              <w:rPr>
                <w:sz w:val="24"/>
              </w:rPr>
              <w:t>1 038,30</w:t>
            </w:r>
          </w:p>
        </w:tc>
        <w:tc>
          <w:tcPr>
            <w:tcW w:w="1240" w:type="dxa"/>
            <w:noWrap/>
            <w:hideMark/>
          </w:tcPr>
          <w:p w:rsidR="00EA1F4A" w:rsidRPr="00EA1F4A" w:rsidRDefault="00EA1F4A" w:rsidP="00EA1F4A">
            <w:pPr>
              <w:jc w:val="center"/>
              <w:rPr>
                <w:sz w:val="24"/>
              </w:rPr>
            </w:pPr>
            <w:r w:rsidRPr="00EA1F4A">
              <w:rPr>
                <w:sz w:val="24"/>
              </w:rPr>
              <w:t>1 086,73</w:t>
            </w:r>
          </w:p>
        </w:tc>
        <w:tc>
          <w:tcPr>
            <w:tcW w:w="1160" w:type="dxa"/>
            <w:noWrap/>
            <w:hideMark/>
          </w:tcPr>
          <w:p w:rsidR="00EA1F4A" w:rsidRPr="00EA1F4A" w:rsidRDefault="00EA1F4A" w:rsidP="00EA1F4A">
            <w:pPr>
              <w:jc w:val="center"/>
              <w:rPr>
                <w:sz w:val="24"/>
              </w:rPr>
            </w:pPr>
            <w:r w:rsidRPr="00EA1F4A">
              <w:rPr>
                <w:sz w:val="24"/>
              </w:rPr>
              <w:t>1 157,26</w:t>
            </w:r>
          </w:p>
        </w:tc>
        <w:tc>
          <w:tcPr>
            <w:tcW w:w="1140" w:type="dxa"/>
            <w:noWrap/>
            <w:hideMark/>
          </w:tcPr>
          <w:p w:rsidR="00EA1F4A" w:rsidRPr="00EA1F4A" w:rsidRDefault="00EA1F4A" w:rsidP="00EA1F4A">
            <w:pPr>
              <w:jc w:val="center"/>
              <w:rPr>
                <w:sz w:val="24"/>
              </w:rPr>
            </w:pPr>
            <w:r w:rsidRPr="00EA1F4A">
              <w:rPr>
                <w:sz w:val="24"/>
              </w:rPr>
              <w:t>1 350,00</w:t>
            </w:r>
          </w:p>
        </w:tc>
        <w:tc>
          <w:tcPr>
            <w:tcW w:w="1140" w:type="dxa"/>
            <w:noWrap/>
            <w:hideMark/>
          </w:tcPr>
          <w:p w:rsidR="00EA1F4A" w:rsidRPr="00EA1F4A" w:rsidRDefault="00EA1F4A" w:rsidP="00EA1F4A">
            <w:pPr>
              <w:jc w:val="center"/>
              <w:rPr>
                <w:sz w:val="24"/>
              </w:rPr>
            </w:pPr>
            <w:r w:rsidRPr="00EA1F4A">
              <w:rPr>
                <w:sz w:val="24"/>
              </w:rPr>
              <w:t>1 350,00</w:t>
            </w:r>
          </w:p>
        </w:tc>
        <w:tc>
          <w:tcPr>
            <w:tcW w:w="789" w:type="dxa"/>
            <w:noWrap/>
            <w:hideMark/>
          </w:tcPr>
          <w:p w:rsidR="00EA1F4A" w:rsidRPr="00EA1F4A" w:rsidRDefault="00EA1F4A" w:rsidP="00EA1F4A">
            <w:pPr>
              <w:jc w:val="center"/>
              <w:rPr>
                <w:sz w:val="24"/>
              </w:rPr>
            </w:pPr>
            <w:r w:rsidRPr="00EA1F4A">
              <w:rPr>
                <w:sz w:val="24"/>
              </w:rPr>
              <w:t>1 350,0</w:t>
            </w:r>
            <w:r w:rsidRPr="00EA1F4A">
              <w:rPr>
                <w:sz w:val="24"/>
              </w:rPr>
              <w:lastRenderedPageBreak/>
              <w:t>0</w:t>
            </w:r>
          </w:p>
        </w:tc>
      </w:tr>
      <w:tr w:rsidR="00EA1F4A" w:rsidRPr="00EA1F4A" w:rsidTr="00EA1F4A">
        <w:trPr>
          <w:trHeight w:val="300"/>
          <w:jc w:val="center"/>
        </w:trPr>
        <w:tc>
          <w:tcPr>
            <w:tcW w:w="14984" w:type="dxa"/>
            <w:gridSpan w:val="12"/>
            <w:hideMark/>
          </w:tcPr>
          <w:p w:rsidR="00EA1F4A" w:rsidRPr="00083DBC" w:rsidRDefault="00EA1F4A" w:rsidP="00EA1F4A">
            <w:pPr>
              <w:jc w:val="center"/>
              <w:rPr>
                <w:sz w:val="24"/>
              </w:rPr>
            </w:pPr>
            <w:r w:rsidRPr="00083DBC">
              <w:rPr>
                <w:b/>
                <w:sz w:val="24"/>
              </w:rPr>
              <w:lastRenderedPageBreak/>
              <w:t>Задача 4. Обеспечение бесперебойной работы объектов жилищно-коммунального хозяйства и социальной сферы</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1.4.1.</w:t>
            </w:r>
          </w:p>
        </w:tc>
        <w:tc>
          <w:tcPr>
            <w:tcW w:w="1849" w:type="dxa"/>
            <w:vMerge w:val="restart"/>
            <w:hideMark/>
          </w:tcPr>
          <w:p w:rsidR="00EA1F4A" w:rsidRPr="00EA1F4A" w:rsidRDefault="00EA1F4A" w:rsidP="00EA1F4A">
            <w:pPr>
              <w:rPr>
                <w:sz w:val="24"/>
              </w:rPr>
            </w:pPr>
            <w:proofErr w:type="gramStart"/>
            <w:r w:rsidRPr="00EA1F4A">
              <w:rPr>
                <w:sz w:val="24"/>
              </w:rPr>
              <w:t>Предоставл</w:t>
            </w:r>
            <w:r w:rsidRPr="00EA1F4A">
              <w:rPr>
                <w:sz w:val="24"/>
              </w:rPr>
              <w:t>е</w:t>
            </w:r>
            <w:r w:rsidRPr="00EA1F4A">
              <w:rPr>
                <w:sz w:val="24"/>
              </w:rPr>
              <w:t>ние субсидий на возмещение фактически п</w:t>
            </w:r>
            <w:r w:rsidRPr="00EA1F4A">
              <w:rPr>
                <w:sz w:val="24"/>
              </w:rPr>
              <w:t>о</w:t>
            </w:r>
            <w:r w:rsidRPr="00EA1F4A">
              <w:rPr>
                <w:sz w:val="24"/>
              </w:rPr>
              <w:t>лученных  з</w:t>
            </w:r>
            <w:r w:rsidRPr="00EA1F4A">
              <w:rPr>
                <w:sz w:val="24"/>
              </w:rPr>
              <w:t>а</w:t>
            </w:r>
            <w:r w:rsidRPr="00EA1F4A">
              <w:rPr>
                <w:sz w:val="24"/>
              </w:rPr>
              <w:t>трат на выпо</w:t>
            </w:r>
            <w:r w:rsidRPr="00EA1F4A">
              <w:rPr>
                <w:sz w:val="24"/>
              </w:rPr>
              <w:t>л</w:t>
            </w:r>
            <w:r w:rsidRPr="00EA1F4A">
              <w:rPr>
                <w:sz w:val="24"/>
              </w:rPr>
              <w:t>нение мер</w:t>
            </w:r>
            <w:r w:rsidRPr="00EA1F4A">
              <w:rPr>
                <w:sz w:val="24"/>
              </w:rPr>
              <w:t>о</w:t>
            </w:r>
            <w:r w:rsidRPr="00EA1F4A">
              <w:rPr>
                <w:sz w:val="24"/>
              </w:rPr>
              <w:t>приятий по подготовке объектов ж</w:t>
            </w:r>
            <w:r w:rsidRPr="00EA1F4A">
              <w:rPr>
                <w:sz w:val="24"/>
              </w:rPr>
              <w:t>и</w:t>
            </w:r>
            <w:r w:rsidRPr="00EA1F4A">
              <w:rPr>
                <w:sz w:val="24"/>
              </w:rPr>
              <w:t>лищно-коммунального хозяйства и с</w:t>
            </w:r>
            <w:r w:rsidRPr="00EA1F4A">
              <w:rPr>
                <w:sz w:val="24"/>
              </w:rPr>
              <w:t>о</w:t>
            </w:r>
            <w:r w:rsidRPr="00EA1F4A">
              <w:rPr>
                <w:sz w:val="24"/>
              </w:rPr>
              <w:t>циальной сф</w:t>
            </w:r>
            <w:r w:rsidRPr="00EA1F4A">
              <w:rPr>
                <w:sz w:val="24"/>
              </w:rPr>
              <w:t>е</w:t>
            </w:r>
            <w:r w:rsidRPr="00EA1F4A">
              <w:rPr>
                <w:sz w:val="24"/>
              </w:rPr>
              <w:t>ры района к работе в осе</w:t>
            </w:r>
            <w:r w:rsidRPr="00EA1F4A">
              <w:rPr>
                <w:sz w:val="24"/>
              </w:rPr>
              <w:t>н</w:t>
            </w:r>
            <w:r w:rsidRPr="00EA1F4A">
              <w:rPr>
                <w:sz w:val="24"/>
              </w:rPr>
              <w:t>не-зимний п</w:t>
            </w:r>
            <w:r w:rsidRPr="00EA1F4A">
              <w:rPr>
                <w:sz w:val="24"/>
              </w:rPr>
              <w:t>е</w:t>
            </w:r>
            <w:r w:rsidRPr="00EA1F4A">
              <w:rPr>
                <w:sz w:val="24"/>
              </w:rPr>
              <w:t>риод, в части возмещений убытков на приобретением энергоносит</w:t>
            </w:r>
            <w:r w:rsidRPr="00EA1F4A">
              <w:rPr>
                <w:sz w:val="24"/>
              </w:rPr>
              <w:t>е</w:t>
            </w:r>
            <w:r w:rsidRPr="00EA1F4A">
              <w:rPr>
                <w:sz w:val="24"/>
              </w:rPr>
              <w:t>лей предпр</w:t>
            </w:r>
            <w:r w:rsidRPr="00EA1F4A">
              <w:rPr>
                <w:sz w:val="24"/>
              </w:rPr>
              <w:t>и</w:t>
            </w:r>
            <w:r w:rsidRPr="00EA1F4A">
              <w:rPr>
                <w:sz w:val="24"/>
              </w:rPr>
              <w:t>ятиями ж</w:t>
            </w:r>
            <w:r w:rsidRPr="00EA1F4A">
              <w:rPr>
                <w:sz w:val="24"/>
              </w:rPr>
              <w:t>и</w:t>
            </w:r>
            <w:r w:rsidRPr="00EA1F4A">
              <w:rPr>
                <w:sz w:val="24"/>
              </w:rPr>
              <w:t>лищно-коммунального хозяйства</w:t>
            </w:r>
            <w:proofErr w:type="gramEnd"/>
          </w:p>
        </w:tc>
        <w:tc>
          <w:tcPr>
            <w:tcW w:w="1505" w:type="dxa"/>
            <w:vMerge w:val="restart"/>
            <w:hideMark/>
          </w:tcPr>
          <w:p w:rsidR="00EA1F4A" w:rsidRPr="00EA1F4A" w:rsidRDefault="00EA1F4A" w:rsidP="00EA1F4A">
            <w:pPr>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083DBC" w:rsidRDefault="00EA1F4A" w:rsidP="00EA1F4A">
            <w:pPr>
              <w:jc w:val="center"/>
              <w:rPr>
                <w:sz w:val="24"/>
              </w:rPr>
            </w:pPr>
            <w:r w:rsidRPr="00083DBC">
              <w:rPr>
                <w:sz w:val="24"/>
              </w:rPr>
              <w:t>293 017,62</w:t>
            </w:r>
          </w:p>
        </w:tc>
        <w:tc>
          <w:tcPr>
            <w:tcW w:w="1640" w:type="dxa"/>
            <w:hideMark/>
          </w:tcPr>
          <w:p w:rsidR="00EA1F4A" w:rsidRPr="00083DBC" w:rsidRDefault="00EA1F4A" w:rsidP="00EA1F4A">
            <w:pPr>
              <w:jc w:val="center"/>
              <w:rPr>
                <w:sz w:val="24"/>
              </w:rPr>
            </w:pPr>
            <w:r w:rsidRPr="00083DBC">
              <w:rPr>
                <w:sz w:val="24"/>
              </w:rPr>
              <w:t>141 459,42</w:t>
            </w:r>
          </w:p>
        </w:tc>
        <w:tc>
          <w:tcPr>
            <w:tcW w:w="1193" w:type="dxa"/>
            <w:hideMark/>
          </w:tcPr>
          <w:p w:rsidR="00EA1F4A" w:rsidRPr="00EA1F4A" w:rsidRDefault="00EA1F4A" w:rsidP="00EA1F4A">
            <w:pPr>
              <w:jc w:val="center"/>
              <w:rPr>
                <w:sz w:val="24"/>
              </w:rPr>
            </w:pPr>
            <w:r w:rsidRPr="00EA1F4A">
              <w:rPr>
                <w:sz w:val="24"/>
              </w:rPr>
              <w:t>28 634,25</w:t>
            </w:r>
          </w:p>
        </w:tc>
        <w:tc>
          <w:tcPr>
            <w:tcW w:w="1240" w:type="dxa"/>
            <w:hideMark/>
          </w:tcPr>
          <w:p w:rsidR="00EA1F4A" w:rsidRPr="00EA1F4A" w:rsidRDefault="00EA1F4A" w:rsidP="00EA1F4A">
            <w:pPr>
              <w:jc w:val="center"/>
              <w:rPr>
                <w:sz w:val="24"/>
              </w:rPr>
            </w:pPr>
            <w:r w:rsidRPr="00EA1F4A">
              <w:rPr>
                <w:sz w:val="24"/>
              </w:rPr>
              <w:t>25 587,58</w:t>
            </w:r>
          </w:p>
        </w:tc>
        <w:tc>
          <w:tcPr>
            <w:tcW w:w="1160" w:type="dxa"/>
            <w:hideMark/>
          </w:tcPr>
          <w:p w:rsidR="00EA1F4A" w:rsidRPr="00EA1F4A" w:rsidRDefault="00EA1F4A" w:rsidP="00EA1F4A">
            <w:pPr>
              <w:jc w:val="center"/>
              <w:rPr>
                <w:sz w:val="24"/>
              </w:rPr>
            </w:pPr>
            <w:r w:rsidRPr="00EA1F4A">
              <w:rPr>
                <w:sz w:val="24"/>
              </w:rPr>
              <w:t>37 336,37</w:t>
            </w:r>
          </w:p>
        </w:tc>
        <w:tc>
          <w:tcPr>
            <w:tcW w:w="1140" w:type="dxa"/>
            <w:hideMark/>
          </w:tcPr>
          <w:p w:rsidR="00EA1F4A" w:rsidRPr="00EA1F4A" w:rsidRDefault="00EA1F4A" w:rsidP="00EA1F4A">
            <w:pPr>
              <w:jc w:val="center"/>
              <w:rPr>
                <w:sz w:val="24"/>
              </w:rPr>
            </w:pPr>
            <w:r w:rsidRPr="00EA1F4A">
              <w:rPr>
                <w:sz w:val="24"/>
              </w:rPr>
              <w:t>20 000,00</w:t>
            </w:r>
          </w:p>
        </w:tc>
        <w:tc>
          <w:tcPr>
            <w:tcW w:w="1140" w:type="dxa"/>
            <w:hideMark/>
          </w:tcPr>
          <w:p w:rsidR="00EA1F4A" w:rsidRPr="00EA1F4A" w:rsidRDefault="00EA1F4A" w:rsidP="00EA1F4A">
            <w:pPr>
              <w:jc w:val="center"/>
              <w:rPr>
                <w:sz w:val="24"/>
              </w:rPr>
            </w:pPr>
            <w:r w:rsidRPr="00EA1F4A">
              <w:rPr>
                <w:sz w:val="24"/>
              </w:rPr>
              <w:t>20 000,00</w:t>
            </w:r>
          </w:p>
        </w:tc>
        <w:tc>
          <w:tcPr>
            <w:tcW w:w="789" w:type="dxa"/>
            <w:hideMark/>
          </w:tcPr>
          <w:p w:rsidR="00EA1F4A" w:rsidRPr="00EA1F4A" w:rsidRDefault="00EA1F4A" w:rsidP="00EA1F4A">
            <w:pPr>
              <w:jc w:val="center"/>
              <w:rPr>
                <w:sz w:val="24"/>
              </w:rPr>
            </w:pPr>
            <w:r w:rsidRPr="00EA1F4A">
              <w:rPr>
                <w:sz w:val="24"/>
              </w:rPr>
              <w:t>20 000,00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083DBC" w:rsidRDefault="00EA1F4A" w:rsidP="00EA1F4A">
            <w:pPr>
              <w:jc w:val="center"/>
              <w:rPr>
                <w:sz w:val="24"/>
              </w:rPr>
            </w:pPr>
          </w:p>
        </w:tc>
        <w:tc>
          <w:tcPr>
            <w:tcW w:w="1640" w:type="dxa"/>
            <w:hideMark/>
          </w:tcPr>
          <w:p w:rsidR="00EA1F4A" w:rsidRPr="00083DBC"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083DBC" w:rsidRDefault="00EA1F4A" w:rsidP="00EA1F4A">
            <w:pPr>
              <w:jc w:val="center"/>
              <w:rPr>
                <w:sz w:val="24"/>
              </w:rPr>
            </w:pPr>
            <w:r w:rsidRPr="00083DBC">
              <w:rPr>
                <w:sz w:val="24"/>
              </w:rPr>
              <w:t>293 017,62</w:t>
            </w:r>
          </w:p>
        </w:tc>
        <w:tc>
          <w:tcPr>
            <w:tcW w:w="1640" w:type="dxa"/>
            <w:hideMark/>
          </w:tcPr>
          <w:p w:rsidR="00EA1F4A" w:rsidRPr="00083DBC" w:rsidRDefault="00EA1F4A" w:rsidP="00EA1F4A">
            <w:pPr>
              <w:jc w:val="center"/>
              <w:rPr>
                <w:sz w:val="24"/>
              </w:rPr>
            </w:pPr>
            <w:r w:rsidRPr="00083DBC">
              <w:rPr>
                <w:sz w:val="24"/>
              </w:rPr>
              <w:t>141 459,42</w:t>
            </w:r>
          </w:p>
        </w:tc>
        <w:tc>
          <w:tcPr>
            <w:tcW w:w="1193" w:type="dxa"/>
            <w:hideMark/>
          </w:tcPr>
          <w:p w:rsidR="00EA1F4A" w:rsidRPr="00EA1F4A" w:rsidRDefault="00EA1F4A" w:rsidP="00EA1F4A">
            <w:pPr>
              <w:jc w:val="center"/>
              <w:rPr>
                <w:sz w:val="24"/>
              </w:rPr>
            </w:pPr>
            <w:r w:rsidRPr="00EA1F4A">
              <w:rPr>
                <w:sz w:val="24"/>
              </w:rPr>
              <w:t>28 634,25</w:t>
            </w:r>
          </w:p>
        </w:tc>
        <w:tc>
          <w:tcPr>
            <w:tcW w:w="1240" w:type="dxa"/>
            <w:hideMark/>
          </w:tcPr>
          <w:p w:rsidR="00EA1F4A" w:rsidRPr="00EA1F4A" w:rsidRDefault="00EA1F4A" w:rsidP="00EA1F4A">
            <w:pPr>
              <w:jc w:val="center"/>
              <w:rPr>
                <w:sz w:val="24"/>
              </w:rPr>
            </w:pPr>
            <w:r w:rsidRPr="00EA1F4A">
              <w:rPr>
                <w:sz w:val="24"/>
              </w:rPr>
              <w:t>25 587,58</w:t>
            </w:r>
          </w:p>
        </w:tc>
        <w:tc>
          <w:tcPr>
            <w:tcW w:w="1160" w:type="dxa"/>
            <w:hideMark/>
          </w:tcPr>
          <w:p w:rsidR="00EA1F4A" w:rsidRPr="00EA1F4A" w:rsidRDefault="00EA1F4A" w:rsidP="00EA1F4A">
            <w:pPr>
              <w:jc w:val="center"/>
              <w:rPr>
                <w:sz w:val="24"/>
              </w:rPr>
            </w:pPr>
            <w:r w:rsidRPr="00EA1F4A">
              <w:rPr>
                <w:sz w:val="24"/>
              </w:rPr>
              <w:t>37 336,37</w:t>
            </w:r>
          </w:p>
        </w:tc>
        <w:tc>
          <w:tcPr>
            <w:tcW w:w="1140" w:type="dxa"/>
            <w:hideMark/>
          </w:tcPr>
          <w:p w:rsidR="00EA1F4A" w:rsidRPr="00EA1F4A" w:rsidRDefault="00EA1F4A" w:rsidP="00EA1F4A">
            <w:pPr>
              <w:jc w:val="center"/>
              <w:rPr>
                <w:sz w:val="24"/>
              </w:rPr>
            </w:pPr>
            <w:r w:rsidRPr="00EA1F4A">
              <w:rPr>
                <w:sz w:val="24"/>
              </w:rPr>
              <w:t>20 000,00</w:t>
            </w:r>
          </w:p>
        </w:tc>
        <w:tc>
          <w:tcPr>
            <w:tcW w:w="1140" w:type="dxa"/>
            <w:hideMark/>
          </w:tcPr>
          <w:p w:rsidR="00EA1F4A" w:rsidRPr="00EA1F4A" w:rsidRDefault="00EA1F4A" w:rsidP="00EA1F4A">
            <w:pPr>
              <w:jc w:val="center"/>
              <w:rPr>
                <w:sz w:val="24"/>
              </w:rPr>
            </w:pPr>
            <w:r w:rsidRPr="00EA1F4A">
              <w:rPr>
                <w:sz w:val="24"/>
              </w:rPr>
              <w:t>20 000,00</w:t>
            </w:r>
          </w:p>
        </w:tc>
        <w:tc>
          <w:tcPr>
            <w:tcW w:w="789" w:type="dxa"/>
            <w:hideMark/>
          </w:tcPr>
          <w:p w:rsidR="00EA1F4A" w:rsidRPr="00EA1F4A" w:rsidRDefault="00EA1F4A" w:rsidP="00EA1F4A">
            <w:pPr>
              <w:jc w:val="center"/>
              <w:rPr>
                <w:sz w:val="24"/>
              </w:rPr>
            </w:pPr>
            <w:r w:rsidRPr="00EA1F4A">
              <w:rPr>
                <w:sz w:val="24"/>
              </w:rPr>
              <w:t>20 000,00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пгт. Нов</w:t>
            </w:r>
            <w:r w:rsidRPr="00EA1F4A">
              <w:rPr>
                <w:sz w:val="24"/>
              </w:rPr>
              <w:t>о</w:t>
            </w:r>
            <w:r w:rsidRPr="00EA1F4A">
              <w:rPr>
                <w:sz w:val="24"/>
              </w:rPr>
              <w:t>аганск</w:t>
            </w:r>
          </w:p>
        </w:tc>
        <w:tc>
          <w:tcPr>
            <w:tcW w:w="1505" w:type="dxa"/>
            <w:vMerge w:val="restart"/>
            <w:hideMark/>
          </w:tcPr>
          <w:p w:rsidR="00EA1F4A" w:rsidRPr="00EA1F4A" w:rsidRDefault="00EA1F4A" w:rsidP="00EA1F4A">
            <w:pPr>
              <w:rPr>
                <w:sz w:val="24"/>
              </w:rPr>
            </w:pPr>
            <w:r w:rsidRPr="00EA1F4A">
              <w:rPr>
                <w:sz w:val="24"/>
              </w:rPr>
              <w:t xml:space="preserve">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083DBC" w:rsidRDefault="00EA1F4A" w:rsidP="00EA1F4A">
            <w:pPr>
              <w:jc w:val="center"/>
              <w:rPr>
                <w:sz w:val="24"/>
              </w:rPr>
            </w:pPr>
            <w:r w:rsidRPr="00083DBC">
              <w:rPr>
                <w:sz w:val="24"/>
              </w:rPr>
              <w:t>48 342,51</w:t>
            </w:r>
          </w:p>
        </w:tc>
        <w:tc>
          <w:tcPr>
            <w:tcW w:w="1640" w:type="dxa"/>
            <w:hideMark/>
          </w:tcPr>
          <w:p w:rsidR="00EA1F4A" w:rsidRPr="00083DBC" w:rsidRDefault="00EA1F4A" w:rsidP="00EA1F4A">
            <w:pPr>
              <w:jc w:val="center"/>
              <w:rPr>
                <w:sz w:val="24"/>
              </w:rPr>
            </w:pPr>
            <w:r w:rsidRPr="00083DBC">
              <w:rPr>
                <w:sz w:val="24"/>
              </w:rPr>
              <w:t>18 996,78</w:t>
            </w:r>
          </w:p>
        </w:tc>
        <w:tc>
          <w:tcPr>
            <w:tcW w:w="1193" w:type="dxa"/>
            <w:hideMark/>
          </w:tcPr>
          <w:p w:rsidR="00EA1F4A" w:rsidRPr="00EA1F4A" w:rsidRDefault="00EA1F4A" w:rsidP="00EA1F4A">
            <w:pPr>
              <w:jc w:val="center"/>
              <w:rPr>
                <w:sz w:val="24"/>
              </w:rPr>
            </w:pPr>
            <w:r w:rsidRPr="00EA1F4A">
              <w:rPr>
                <w:sz w:val="24"/>
              </w:rPr>
              <w:t>4 351,20</w:t>
            </w:r>
          </w:p>
        </w:tc>
        <w:tc>
          <w:tcPr>
            <w:tcW w:w="1240" w:type="dxa"/>
            <w:hideMark/>
          </w:tcPr>
          <w:p w:rsidR="00EA1F4A" w:rsidRPr="00EA1F4A" w:rsidRDefault="00EA1F4A" w:rsidP="00EA1F4A">
            <w:pPr>
              <w:jc w:val="center"/>
              <w:rPr>
                <w:sz w:val="24"/>
              </w:rPr>
            </w:pPr>
            <w:r w:rsidRPr="00EA1F4A">
              <w:rPr>
                <w:sz w:val="24"/>
              </w:rPr>
              <w:t>4 547,00</w:t>
            </w:r>
          </w:p>
        </w:tc>
        <w:tc>
          <w:tcPr>
            <w:tcW w:w="1160" w:type="dxa"/>
            <w:hideMark/>
          </w:tcPr>
          <w:p w:rsidR="00EA1F4A" w:rsidRPr="00EA1F4A" w:rsidRDefault="00EA1F4A" w:rsidP="00EA1F4A">
            <w:pPr>
              <w:jc w:val="center"/>
              <w:rPr>
                <w:sz w:val="24"/>
              </w:rPr>
            </w:pPr>
            <w:r w:rsidRPr="00EA1F4A">
              <w:rPr>
                <w:sz w:val="24"/>
              </w:rPr>
              <w:t>4 742,53</w:t>
            </w:r>
          </w:p>
        </w:tc>
        <w:tc>
          <w:tcPr>
            <w:tcW w:w="1140" w:type="dxa"/>
            <w:hideMark/>
          </w:tcPr>
          <w:p w:rsidR="00EA1F4A" w:rsidRPr="00EA1F4A" w:rsidRDefault="00EA1F4A" w:rsidP="00EA1F4A">
            <w:pPr>
              <w:jc w:val="center"/>
              <w:rPr>
                <w:sz w:val="24"/>
              </w:rPr>
            </w:pPr>
            <w:r w:rsidRPr="00EA1F4A">
              <w:rPr>
                <w:sz w:val="24"/>
              </w:rPr>
              <w:t>5 235,00</w:t>
            </w:r>
          </w:p>
        </w:tc>
        <w:tc>
          <w:tcPr>
            <w:tcW w:w="1140" w:type="dxa"/>
            <w:hideMark/>
          </w:tcPr>
          <w:p w:rsidR="00EA1F4A" w:rsidRPr="00EA1F4A" w:rsidRDefault="00EA1F4A" w:rsidP="00EA1F4A">
            <w:pPr>
              <w:jc w:val="center"/>
              <w:rPr>
                <w:sz w:val="24"/>
              </w:rPr>
            </w:pPr>
            <w:r w:rsidRPr="00EA1F4A">
              <w:rPr>
                <w:sz w:val="24"/>
              </w:rPr>
              <w:t>5 235,00</w:t>
            </w:r>
          </w:p>
        </w:tc>
        <w:tc>
          <w:tcPr>
            <w:tcW w:w="789" w:type="dxa"/>
            <w:hideMark/>
          </w:tcPr>
          <w:p w:rsidR="00EA1F4A" w:rsidRPr="00EA1F4A" w:rsidRDefault="00EA1F4A" w:rsidP="00EA1F4A">
            <w:pPr>
              <w:jc w:val="center"/>
              <w:rPr>
                <w:sz w:val="24"/>
              </w:rPr>
            </w:pPr>
            <w:r w:rsidRPr="00EA1F4A">
              <w:rPr>
                <w:sz w:val="24"/>
              </w:rPr>
              <w:t>5 235,00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083DBC" w:rsidRDefault="00EA1F4A" w:rsidP="00EA1F4A">
            <w:pPr>
              <w:jc w:val="center"/>
              <w:rPr>
                <w:sz w:val="24"/>
              </w:rPr>
            </w:pPr>
          </w:p>
        </w:tc>
        <w:tc>
          <w:tcPr>
            <w:tcW w:w="1640" w:type="dxa"/>
            <w:hideMark/>
          </w:tcPr>
          <w:p w:rsidR="00EA1F4A" w:rsidRPr="00083DBC"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083DBC" w:rsidRDefault="00EA1F4A" w:rsidP="00EA1F4A">
            <w:pPr>
              <w:jc w:val="center"/>
              <w:rPr>
                <w:sz w:val="24"/>
              </w:rPr>
            </w:pPr>
            <w:r w:rsidRPr="00083DBC">
              <w:rPr>
                <w:sz w:val="24"/>
              </w:rPr>
              <w:t>48 342,51</w:t>
            </w:r>
          </w:p>
        </w:tc>
        <w:tc>
          <w:tcPr>
            <w:tcW w:w="1640" w:type="dxa"/>
            <w:hideMark/>
          </w:tcPr>
          <w:p w:rsidR="00EA1F4A" w:rsidRPr="00083DBC" w:rsidRDefault="00EA1F4A" w:rsidP="00EA1F4A">
            <w:pPr>
              <w:jc w:val="center"/>
              <w:rPr>
                <w:sz w:val="24"/>
              </w:rPr>
            </w:pPr>
            <w:r w:rsidRPr="00083DBC">
              <w:rPr>
                <w:sz w:val="24"/>
              </w:rPr>
              <w:t>18 996,78</w:t>
            </w:r>
          </w:p>
        </w:tc>
        <w:tc>
          <w:tcPr>
            <w:tcW w:w="1193" w:type="dxa"/>
            <w:hideMark/>
          </w:tcPr>
          <w:p w:rsidR="00EA1F4A" w:rsidRPr="00EA1F4A" w:rsidRDefault="00EA1F4A" w:rsidP="00EA1F4A">
            <w:pPr>
              <w:jc w:val="center"/>
              <w:rPr>
                <w:sz w:val="24"/>
              </w:rPr>
            </w:pPr>
            <w:r w:rsidRPr="00EA1F4A">
              <w:rPr>
                <w:sz w:val="24"/>
              </w:rPr>
              <w:t>4 351,20</w:t>
            </w:r>
          </w:p>
        </w:tc>
        <w:tc>
          <w:tcPr>
            <w:tcW w:w="1240" w:type="dxa"/>
            <w:hideMark/>
          </w:tcPr>
          <w:p w:rsidR="00EA1F4A" w:rsidRPr="00EA1F4A" w:rsidRDefault="00EA1F4A" w:rsidP="00EA1F4A">
            <w:pPr>
              <w:jc w:val="center"/>
              <w:rPr>
                <w:sz w:val="24"/>
              </w:rPr>
            </w:pPr>
            <w:r w:rsidRPr="00EA1F4A">
              <w:rPr>
                <w:sz w:val="24"/>
              </w:rPr>
              <w:t>4 547,00</w:t>
            </w:r>
          </w:p>
        </w:tc>
        <w:tc>
          <w:tcPr>
            <w:tcW w:w="1160" w:type="dxa"/>
            <w:hideMark/>
          </w:tcPr>
          <w:p w:rsidR="00EA1F4A" w:rsidRPr="00EA1F4A" w:rsidRDefault="00EA1F4A" w:rsidP="00EA1F4A">
            <w:pPr>
              <w:jc w:val="center"/>
              <w:rPr>
                <w:sz w:val="24"/>
              </w:rPr>
            </w:pPr>
            <w:r w:rsidRPr="00EA1F4A">
              <w:rPr>
                <w:sz w:val="24"/>
              </w:rPr>
              <w:t>4 742,53</w:t>
            </w:r>
          </w:p>
        </w:tc>
        <w:tc>
          <w:tcPr>
            <w:tcW w:w="1140" w:type="dxa"/>
            <w:hideMark/>
          </w:tcPr>
          <w:p w:rsidR="00EA1F4A" w:rsidRPr="00EA1F4A" w:rsidRDefault="00EA1F4A" w:rsidP="00EA1F4A">
            <w:pPr>
              <w:jc w:val="center"/>
              <w:rPr>
                <w:sz w:val="24"/>
              </w:rPr>
            </w:pPr>
            <w:r w:rsidRPr="00EA1F4A">
              <w:rPr>
                <w:sz w:val="24"/>
              </w:rPr>
              <w:t>5 235,00</w:t>
            </w:r>
          </w:p>
        </w:tc>
        <w:tc>
          <w:tcPr>
            <w:tcW w:w="1140" w:type="dxa"/>
            <w:hideMark/>
          </w:tcPr>
          <w:p w:rsidR="00EA1F4A" w:rsidRPr="00EA1F4A" w:rsidRDefault="00EA1F4A" w:rsidP="00EA1F4A">
            <w:pPr>
              <w:jc w:val="center"/>
              <w:rPr>
                <w:sz w:val="24"/>
              </w:rPr>
            </w:pPr>
            <w:r w:rsidRPr="00EA1F4A">
              <w:rPr>
                <w:sz w:val="24"/>
              </w:rPr>
              <w:t>5 235,00</w:t>
            </w:r>
          </w:p>
        </w:tc>
        <w:tc>
          <w:tcPr>
            <w:tcW w:w="789" w:type="dxa"/>
            <w:hideMark/>
          </w:tcPr>
          <w:p w:rsidR="00EA1F4A" w:rsidRPr="00EA1F4A" w:rsidRDefault="00EA1F4A" w:rsidP="00EA1F4A">
            <w:pPr>
              <w:jc w:val="center"/>
              <w:rPr>
                <w:sz w:val="24"/>
              </w:rPr>
            </w:pPr>
            <w:r w:rsidRPr="00EA1F4A">
              <w:rPr>
                <w:sz w:val="24"/>
              </w:rPr>
              <w:t>5 235,00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пгт. Излучинск</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2 640,00</w:t>
            </w:r>
          </w:p>
        </w:tc>
        <w:tc>
          <w:tcPr>
            <w:tcW w:w="1640" w:type="dxa"/>
            <w:hideMark/>
          </w:tcPr>
          <w:p w:rsidR="00EA1F4A" w:rsidRPr="00EA1F4A" w:rsidRDefault="00EA1F4A" w:rsidP="00EA1F4A">
            <w:pPr>
              <w:jc w:val="center"/>
              <w:rPr>
                <w:sz w:val="24"/>
              </w:rPr>
            </w:pPr>
            <w:r w:rsidRPr="00EA1F4A">
              <w:rPr>
                <w:sz w:val="24"/>
              </w:rPr>
              <w:t>2 640,00</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2 640,00</w:t>
            </w:r>
          </w:p>
        </w:tc>
        <w:tc>
          <w:tcPr>
            <w:tcW w:w="1640" w:type="dxa"/>
            <w:hideMark/>
          </w:tcPr>
          <w:p w:rsidR="00EA1F4A" w:rsidRPr="00EA1F4A" w:rsidRDefault="00EA1F4A" w:rsidP="00EA1F4A">
            <w:pPr>
              <w:jc w:val="center"/>
              <w:rPr>
                <w:sz w:val="24"/>
              </w:rPr>
            </w:pPr>
            <w:r w:rsidRPr="00EA1F4A">
              <w:rPr>
                <w:sz w:val="24"/>
              </w:rPr>
              <w:t>2 640,00</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 Аган</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25 698,19</w:t>
            </w:r>
          </w:p>
        </w:tc>
        <w:tc>
          <w:tcPr>
            <w:tcW w:w="1640" w:type="dxa"/>
            <w:hideMark/>
          </w:tcPr>
          <w:p w:rsidR="00EA1F4A" w:rsidRPr="00EA1F4A" w:rsidRDefault="00EA1F4A" w:rsidP="00EA1F4A">
            <w:pPr>
              <w:jc w:val="center"/>
              <w:rPr>
                <w:sz w:val="24"/>
              </w:rPr>
            </w:pPr>
            <w:r w:rsidRPr="00EA1F4A">
              <w:rPr>
                <w:sz w:val="24"/>
              </w:rPr>
              <w:t>13 153,09</w:t>
            </w:r>
          </w:p>
        </w:tc>
        <w:tc>
          <w:tcPr>
            <w:tcW w:w="1193" w:type="dxa"/>
            <w:hideMark/>
          </w:tcPr>
          <w:p w:rsidR="00EA1F4A" w:rsidRPr="00EA1F4A" w:rsidRDefault="00EA1F4A" w:rsidP="00EA1F4A">
            <w:pPr>
              <w:jc w:val="center"/>
              <w:rPr>
                <w:sz w:val="24"/>
              </w:rPr>
            </w:pPr>
            <w:r w:rsidRPr="00EA1F4A">
              <w:rPr>
                <w:sz w:val="24"/>
              </w:rPr>
              <w:t>2 209,00</w:t>
            </w:r>
          </w:p>
        </w:tc>
        <w:tc>
          <w:tcPr>
            <w:tcW w:w="1240" w:type="dxa"/>
            <w:hideMark/>
          </w:tcPr>
          <w:p w:rsidR="00EA1F4A" w:rsidRPr="00EA1F4A" w:rsidRDefault="00EA1F4A" w:rsidP="00EA1F4A">
            <w:pPr>
              <w:jc w:val="center"/>
              <w:rPr>
                <w:sz w:val="24"/>
              </w:rPr>
            </w:pPr>
            <w:r w:rsidRPr="00EA1F4A">
              <w:rPr>
                <w:sz w:val="24"/>
              </w:rPr>
              <w:t>2 924,00</w:t>
            </w:r>
          </w:p>
        </w:tc>
        <w:tc>
          <w:tcPr>
            <w:tcW w:w="1160" w:type="dxa"/>
            <w:hideMark/>
          </w:tcPr>
          <w:p w:rsidR="00EA1F4A" w:rsidRPr="00EA1F4A" w:rsidRDefault="00EA1F4A" w:rsidP="00EA1F4A">
            <w:pPr>
              <w:jc w:val="center"/>
              <w:rPr>
                <w:sz w:val="24"/>
              </w:rPr>
            </w:pPr>
            <w:r w:rsidRPr="00EA1F4A">
              <w:rPr>
                <w:sz w:val="24"/>
              </w:rPr>
              <w:t>3 104,10</w:t>
            </w:r>
          </w:p>
        </w:tc>
        <w:tc>
          <w:tcPr>
            <w:tcW w:w="1140" w:type="dxa"/>
            <w:hideMark/>
          </w:tcPr>
          <w:p w:rsidR="00EA1F4A" w:rsidRPr="00EA1F4A" w:rsidRDefault="00EA1F4A" w:rsidP="00EA1F4A">
            <w:pPr>
              <w:jc w:val="center"/>
              <w:rPr>
                <w:sz w:val="24"/>
              </w:rPr>
            </w:pPr>
            <w:r w:rsidRPr="00EA1F4A">
              <w:rPr>
                <w:sz w:val="24"/>
              </w:rPr>
              <w:t>1 436,00</w:t>
            </w:r>
          </w:p>
        </w:tc>
        <w:tc>
          <w:tcPr>
            <w:tcW w:w="1140" w:type="dxa"/>
            <w:hideMark/>
          </w:tcPr>
          <w:p w:rsidR="00EA1F4A" w:rsidRPr="00EA1F4A" w:rsidRDefault="00EA1F4A" w:rsidP="00EA1F4A">
            <w:pPr>
              <w:jc w:val="center"/>
              <w:rPr>
                <w:sz w:val="24"/>
              </w:rPr>
            </w:pPr>
            <w:r w:rsidRPr="00EA1F4A">
              <w:rPr>
                <w:sz w:val="24"/>
              </w:rPr>
              <w:t>1 436,00</w:t>
            </w:r>
          </w:p>
        </w:tc>
        <w:tc>
          <w:tcPr>
            <w:tcW w:w="789" w:type="dxa"/>
            <w:hideMark/>
          </w:tcPr>
          <w:p w:rsidR="00EA1F4A" w:rsidRPr="00EA1F4A" w:rsidRDefault="00EA1F4A" w:rsidP="00EA1F4A">
            <w:pPr>
              <w:jc w:val="center"/>
              <w:rPr>
                <w:sz w:val="24"/>
              </w:rPr>
            </w:pPr>
            <w:r w:rsidRPr="00EA1F4A">
              <w:rPr>
                <w:sz w:val="24"/>
              </w:rPr>
              <w:t>1 436,00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25 698,19</w:t>
            </w:r>
          </w:p>
        </w:tc>
        <w:tc>
          <w:tcPr>
            <w:tcW w:w="1640" w:type="dxa"/>
            <w:hideMark/>
          </w:tcPr>
          <w:p w:rsidR="00EA1F4A" w:rsidRPr="00EA1F4A" w:rsidRDefault="00EA1F4A" w:rsidP="00EA1F4A">
            <w:pPr>
              <w:jc w:val="center"/>
              <w:rPr>
                <w:sz w:val="24"/>
              </w:rPr>
            </w:pPr>
            <w:r w:rsidRPr="00EA1F4A">
              <w:rPr>
                <w:sz w:val="24"/>
              </w:rPr>
              <w:t>13 153,09</w:t>
            </w:r>
          </w:p>
        </w:tc>
        <w:tc>
          <w:tcPr>
            <w:tcW w:w="1193" w:type="dxa"/>
            <w:hideMark/>
          </w:tcPr>
          <w:p w:rsidR="00EA1F4A" w:rsidRPr="00EA1F4A" w:rsidRDefault="00EA1F4A" w:rsidP="00EA1F4A">
            <w:pPr>
              <w:jc w:val="center"/>
              <w:rPr>
                <w:sz w:val="24"/>
              </w:rPr>
            </w:pPr>
            <w:r w:rsidRPr="00EA1F4A">
              <w:rPr>
                <w:sz w:val="24"/>
              </w:rPr>
              <w:t>2 209,00</w:t>
            </w:r>
          </w:p>
        </w:tc>
        <w:tc>
          <w:tcPr>
            <w:tcW w:w="1240" w:type="dxa"/>
            <w:hideMark/>
          </w:tcPr>
          <w:p w:rsidR="00EA1F4A" w:rsidRPr="00EA1F4A" w:rsidRDefault="00EA1F4A" w:rsidP="00EA1F4A">
            <w:pPr>
              <w:jc w:val="center"/>
              <w:rPr>
                <w:sz w:val="24"/>
              </w:rPr>
            </w:pPr>
            <w:r w:rsidRPr="00EA1F4A">
              <w:rPr>
                <w:sz w:val="24"/>
              </w:rPr>
              <w:t>2 924,00</w:t>
            </w:r>
          </w:p>
        </w:tc>
        <w:tc>
          <w:tcPr>
            <w:tcW w:w="1160" w:type="dxa"/>
            <w:hideMark/>
          </w:tcPr>
          <w:p w:rsidR="00EA1F4A" w:rsidRPr="00EA1F4A" w:rsidRDefault="00EA1F4A" w:rsidP="00EA1F4A">
            <w:pPr>
              <w:jc w:val="center"/>
              <w:rPr>
                <w:sz w:val="24"/>
              </w:rPr>
            </w:pPr>
            <w:r w:rsidRPr="00EA1F4A">
              <w:rPr>
                <w:sz w:val="24"/>
              </w:rPr>
              <w:t>3 104,10</w:t>
            </w:r>
          </w:p>
        </w:tc>
        <w:tc>
          <w:tcPr>
            <w:tcW w:w="1140" w:type="dxa"/>
            <w:hideMark/>
          </w:tcPr>
          <w:p w:rsidR="00EA1F4A" w:rsidRPr="00EA1F4A" w:rsidRDefault="00EA1F4A" w:rsidP="00EA1F4A">
            <w:pPr>
              <w:jc w:val="center"/>
              <w:rPr>
                <w:sz w:val="24"/>
              </w:rPr>
            </w:pPr>
            <w:r w:rsidRPr="00EA1F4A">
              <w:rPr>
                <w:sz w:val="24"/>
              </w:rPr>
              <w:t>1 436,00</w:t>
            </w:r>
          </w:p>
        </w:tc>
        <w:tc>
          <w:tcPr>
            <w:tcW w:w="1140" w:type="dxa"/>
            <w:hideMark/>
          </w:tcPr>
          <w:p w:rsidR="00EA1F4A" w:rsidRPr="00EA1F4A" w:rsidRDefault="00EA1F4A" w:rsidP="00EA1F4A">
            <w:pPr>
              <w:jc w:val="center"/>
              <w:rPr>
                <w:sz w:val="24"/>
              </w:rPr>
            </w:pPr>
            <w:r w:rsidRPr="00EA1F4A">
              <w:rPr>
                <w:sz w:val="24"/>
              </w:rPr>
              <w:t>1 436,00</w:t>
            </w:r>
          </w:p>
        </w:tc>
        <w:tc>
          <w:tcPr>
            <w:tcW w:w="789" w:type="dxa"/>
            <w:hideMark/>
          </w:tcPr>
          <w:p w:rsidR="00EA1F4A" w:rsidRPr="00EA1F4A" w:rsidRDefault="00EA1F4A" w:rsidP="00EA1F4A">
            <w:pPr>
              <w:jc w:val="center"/>
              <w:rPr>
                <w:sz w:val="24"/>
              </w:rPr>
            </w:pPr>
            <w:r w:rsidRPr="00EA1F4A">
              <w:rPr>
                <w:sz w:val="24"/>
              </w:rPr>
              <w:t>1 436,00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с. Большета</w:t>
            </w:r>
            <w:r w:rsidRPr="00EA1F4A">
              <w:rPr>
                <w:sz w:val="24"/>
              </w:rPr>
              <w:t>р</w:t>
            </w:r>
            <w:r w:rsidRPr="00EA1F4A">
              <w:rPr>
                <w:sz w:val="24"/>
              </w:rPr>
              <w:t>хово</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19 987,68</w:t>
            </w:r>
          </w:p>
        </w:tc>
        <w:tc>
          <w:tcPr>
            <w:tcW w:w="1640" w:type="dxa"/>
            <w:hideMark/>
          </w:tcPr>
          <w:p w:rsidR="00EA1F4A" w:rsidRPr="00EA1F4A" w:rsidRDefault="00EA1F4A" w:rsidP="00EA1F4A">
            <w:pPr>
              <w:jc w:val="center"/>
              <w:rPr>
                <w:sz w:val="24"/>
              </w:rPr>
            </w:pPr>
            <w:r w:rsidRPr="00EA1F4A">
              <w:rPr>
                <w:sz w:val="24"/>
              </w:rPr>
              <w:t>9 317,41</w:t>
            </w:r>
          </w:p>
        </w:tc>
        <w:tc>
          <w:tcPr>
            <w:tcW w:w="1193" w:type="dxa"/>
            <w:hideMark/>
          </w:tcPr>
          <w:p w:rsidR="00EA1F4A" w:rsidRPr="00EA1F4A" w:rsidRDefault="00EA1F4A" w:rsidP="00EA1F4A">
            <w:pPr>
              <w:jc w:val="center"/>
              <w:rPr>
                <w:sz w:val="24"/>
              </w:rPr>
            </w:pPr>
            <w:r w:rsidRPr="00EA1F4A">
              <w:rPr>
                <w:sz w:val="24"/>
              </w:rPr>
              <w:t>2 677,00</w:t>
            </w:r>
          </w:p>
        </w:tc>
        <w:tc>
          <w:tcPr>
            <w:tcW w:w="1240" w:type="dxa"/>
            <w:hideMark/>
          </w:tcPr>
          <w:p w:rsidR="00EA1F4A" w:rsidRPr="00EA1F4A" w:rsidRDefault="00EA1F4A" w:rsidP="00EA1F4A">
            <w:pPr>
              <w:jc w:val="center"/>
              <w:rPr>
                <w:sz w:val="24"/>
              </w:rPr>
            </w:pPr>
            <w:r w:rsidRPr="00EA1F4A">
              <w:rPr>
                <w:sz w:val="24"/>
              </w:rPr>
              <w:t>1 697,27</w:t>
            </w:r>
          </w:p>
        </w:tc>
        <w:tc>
          <w:tcPr>
            <w:tcW w:w="1160" w:type="dxa"/>
            <w:hideMark/>
          </w:tcPr>
          <w:p w:rsidR="00EA1F4A" w:rsidRPr="00EA1F4A" w:rsidRDefault="00EA1F4A" w:rsidP="00EA1F4A">
            <w:pPr>
              <w:jc w:val="center"/>
              <w:rPr>
                <w:sz w:val="24"/>
              </w:rPr>
            </w:pPr>
            <w:r w:rsidRPr="00EA1F4A">
              <w:rPr>
                <w:sz w:val="24"/>
              </w:rPr>
              <w:t>3 620,00</w:t>
            </w:r>
          </w:p>
        </w:tc>
        <w:tc>
          <w:tcPr>
            <w:tcW w:w="1140" w:type="dxa"/>
            <w:hideMark/>
          </w:tcPr>
          <w:p w:rsidR="00EA1F4A" w:rsidRPr="00EA1F4A" w:rsidRDefault="00EA1F4A" w:rsidP="00EA1F4A">
            <w:pPr>
              <w:jc w:val="center"/>
              <w:rPr>
                <w:sz w:val="24"/>
              </w:rPr>
            </w:pPr>
            <w:r w:rsidRPr="00EA1F4A">
              <w:rPr>
                <w:sz w:val="24"/>
              </w:rPr>
              <w:t>892,00</w:t>
            </w:r>
          </w:p>
        </w:tc>
        <w:tc>
          <w:tcPr>
            <w:tcW w:w="1140" w:type="dxa"/>
            <w:hideMark/>
          </w:tcPr>
          <w:p w:rsidR="00EA1F4A" w:rsidRPr="00EA1F4A" w:rsidRDefault="00EA1F4A" w:rsidP="00EA1F4A">
            <w:pPr>
              <w:jc w:val="center"/>
              <w:rPr>
                <w:sz w:val="24"/>
              </w:rPr>
            </w:pPr>
            <w:r w:rsidRPr="00EA1F4A">
              <w:rPr>
                <w:sz w:val="24"/>
              </w:rPr>
              <w:t>892,00</w:t>
            </w:r>
          </w:p>
        </w:tc>
        <w:tc>
          <w:tcPr>
            <w:tcW w:w="789" w:type="dxa"/>
            <w:hideMark/>
          </w:tcPr>
          <w:p w:rsidR="00EA1F4A" w:rsidRPr="00EA1F4A" w:rsidRDefault="00EA1F4A" w:rsidP="00EA1F4A">
            <w:pPr>
              <w:jc w:val="center"/>
              <w:rPr>
                <w:sz w:val="24"/>
              </w:rPr>
            </w:pPr>
            <w:r w:rsidRPr="00EA1F4A">
              <w:rPr>
                <w:sz w:val="24"/>
              </w:rPr>
              <w:t>892,00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19 987,68</w:t>
            </w:r>
          </w:p>
        </w:tc>
        <w:tc>
          <w:tcPr>
            <w:tcW w:w="1640" w:type="dxa"/>
            <w:hideMark/>
          </w:tcPr>
          <w:p w:rsidR="00EA1F4A" w:rsidRPr="00EA1F4A" w:rsidRDefault="00EA1F4A" w:rsidP="00EA1F4A">
            <w:pPr>
              <w:jc w:val="center"/>
              <w:rPr>
                <w:sz w:val="24"/>
              </w:rPr>
            </w:pPr>
            <w:r w:rsidRPr="00EA1F4A">
              <w:rPr>
                <w:sz w:val="24"/>
              </w:rPr>
              <w:t>9 317,41</w:t>
            </w:r>
          </w:p>
        </w:tc>
        <w:tc>
          <w:tcPr>
            <w:tcW w:w="1193" w:type="dxa"/>
            <w:hideMark/>
          </w:tcPr>
          <w:p w:rsidR="00EA1F4A" w:rsidRPr="00EA1F4A" w:rsidRDefault="00EA1F4A" w:rsidP="00EA1F4A">
            <w:pPr>
              <w:jc w:val="center"/>
              <w:rPr>
                <w:sz w:val="24"/>
              </w:rPr>
            </w:pPr>
            <w:r w:rsidRPr="00EA1F4A">
              <w:rPr>
                <w:sz w:val="24"/>
              </w:rPr>
              <w:t>2 677,00</w:t>
            </w:r>
          </w:p>
        </w:tc>
        <w:tc>
          <w:tcPr>
            <w:tcW w:w="1240" w:type="dxa"/>
            <w:hideMark/>
          </w:tcPr>
          <w:p w:rsidR="00EA1F4A" w:rsidRPr="00EA1F4A" w:rsidRDefault="00EA1F4A" w:rsidP="00EA1F4A">
            <w:pPr>
              <w:jc w:val="center"/>
              <w:rPr>
                <w:sz w:val="24"/>
              </w:rPr>
            </w:pPr>
            <w:r w:rsidRPr="00EA1F4A">
              <w:rPr>
                <w:sz w:val="24"/>
              </w:rPr>
              <w:t>1 697,27</w:t>
            </w:r>
          </w:p>
        </w:tc>
        <w:tc>
          <w:tcPr>
            <w:tcW w:w="1160" w:type="dxa"/>
            <w:hideMark/>
          </w:tcPr>
          <w:p w:rsidR="00EA1F4A" w:rsidRPr="00EA1F4A" w:rsidRDefault="00EA1F4A" w:rsidP="00EA1F4A">
            <w:pPr>
              <w:jc w:val="center"/>
              <w:rPr>
                <w:sz w:val="24"/>
              </w:rPr>
            </w:pPr>
            <w:r w:rsidRPr="00EA1F4A">
              <w:rPr>
                <w:sz w:val="24"/>
              </w:rPr>
              <w:t>3 620,00</w:t>
            </w:r>
          </w:p>
        </w:tc>
        <w:tc>
          <w:tcPr>
            <w:tcW w:w="1140" w:type="dxa"/>
            <w:hideMark/>
          </w:tcPr>
          <w:p w:rsidR="00EA1F4A" w:rsidRPr="00EA1F4A" w:rsidRDefault="00EA1F4A" w:rsidP="00EA1F4A">
            <w:pPr>
              <w:jc w:val="center"/>
              <w:rPr>
                <w:sz w:val="24"/>
              </w:rPr>
            </w:pPr>
            <w:r w:rsidRPr="00EA1F4A">
              <w:rPr>
                <w:sz w:val="24"/>
              </w:rPr>
              <w:t>892,00</w:t>
            </w:r>
          </w:p>
        </w:tc>
        <w:tc>
          <w:tcPr>
            <w:tcW w:w="1140" w:type="dxa"/>
            <w:hideMark/>
          </w:tcPr>
          <w:p w:rsidR="00EA1F4A" w:rsidRPr="00EA1F4A" w:rsidRDefault="00EA1F4A" w:rsidP="00EA1F4A">
            <w:pPr>
              <w:jc w:val="center"/>
              <w:rPr>
                <w:sz w:val="24"/>
              </w:rPr>
            </w:pPr>
            <w:r w:rsidRPr="00EA1F4A">
              <w:rPr>
                <w:sz w:val="24"/>
              </w:rPr>
              <w:t>892,00</w:t>
            </w:r>
          </w:p>
        </w:tc>
        <w:tc>
          <w:tcPr>
            <w:tcW w:w="789" w:type="dxa"/>
            <w:hideMark/>
          </w:tcPr>
          <w:p w:rsidR="00EA1F4A" w:rsidRPr="00EA1F4A" w:rsidRDefault="00EA1F4A" w:rsidP="00EA1F4A">
            <w:pPr>
              <w:jc w:val="center"/>
              <w:rPr>
                <w:sz w:val="24"/>
              </w:rPr>
            </w:pPr>
            <w:r w:rsidRPr="00EA1F4A">
              <w:rPr>
                <w:sz w:val="24"/>
              </w:rPr>
              <w:t>892,00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д. Вата</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3 230,00</w:t>
            </w:r>
          </w:p>
        </w:tc>
        <w:tc>
          <w:tcPr>
            <w:tcW w:w="1640" w:type="dxa"/>
            <w:hideMark/>
          </w:tcPr>
          <w:p w:rsidR="00EA1F4A" w:rsidRPr="00EA1F4A" w:rsidRDefault="00EA1F4A" w:rsidP="00EA1F4A">
            <w:pPr>
              <w:jc w:val="center"/>
              <w:rPr>
                <w:sz w:val="24"/>
              </w:rPr>
            </w:pPr>
            <w:r w:rsidRPr="00EA1F4A">
              <w:rPr>
                <w:sz w:val="24"/>
              </w:rPr>
              <w:t>920,00</w:t>
            </w:r>
          </w:p>
        </w:tc>
        <w:tc>
          <w:tcPr>
            <w:tcW w:w="1193" w:type="dxa"/>
            <w:hideMark/>
          </w:tcPr>
          <w:p w:rsidR="00EA1F4A" w:rsidRPr="00EA1F4A" w:rsidRDefault="00EA1F4A" w:rsidP="00EA1F4A">
            <w:pPr>
              <w:jc w:val="center"/>
              <w:rPr>
                <w:sz w:val="24"/>
              </w:rPr>
            </w:pPr>
            <w:r w:rsidRPr="00EA1F4A">
              <w:rPr>
                <w:sz w:val="24"/>
              </w:rPr>
              <w:t>518,00</w:t>
            </w:r>
          </w:p>
        </w:tc>
        <w:tc>
          <w:tcPr>
            <w:tcW w:w="1240" w:type="dxa"/>
            <w:hideMark/>
          </w:tcPr>
          <w:p w:rsidR="00EA1F4A" w:rsidRPr="00EA1F4A" w:rsidRDefault="00EA1F4A" w:rsidP="00EA1F4A">
            <w:pPr>
              <w:jc w:val="center"/>
              <w:rPr>
                <w:sz w:val="24"/>
              </w:rPr>
            </w:pPr>
            <w:r w:rsidRPr="00EA1F4A">
              <w:rPr>
                <w:sz w:val="24"/>
              </w:rPr>
              <w:t>519,00</w:t>
            </w:r>
          </w:p>
        </w:tc>
        <w:tc>
          <w:tcPr>
            <w:tcW w:w="1160" w:type="dxa"/>
            <w:hideMark/>
          </w:tcPr>
          <w:p w:rsidR="00EA1F4A" w:rsidRPr="00EA1F4A" w:rsidRDefault="00EA1F4A" w:rsidP="00EA1F4A">
            <w:pPr>
              <w:jc w:val="center"/>
              <w:rPr>
                <w:sz w:val="24"/>
              </w:rPr>
            </w:pPr>
            <w:r w:rsidRPr="00EA1F4A">
              <w:rPr>
                <w:sz w:val="24"/>
              </w:rPr>
              <w:t>517,00</w:t>
            </w:r>
          </w:p>
        </w:tc>
        <w:tc>
          <w:tcPr>
            <w:tcW w:w="1140" w:type="dxa"/>
            <w:hideMark/>
          </w:tcPr>
          <w:p w:rsidR="00EA1F4A" w:rsidRPr="00EA1F4A" w:rsidRDefault="00EA1F4A" w:rsidP="00EA1F4A">
            <w:pPr>
              <w:jc w:val="center"/>
              <w:rPr>
                <w:sz w:val="24"/>
              </w:rPr>
            </w:pPr>
            <w:r w:rsidRPr="00EA1F4A">
              <w:rPr>
                <w:sz w:val="24"/>
              </w:rPr>
              <w:t>252,00</w:t>
            </w:r>
          </w:p>
        </w:tc>
        <w:tc>
          <w:tcPr>
            <w:tcW w:w="1140" w:type="dxa"/>
            <w:hideMark/>
          </w:tcPr>
          <w:p w:rsidR="00EA1F4A" w:rsidRPr="00EA1F4A" w:rsidRDefault="00EA1F4A" w:rsidP="00EA1F4A">
            <w:pPr>
              <w:jc w:val="center"/>
              <w:rPr>
                <w:sz w:val="24"/>
              </w:rPr>
            </w:pPr>
            <w:r w:rsidRPr="00EA1F4A">
              <w:rPr>
                <w:sz w:val="24"/>
              </w:rPr>
              <w:t>252,00</w:t>
            </w:r>
          </w:p>
        </w:tc>
        <w:tc>
          <w:tcPr>
            <w:tcW w:w="789" w:type="dxa"/>
            <w:hideMark/>
          </w:tcPr>
          <w:p w:rsidR="00EA1F4A" w:rsidRPr="00EA1F4A" w:rsidRDefault="00EA1F4A" w:rsidP="00EA1F4A">
            <w:pPr>
              <w:jc w:val="center"/>
              <w:rPr>
                <w:sz w:val="24"/>
              </w:rPr>
            </w:pPr>
            <w:r w:rsidRPr="00EA1F4A">
              <w:rPr>
                <w:sz w:val="24"/>
              </w:rPr>
              <w:t>252,00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3 230,00</w:t>
            </w:r>
          </w:p>
        </w:tc>
        <w:tc>
          <w:tcPr>
            <w:tcW w:w="1640" w:type="dxa"/>
            <w:hideMark/>
          </w:tcPr>
          <w:p w:rsidR="00EA1F4A" w:rsidRPr="00EA1F4A" w:rsidRDefault="00EA1F4A" w:rsidP="00EA1F4A">
            <w:pPr>
              <w:jc w:val="center"/>
              <w:rPr>
                <w:sz w:val="24"/>
              </w:rPr>
            </w:pPr>
            <w:r w:rsidRPr="00EA1F4A">
              <w:rPr>
                <w:sz w:val="24"/>
              </w:rPr>
              <w:t>920,00</w:t>
            </w:r>
          </w:p>
        </w:tc>
        <w:tc>
          <w:tcPr>
            <w:tcW w:w="1193" w:type="dxa"/>
            <w:hideMark/>
          </w:tcPr>
          <w:p w:rsidR="00EA1F4A" w:rsidRPr="00EA1F4A" w:rsidRDefault="00EA1F4A" w:rsidP="00EA1F4A">
            <w:pPr>
              <w:jc w:val="center"/>
              <w:rPr>
                <w:sz w:val="24"/>
              </w:rPr>
            </w:pPr>
            <w:r w:rsidRPr="00EA1F4A">
              <w:rPr>
                <w:sz w:val="24"/>
              </w:rPr>
              <w:t>518,00</w:t>
            </w:r>
          </w:p>
        </w:tc>
        <w:tc>
          <w:tcPr>
            <w:tcW w:w="1240" w:type="dxa"/>
            <w:hideMark/>
          </w:tcPr>
          <w:p w:rsidR="00EA1F4A" w:rsidRPr="00EA1F4A" w:rsidRDefault="00EA1F4A" w:rsidP="00EA1F4A">
            <w:pPr>
              <w:jc w:val="center"/>
              <w:rPr>
                <w:sz w:val="24"/>
              </w:rPr>
            </w:pPr>
            <w:r w:rsidRPr="00EA1F4A">
              <w:rPr>
                <w:sz w:val="24"/>
              </w:rPr>
              <w:t>519,00</w:t>
            </w:r>
          </w:p>
        </w:tc>
        <w:tc>
          <w:tcPr>
            <w:tcW w:w="1160" w:type="dxa"/>
            <w:hideMark/>
          </w:tcPr>
          <w:p w:rsidR="00EA1F4A" w:rsidRPr="00EA1F4A" w:rsidRDefault="00EA1F4A" w:rsidP="00EA1F4A">
            <w:pPr>
              <w:jc w:val="center"/>
              <w:rPr>
                <w:sz w:val="24"/>
              </w:rPr>
            </w:pPr>
            <w:r w:rsidRPr="00EA1F4A">
              <w:rPr>
                <w:sz w:val="24"/>
              </w:rPr>
              <w:t>517,00</w:t>
            </w:r>
          </w:p>
        </w:tc>
        <w:tc>
          <w:tcPr>
            <w:tcW w:w="1140" w:type="dxa"/>
            <w:hideMark/>
          </w:tcPr>
          <w:p w:rsidR="00EA1F4A" w:rsidRPr="00EA1F4A" w:rsidRDefault="00EA1F4A" w:rsidP="00EA1F4A">
            <w:pPr>
              <w:jc w:val="center"/>
              <w:rPr>
                <w:sz w:val="24"/>
              </w:rPr>
            </w:pPr>
            <w:r w:rsidRPr="00EA1F4A">
              <w:rPr>
                <w:sz w:val="24"/>
              </w:rPr>
              <w:t>252,00</w:t>
            </w:r>
          </w:p>
        </w:tc>
        <w:tc>
          <w:tcPr>
            <w:tcW w:w="1140" w:type="dxa"/>
            <w:hideMark/>
          </w:tcPr>
          <w:p w:rsidR="00EA1F4A" w:rsidRPr="00EA1F4A" w:rsidRDefault="00EA1F4A" w:rsidP="00EA1F4A">
            <w:pPr>
              <w:jc w:val="center"/>
              <w:rPr>
                <w:sz w:val="24"/>
              </w:rPr>
            </w:pPr>
            <w:r w:rsidRPr="00EA1F4A">
              <w:rPr>
                <w:sz w:val="24"/>
              </w:rPr>
              <w:t>252,00</w:t>
            </w:r>
          </w:p>
        </w:tc>
        <w:tc>
          <w:tcPr>
            <w:tcW w:w="789" w:type="dxa"/>
            <w:hideMark/>
          </w:tcPr>
          <w:p w:rsidR="00EA1F4A" w:rsidRPr="00EA1F4A" w:rsidRDefault="00EA1F4A" w:rsidP="00EA1F4A">
            <w:pPr>
              <w:jc w:val="center"/>
              <w:rPr>
                <w:sz w:val="24"/>
              </w:rPr>
            </w:pPr>
            <w:r w:rsidRPr="00EA1F4A">
              <w:rPr>
                <w:sz w:val="24"/>
              </w:rPr>
              <w:t>252,00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 Ваховск, с. Охтеурье</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083DBC" w:rsidRDefault="00EA1F4A" w:rsidP="00EA1F4A">
            <w:pPr>
              <w:jc w:val="center"/>
              <w:rPr>
                <w:sz w:val="24"/>
              </w:rPr>
            </w:pPr>
            <w:r w:rsidRPr="00083DBC">
              <w:rPr>
                <w:sz w:val="24"/>
              </w:rPr>
              <w:t>84 399,41</w:t>
            </w:r>
          </w:p>
        </w:tc>
        <w:tc>
          <w:tcPr>
            <w:tcW w:w="1640" w:type="dxa"/>
            <w:hideMark/>
          </w:tcPr>
          <w:p w:rsidR="00EA1F4A" w:rsidRPr="00083DBC" w:rsidRDefault="00EA1F4A" w:rsidP="00EA1F4A">
            <w:pPr>
              <w:jc w:val="center"/>
              <w:rPr>
                <w:sz w:val="24"/>
              </w:rPr>
            </w:pPr>
            <w:r w:rsidRPr="00083DBC">
              <w:rPr>
                <w:sz w:val="24"/>
              </w:rPr>
              <w:t>35 846,41</w:t>
            </w:r>
          </w:p>
        </w:tc>
        <w:tc>
          <w:tcPr>
            <w:tcW w:w="1193" w:type="dxa"/>
            <w:hideMark/>
          </w:tcPr>
          <w:p w:rsidR="00EA1F4A" w:rsidRPr="00EA1F4A" w:rsidRDefault="00EA1F4A" w:rsidP="00EA1F4A">
            <w:pPr>
              <w:jc w:val="center"/>
              <w:rPr>
                <w:sz w:val="24"/>
              </w:rPr>
            </w:pPr>
            <w:r w:rsidRPr="00EA1F4A">
              <w:rPr>
                <w:sz w:val="24"/>
              </w:rPr>
              <w:t>7 066,00</w:t>
            </w:r>
          </w:p>
        </w:tc>
        <w:tc>
          <w:tcPr>
            <w:tcW w:w="1240" w:type="dxa"/>
            <w:hideMark/>
          </w:tcPr>
          <w:p w:rsidR="00EA1F4A" w:rsidRPr="00EA1F4A" w:rsidRDefault="00EA1F4A" w:rsidP="00EA1F4A">
            <w:pPr>
              <w:jc w:val="center"/>
              <w:rPr>
                <w:sz w:val="24"/>
              </w:rPr>
            </w:pPr>
            <w:r w:rsidRPr="00EA1F4A">
              <w:rPr>
                <w:sz w:val="24"/>
              </w:rPr>
              <w:t>6 692,00</w:t>
            </w:r>
          </w:p>
        </w:tc>
        <w:tc>
          <w:tcPr>
            <w:tcW w:w="1160" w:type="dxa"/>
            <w:hideMark/>
          </w:tcPr>
          <w:p w:rsidR="00EA1F4A" w:rsidRPr="00EA1F4A" w:rsidRDefault="00EA1F4A" w:rsidP="00EA1F4A">
            <w:pPr>
              <w:jc w:val="center"/>
              <w:rPr>
                <w:sz w:val="24"/>
              </w:rPr>
            </w:pPr>
            <w:r w:rsidRPr="00EA1F4A">
              <w:rPr>
                <w:sz w:val="24"/>
              </w:rPr>
              <w:t>10 318,00</w:t>
            </w:r>
          </w:p>
        </w:tc>
        <w:tc>
          <w:tcPr>
            <w:tcW w:w="1140" w:type="dxa"/>
            <w:hideMark/>
          </w:tcPr>
          <w:p w:rsidR="00EA1F4A" w:rsidRPr="00EA1F4A" w:rsidRDefault="00EA1F4A" w:rsidP="00EA1F4A">
            <w:pPr>
              <w:jc w:val="center"/>
              <w:rPr>
                <w:sz w:val="24"/>
              </w:rPr>
            </w:pPr>
            <w:r w:rsidRPr="00EA1F4A">
              <w:rPr>
                <w:sz w:val="24"/>
              </w:rPr>
              <w:t>8 159,00</w:t>
            </w:r>
          </w:p>
        </w:tc>
        <w:tc>
          <w:tcPr>
            <w:tcW w:w="1140" w:type="dxa"/>
            <w:hideMark/>
          </w:tcPr>
          <w:p w:rsidR="00EA1F4A" w:rsidRPr="00EA1F4A" w:rsidRDefault="00EA1F4A" w:rsidP="00EA1F4A">
            <w:pPr>
              <w:jc w:val="center"/>
              <w:rPr>
                <w:sz w:val="24"/>
              </w:rPr>
            </w:pPr>
            <w:r w:rsidRPr="00EA1F4A">
              <w:rPr>
                <w:sz w:val="24"/>
              </w:rPr>
              <w:t>8 159,00</w:t>
            </w:r>
          </w:p>
        </w:tc>
        <w:tc>
          <w:tcPr>
            <w:tcW w:w="789" w:type="dxa"/>
            <w:hideMark/>
          </w:tcPr>
          <w:p w:rsidR="00EA1F4A" w:rsidRPr="00EA1F4A" w:rsidRDefault="00EA1F4A" w:rsidP="00EA1F4A">
            <w:pPr>
              <w:jc w:val="center"/>
              <w:rPr>
                <w:sz w:val="24"/>
              </w:rPr>
            </w:pPr>
            <w:r w:rsidRPr="00EA1F4A">
              <w:rPr>
                <w:sz w:val="24"/>
              </w:rPr>
              <w:t>8 159,00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083DBC" w:rsidRDefault="00EA1F4A" w:rsidP="00EA1F4A">
            <w:pPr>
              <w:jc w:val="center"/>
              <w:rPr>
                <w:sz w:val="24"/>
              </w:rPr>
            </w:pPr>
          </w:p>
        </w:tc>
        <w:tc>
          <w:tcPr>
            <w:tcW w:w="1640" w:type="dxa"/>
            <w:hideMark/>
          </w:tcPr>
          <w:p w:rsidR="00EA1F4A" w:rsidRPr="00083DBC"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083DBC" w:rsidRDefault="00EA1F4A" w:rsidP="00EA1F4A">
            <w:pPr>
              <w:jc w:val="center"/>
              <w:rPr>
                <w:sz w:val="24"/>
              </w:rPr>
            </w:pPr>
            <w:r w:rsidRPr="00083DBC">
              <w:rPr>
                <w:sz w:val="24"/>
              </w:rPr>
              <w:t>84 399,41</w:t>
            </w:r>
          </w:p>
        </w:tc>
        <w:tc>
          <w:tcPr>
            <w:tcW w:w="1640" w:type="dxa"/>
            <w:hideMark/>
          </w:tcPr>
          <w:p w:rsidR="00EA1F4A" w:rsidRPr="00083DBC" w:rsidRDefault="00EA1F4A" w:rsidP="00EA1F4A">
            <w:pPr>
              <w:jc w:val="center"/>
              <w:rPr>
                <w:sz w:val="24"/>
              </w:rPr>
            </w:pPr>
            <w:r w:rsidRPr="00083DBC">
              <w:rPr>
                <w:sz w:val="24"/>
              </w:rPr>
              <w:t>35 846,41</w:t>
            </w:r>
          </w:p>
        </w:tc>
        <w:tc>
          <w:tcPr>
            <w:tcW w:w="1193" w:type="dxa"/>
            <w:hideMark/>
          </w:tcPr>
          <w:p w:rsidR="00EA1F4A" w:rsidRPr="00EA1F4A" w:rsidRDefault="00EA1F4A" w:rsidP="00EA1F4A">
            <w:pPr>
              <w:jc w:val="center"/>
              <w:rPr>
                <w:sz w:val="24"/>
              </w:rPr>
            </w:pPr>
            <w:r w:rsidRPr="00EA1F4A">
              <w:rPr>
                <w:sz w:val="24"/>
              </w:rPr>
              <w:t>7 066,00</w:t>
            </w:r>
          </w:p>
        </w:tc>
        <w:tc>
          <w:tcPr>
            <w:tcW w:w="1240" w:type="dxa"/>
            <w:hideMark/>
          </w:tcPr>
          <w:p w:rsidR="00EA1F4A" w:rsidRPr="00EA1F4A" w:rsidRDefault="00EA1F4A" w:rsidP="00EA1F4A">
            <w:pPr>
              <w:jc w:val="center"/>
              <w:rPr>
                <w:sz w:val="24"/>
              </w:rPr>
            </w:pPr>
            <w:r w:rsidRPr="00EA1F4A">
              <w:rPr>
                <w:sz w:val="24"/>
              </w:rPr>
              <w:t>6 692,00</w:t>
            </w:r>
          </w:p>
        </w:tc>
        <w:tc>
          <w:tcPr>
            <w:tcW w:w="1160" w:type="dxa"/>
            <w:hideMark/>
          </w:tcPr>
          <w:p w:rsidR="00EA1F4A" w:rsidRPr="00EA1F4A" w:rsidRDefault="00EA1F4A" w:rsidP="00EA1F4A">
            <w:pPr>
              <w:jc w:val="center"/>
              <w:rPr>
                <w:sz w:val="24"/>
              </w:rPr>
            </w:pPr>
            <w:r w:rsidRPr="00EA1F4A">
              <w:rPr>
                <w:sz w:val="24"/>
              </w:rPr>
              <w:t>10 318,00</w:t>
            </w:r>
          </w:p>
        </w:tc>
        <w:tc>
          <w:tcPr>
            <w:tcW w:w="1140" w:type="dxa"/>
            <w:hideMark/>
          </w:tcPr>
          <w:p w:rsidR="00EA1F4A" w:rsidRPr="00EA1F4A" w:rsidRDefault="00EA1F4A" w:rsidP="00EA1F4A">
            <w:pPr>
              <w:jc w:val="center"/>
              <w:rPr>
                <w:sz w:val="24"/>
              </w:rPr>
            </w:pPr>
            <w:r w:rsidRPr="00EA1F4A">
              <w:rPr>
                <w:sz w:val="24"/>
              </w:rPr>
              <w:t>8 159,00</w:t>
            </w:r>
          </w:p>
        </w:tc>
        <w:tc>
          <w:tcPr>
            <w:tcW w:w="1140" w:type="dxa"/>
            <w:hideMark/>
          </w:tcPr>
          <w:p w:rsidR="00EA1F4A" w:rsidRPr="00EA1F4A" w:rsidRDefault="00EA1F4A" w:rsidP="00EA1F4A">
            <w:pPr>
              <w:jc w:val="center"/>
              <w:rPr>
                <w:sz w:val="24"/>
              </w:rPr>
            </w:pPr>
            <w:r w:rsidRPr="00EA1F4A">
              <w:rPr>
                <w:sz w:val="24"/>
              </w:rPr>
              <w:t>8 159,00</w:t>
            </w:r>
          </w:p>
        </w:tc>
        <w:tc>
          <w:tcPr>
            <w:tcW w:w="789" w:type="dxa"/>
            <w:hideMark/>
          </w:tcPr>
          <w:p w:rsidR="00EA1F4A" w:rsidRPr="00EA1F4A" w:rsidRDefault="00EA1F4A" w:rsidP="00EA1F4A">
            <w:pPr>
              <w:jc w:val="center"/>
              <w:rPr>
                <w:sz w:val="24"/>
              </w:rPr>
            </w:pPr>
            <w:r w:rsidRPr="00EA1F4A">
              <w:rPr>
                <w:sz w:val="24"/>
              </w:rPr>
              <w:t>8 159,00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 Зайцева Ре</w:t>
            </w:r>
            <w:r w:rsidRPr="00EA1F4A">
              <w:rPr>
                <w:sz w:val="24"/>
              </w:rPr>
              <w:t>ч</w:t>
            </w:r>
            <w:r w:rsidRPr="00EA1F4A">
              <w:rPr>
                <w:sz w:val="24"/>
              </w:rPr>
              <w:t>ка</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25 706,63</w:t>
            </w:r>
          </w:p>
        </w:tc>
        <w:tc>
          <w:tcPr>
            <w:tcW w:w="1640" w:type="dxa"/>
            <w:hideMark/>
          </w:tcPr>
          <w:p w:rsidR="00EA1F4A" w:rsidRPr="00EA1F4A" w:rsidRDefault="00EA1F4A" w:rsidP="00EA1F4A">
            <w:pPr>
              <w:jc w:val="center"/>
              <w:rPr>
                <w:sz w:val="24"/>
              </w:rPr>
            </w:pPr>
            <w:r w:rsidRPr="00EA1F4A">
              <w:rPr>
                <w:sz w:val="24"/>
              </w:rPr>
              <w:t>11 379,63</w:t>
            </w:r>
          </w:p>
        </w:tc>
        <w:tc>
          <w:tcPr>
            <w:tcW w:w="1193" w:type="dxa"/>
            <w:hideMark/>
          </w:tcPr>
          <w:p w:rsidR="00EA1F4A" w:rsidRPr="00EA1F4A" w:rsidRDefault="00EA1F4A" w:rsidP="00EA1F4A">
            <w:pPr>
              <w:jc w:val="center"/>
              <w:rPr>
                <w:sz w:val="24"/>
              </w:rPr>
            </w:pPr>
            <w:r w:rsidRPr="00EA1F4A">
              <w:rPr>
                <w:sz w:val="24"/>
              </w:rPr>
              <w:t>3 653,00</w:t>
            </w:r>
          </w:p>
        </w:tc>
        <w:tc>
          <w:tcPr>
            <w:tcW w:w="1240" w:type="dxa"/>
            <w:hideMark/>
          </w:tcPr>
          <w:p w:rsidR="00EA1F4A" w:rsidRPr="00EA1F4A" w:rsidRDefault="00EA1F4A" w:rsidP="00EA1F4A">
            <w:pPr>
              <w:jc w:val="center"/>
              <w:rPr>
                <w:sz w:val="24"/>
              </w:rPr>
            </w:pPr>
            <w:r w:rsidRPr="00EA1F4A">
              <w:rPr>
                <w:sz w:val="24"/>
              </w:rPr>
              <w:t>2 660,00</w:t>
            </w:r>
          </w:p>
        </w:tc>
        <w:tc>
          <w:tcPr>
            <w:tcW w:w="1160" w:type="dxa"/>
            <w:hideMark/>
          </w:tcPr>
          <w:p w:rsidR="00EA1F4A" w:rsidRPr="00EA1F4A" w:rsidRDefault="00EA1F4A" w:rsidP="00EA1F4A">
            <w:pPr>
              <w:jc w:val="center"/>
              <w:rPr>
                <w:sz w:val="24"/>
              </w:rPr>
            </w:pPr>
            <w:r w:rsidRPr="00EA1F4A">
              <w:rPr>
                <w:sz w:val="24"/>
              </w:rPr>
              <w:t>4 879,00</w:t>
            </w:r>
          </w:p>
        </w:tc>
        <w:tc>
          <w:tcPr>
            <w:tcW w:w="1140" w:type="dxa"/>
            <w:hideMark/>
          </w:tcPr>
          <w:p w:rsidR="00EA1F4A" w:rsidRPr="00EA1F4A" w:rsidRDefault="00EA1F4A" w:rsidP="00EA1F4A">
            <w:pPr>
              <w:jc w:val="center"/>
              <w:rPr>
                <w:sz w:val="24"/>
              </w:rPr>
            </w:pPr>
            <w:r w:rsidRPr="00EA1F4A">
              <w:rPr>
                <w:sz w:val="24"/>
              </w:rPr>
              <w:t>1 045,00</w:t>
            </w:r>
          </w:p>
        </w:tc>
        <w:tc>
          <w:tcPr>
            <w:tcW w:w="1140" w:type="dxa"/>
            <w:hideMark/>
          </w:tcPr>
          <w:p w:rsidR="00EA1F4A" w:rsidRPr="00EA1F4A" w:rsidRDefault="00EA1F4A" w:rsidP="00EA1F4A">
            <w:pPr>
              <w:jc w:val="center"/>
              <w:rPr>
                <w:sz w:val="24"/>
              </w:rPr>
            </w:pPr>
            <w:r w:rsidRPr="00EA1F4A">
              <w:rPr>
                <w:sz w:val="24"/>
              </w:rPr>
              <w:t>1 045,00</w:t>
            </w:r>
          </w:p>
        </w:tc>
        <w:tc>
          <w:tcPr>
            <w:tcW w:w="789" w:type="dxa"/>
            <w:hideMark/>
          </w:tcPr>
          <w:p w:rsidR="00EA1F4A" w:rsidRPr="00EA1F4A" w:rsidRDefault="00EA1F4A" w:rsidP="00EA1F4A">
            <w:pPr>
              <w:jc w:val="center"/>
              <w:rPr>
                <w:sz w:val="24"/>
              </w:rPr>
            </w:pPr>
            <w:r w:rsidRPr="00EA1F4A">
              <w:rPr>
                <w:sz w:val="24"/>
              </w:rPr>
              <w:t>1 045,00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25 706,63</w:t>
            </w:r>
          </w:p>
        </w:tc>
        <w:tc>
          <w:tcPr>
            <w:tcW w:w="1640" w:type="dxa"/>
            <w:hideMark/>
          </w:tcPr>
          <w:p w:rsidR="00EA1F4A" w:rsidRPr="00EA1F4A" w:rsidRDefault="00EA1F4A" w:rsidP="00EA1F4A">
            <w:pPr>
              <w:jc w:val="center"/>
              <w:rPr>
                <w:sz w:val="24"/>
              </w:rPr>
            </w:pPr>
            <w:r w:rsidRPr="00EA1F4A">
              <w:rPr>
                <w:sz w:val="24"/>
              </w:rPr>
              <w:t>11 379,63</w:t>
            </w:r>
          </w:p>
        </w:tc>
        <w:tc>
          <w:tcPr>
            <w:tcW w:w="1193" w:type="dxa"/>
            <w:hideMark/>
          </w:tcPr>
          <w:p w:rsidR="00EA1F4A" w:rsidRPr="00EA1F4A" w:rsidRDefault="00EA1F4A" w:rsidP="00EA1F4A">
            <w:pPr>
              <w:jc w:val="center"/>
              <w:rPr>
                <w:sz w:val="24"/>
              </w:rPr>
            </w:pPr>
            <w:r w:rsidRPr="00EA1F4A">
              <w:rPr>
                <w:sz w:val="24"/>
              </w:rPr>
              <w:t>3 653,00</w:t>
            </w:r>
          </w:p>
        </w:tc>
        <w:tc>
          <w:tcPr>
            <w:tcW w:w="1240" w:type="dxa"/>
            <w:hideMark/>
          </w:tcPr>
          <w:p w:rsidR="00EA1F4A" w:rsidRPr="00EA1F4A" w:rsidRDefault="00EA1F4A" w:rsidP="00EA1F4A">
            <w:pPr>
              <w:jc w:val="center"/>
              <w:rPr>
                <w:sz w:val="24"/>
              </w:rPr>
            </w:pPr>
            <w:r w:rsidRPr="00EA1F4A">
              <w:rPr>
                <w:sz w:val="24"/>
              </w:rPr>
              <w:t>2 660,00</w:t>
            </w:r>
          </w:p>
        </w:tc>
        <w:tc>
          <w:tcPr>
            <w:tcW w:w="1160" w:type="dxa"/>
            <w:hideMark/>
          </w:tcPr>
          <w:p w:rsidR="00EA1F4A" w:rsidRPr="00EA1F4A" w:rsidRDefault="00EA1F4A" w:rsidP="00EA1F4A">
            <w:pPr>
              <w:jc w:val="center"/>
              <w:rPr>
                <w:sz w:val="24"/>
              </w:rPr>
            </w:pPr>
            <w:r w:rsidRPr="00EA1F4A">
              <w:rPr>
                <w:sz w:val="24"/>
              </w:rPr>
              <w:t>4 879,00</w:t>
            </w:r>
          </w:p>
        </w:tc>
        <w:tc>
          <w:tcPr>
            <w:tcW w:w="1140" w:type="dxa"/>
            <w:hideMark/>
          </w:tcPr>
          <w:p w:rsidR="00EA1F4A" w:rsidRPr="00EA1F4A" w:rsidRDefault="00EA1F4A" w:rsidP="00EA1F4A">
            <w:pPr>
              <w:jc w:val="center"/>
              <w:rPr>
                <w:sz w:val="24"/>
              </w:rPr>
            </w:pPr>
            <w:r w:rsidRPr="00EA1F4A">
              <w:rPr>
                <w:sz w:val="24"/>
              </w:rPr>
              <w:t>1 045,00</w:t>
            </w:r>
          </w:p>
        </w:tc>
        <w:tc>
          <w:tcPr>
            <w:tcW w:w="1140" w:type="dxa"/>
            <w:hideMark/>
          </w:tcPr>
          <w:p w:rsidR="00EA1F4A" w:rsidRPr="00EA1F4A" w:rsidRDefault="00EA1F4A" w:rsidP="00EA1F4A">
            <w:pPr>
              <w:jc w:val="center"/>
              <w:rPr>
                <w:sz w:val="24"/>
              </w:rPr>
            </w:pPr>
            <w:r w:rsidRPr="00EA1F4A">
              <w:rPr>
                <w:sz w:val="24"/>
              </w:rPr>
              <w:t>1 045,00</w:t>
            </w:r>
          </w:p>
        </w:tc>
        <w:tc>
          <w:tcPr>
            <w:tcW w:w="789" w:type="dxa"/>
            <w:hideMark/>
          </w:tcPr>
          <w:p w:rsidR="00EA1F4A" w:rsidRPr="00EA1F4A" w:rsidRDefault="00EA1F4A" w:rsidP="00EA1F4A">
            <w:pPr>
              <w:jc w:val="center"/>
              <w:rPr>
                <w:sz w:val="24"/>
              </w:rPr>
            </w:pPr>
            <w:r w:rsidRPr="00EA1F4A">
              <w:rPr>
                <w:sz w:val="24"/>
              </w:rPr>
              <w:t>1 045,00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с. Ларьяк, с. Корлики</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48 288,54</w:t>
            </w:r>
          </w:p>
        </w:tc>
        <w:tc>
          <w:tcPr>
            <w:tcW w:w="1640" w:type="dxa"/>
            <w:hideMark/>
          </w:tcPr>
          <w:p w:rsidR="00EA1F4A" w:rsidRPr="00EA1F4A" w:rsidRDefault="00EA1F4A" w:rsidP="00EA1F4A">
            <w:pPr>
              <w:jc w:val="center"/>
              <w:rPr>
                <w:sz w:val="24"/>
              </w:rPr>
            </w:pPr>
            <w:r w:rsidRPr="00EA1F4A">
              <w:rPr>
                <w:sz w:val="24"/>
              </w:rPr>
              <w:t>29 401,44</w:t>
            </w:r>
          </w:p>
        </w:tc>
        <w:tc>
          <w:tcPr>
            <w:tcW w:w="1193" w:type="dxa"/>
            <w:hideMark/>
          </w:tcPr>
          <w:p w:rsidR="00EA1F4A" w:rsidRPr="00EA1F4A" w:rsidRDefault="00EA1F4A" w:rsidP="00EA1F4A">
            <w:pPr>
              <w:jc w:val="center"/>
              <w:rPr>
                <w:sz w:val="24"/>
              </w:rPr>
            </w:pPr>
            <w:r w:rsidRPr="00EA1F4A">
              <w:rPr>
                <w:sz w:val="24"/>
              </w:rPr>
              <w:t>4 450,05</w:t>
            </w:r>
          </w:p>
        </w:tc>
        <w:tc>
          <w:tcPr>
            <w:tcW w:w="1240" w:type="dxa"/>
            <w:hideMark/>
          </w:tcPr>
          <w:p w:rsidR="00EA1F4A" w:rsidRPr="00EA1F4A" w:rsidRDefault="00EA1F4A" w:rsidP="00EA1F4A">
            <w:pPr>
              <w:jc w:val="center"/>
              <w:rPr>
                <w:sz w:val="24"/>
              </w:rPr>
            </w:pPr>
            <w:r w:rsidRPr="00EA1F4A">
              <w:rPr>
                <w:sz w:val="24"/>
              </w:rPr>
              <w:t>3 353,31</w:t>
            </w:r>
          </w:p>
        </w:tc>
        <w:tc>
          <w:tcPr>
            <w:tcW w:w="1160" w:type="dxa"/>
            <w:hideMark/>
          </w:tcPr>
          <w:p w:rsidR="00EA1F4A" w:rsidRPr="00EA1F4A" w:rsidRDefault="00EA1F4A" w:rsidP="00EA1F4A">
            <w:pPr>
              <w:jc w:val="center"/>
              <w:rPr>
                <w:sz w:val="24"/>
              </w:rPr>
            </w:pPr>
            <w:r w:rsidRPr="00EA1F4A">
              <w:rPr>
                <w:sz w:val="24"/>
              </w:rPr>
              <w:t>5 629,74</w:t>
            </w:r>
          </w:p>
        </w:tc>
        <w:tc>
          <w:tcPr>
            <w:tcW w:w="1140" w:type="dxa"/>
            <w:hideMark/>
          </w:tcPr>
          <w:p w:rsidR="00EA1F4A" w:rsidRPr="00EA1F4A" w:rsidRDefault="00EA1F4A" w:rsidP="00EA1F4A">
            <w:pPr>
              <w:jc w:val="center"/>
              <w:rPr>
                <w:sz w:val="24"/>
              </w:rPr>
            </w:pPr>
            <w:r w:rsidRPr="00EA1F4A">
              <w:rPr>
                <w:sz w:val="24"/>
              </w:rPr>
              <w:t>1 818,00</w:t>
            </w:r>
          </w:p>
        </w:tc>
        <w:tc>
          <w:tcPr>
            <w:tcW w:w="1140" w:type="dxa"/>
            <w:hideMark/>
          </w:tcPr>
          <w:p w:rsidR="00EA1F4A" w:rsidRPr="00EA1F4A" w:rsidRDefault="00EA1F4A" w:rsidP="00EA1F4A">
            <w:pPr>
              <w:jc w:val="center"/>
              <w:rPr>
                <w:sz w:val="24"/>
              </w:rPr>
            </w:pPr>
            <w:r w:rsidRPr="00EA1F4A">
              <w:rPr>
                <w:sz w:val="24"/>
              </w:rPr>
              <w:t>1 818,00</w:t>
            </w:r>
          </w:p>
        </w:tc>
        <w:tc>
          <w:tcPr>
            <w:tcW w:w="789" w:type="dxa"/>
            <w:hideMark/>
          </w:tcPr>
          <w:p w:rsidR="00EA1F4A" w:rsidRPr="00EA1F4A" w:rsidRDefault="00EA1F4A" w:rsidP="00EA1F4A">
            <w:pPr>
              <w:jc w:val="center"/>
              <w:rPr>
                <w:sz w:val="24"/>
              </w:rPr>
            </w:pPr>
            <w:r w:rsidRPr="00EA1F4A">
              <w:rPr>
                <w:sz w:val="24"/>
              </w:rPr>
              <w:t>1 818,00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48 288,54</w:t>
            </w:r>
          </w:p>
        </w:tc>
        <w:tc>
          <w:tcPr>
            <w:tcW w:w="1640" w:type="dxa"/>
            <w:hideMark/>
          </w:tcPr>
          <w:p w:rsidR="00EA1F4A" w:rsidRPr="00EA1F4A" w:rsidRDefault="00EA1F4A" w:rsidP="00EA1F4A">
            <w:pPr>
              <w:jc w:val="center"/>
              <w:rPr>
                <w:sz w:val="24"/>
              </w:rPr>
            </w:pPr>
            <w:r w:rsidRPr="00EA1F4A">
              <w:rPr>
                <w:sz w:val="24"/>
              </w:rPr>
              <w:t>29 401,44</w:t>
            </w:r>
          </w:p>
        </w:tc>
        <w:tc>
          <w:tcPr>
            <w:tcW w:w="1193" w:type="dxa"/>
            <w:hideMark/>
          </w:tcPr>
          <w:p w:rsidR="00EA1F4A" w:rsidRPr="00EA1F4A" w:rsidRDefault="00EA1F4A" w:rsidP="00EA1F4A">
            <w:pPr>
              <w:jc w:val="center"/>
              <w:rPr>
                <w:sz w:val="24"/>
              </w:rPr>
            </w:pPr>
            <w:r w:rsidRPr="00EA1F4A">
              <w:rPr>
                <w:sz w:val="24"/>
              </w:rPr>
              <w:t>4 450,05</w:t>
            </w:r>
          </w:p>
        </w:tc>
        <w:tc>
          <w:tcPr>
            <w:tcW w:w="1240" w:type="dxa"/>
            <w:hideMark/>
          </w:tcPr>
          <w:p w:rsidR="00EA1F4A" w:rsidRPr="00EA1F4A" w:rsidRDefault="00EA1F4A" w:rsidP="00EA1F4A">
            <w:pPr>
              <w:jc w:val="center"/>
              <w:rPr>
                <w:sz w:val="24"/>
              </w:rPr>
            </w:pPr>
            <w:r w:rsidRPr="00EA1F4A">
              <w:rPr>
                <w:sz w:val="24"/>
              </w:rPr>
              <w:t>3 353,31</w:t>
            </w:r>
          </w:p>
        </w:tc>
        <w:tc>
          <w:tcPr>
            <w:tcW w:w="1160" w:type="dxa"/>
            <w:hideMark/>
          </w:tcPr>
          <w:p w:rsidR="00EA1F4A" w:rsidRPr="00EA1F4A" w:rsidRDefault="00EA1F4A" w:rsidP="00EA1F4A">
            <w:pPr>
              <w:jc w:val="center"/>
              <w:rPr>
                <w:sz w:val="24"/>
              </w:rPr>
            </w:pPr>
            <w:r w:rsidRPr="00EA1F4A">
              <w:rPr>
                <w:sz w:val="24"/>
              </w:rPr>
              <w:t>5 629,74</w:t>
            </w:r>
          </w:p>
        </w:tc>
        <w:tc>
          <w:tcPr>
            <w:tcW w:w="1140" w:type="dxa"/>
            <w:hideMark/>
          </w:tcPr>
          <w:p w:rsidR="00EA1F4A" w:rsidRPr="00EA1F4A" w:rsidRDefault="00EA1F4A" w:rsidP="00EA1F4A">
            <w:pPr>
              <w:jc w:val="center"/>
              <w:rPr>
                <w:sz w:val="24"/>
              </w:rPr>
            </w:pPr>
            <w:r w:rsidRPr="00EA1F4A">
              <w:rPr>
                <w:sz w:val="24"/>
              </w:rPr>
              <w:t>1 818,00</w:t>
            </w:r>
          </w:p>
        </w:tc>
        <w:tc>
          <w:tcPr>
            <w:tcW w:w="1140" w:type="dxa"/>
            <w:hideMark/>
          </w:tcPr>
          <w:p w:rsidR="00EA1F4A" w:rsidRPr="00EA1F4A" w:rsidRDefault="00EA1F4A" w:rsidP="00EA1F4A">
            <w:pPr>
              <w:jc w:val="center"/>
              <w:rPr>
                <w:sz w:val="24"/>
              </w:rPr>
            </w:pPr>
            <w:r w:rsidRPr="00EA1F4A">
              <w:rPr>
                <w:sz w:val="24"/>
              </w:rPr>
              <w:t>1 818,00</w:t>
            </w:r>
          </w:p>
        </w:tc>
        <w:tc>
          <w:tcPr>
            <w:tcW w:w="789" w:type="dxa"/>
            <w:hideMark/>
          </w:tcPr>
          <w:p w:rsidR="00EA1F4A" w:rsidRPr="00EA1F4A" w:rsidRDefault="00EA1F4A" w:rsidP="00EA1F4A">
            <w:pPr>
              <w:jc w:val="center"/>
              <w:rPr>
                <w:sz w:val="24"/>
              </w:rPr>
            </w:pPr>
            <w:r w:rsidRPr="00EA1F4A">
              <w:rPr>
                <w:sz w:val="24"/>
              </w:rPr>
              <w:t>1 818,00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с. Покур</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28 806,78</w:t>
            </w:r>
          </w:p>
        </w:tc>
        <w:tc>
          <w:tcPr>
            <w:tcW w:w="1640" w:type="dxa"/>
            <w:hideMark/>
          </w:tcPr>
          <w:p w:rsidR="00EA1F4A" w:rsidRPr="00EA1F4A" w:rsidRDefault="00EA1F4A" w:rsidP="00EA1F4A">
            <w:pPr>
              <w:jc w:val="center"/>
              <w:rPr>
                <w:sz w:val="24"/>
              </w:rPr>
            </w:pPr>
            <w:r w:rsidRPr="00EA1F4A">
              <w:rPr>
                <w:sz w:val="24"/>
              </w:rPr>
              <w:t>17 767,78</w:t>
            </w:r>
          </w:p>
        </w:tc>
        <w:tc>
          <w:tcPr>
            <w:tcW w:w="1193" w:type="dxa"/>
            <w:hideMark/>
          </w:tcPr>
          <w:p w:rsidR="00EA1F4A" w:rsidRPr="00EA1F4A" w:rsidRDefault="00EA1F4A" w:rsidP="00EA1F4A">
            <w:pPr>
              <w:jc w:val="center"/>
              <w:rPr>
                <w:sz w:val="24"/>
              </w:rPr>
            </w:pPr>
            <w:r w:rsidRPr="00EA1F4A">
              <w:rPr>
                <w:sz w:val="24"/>
              </w:rPr>
              <w:t>2 710,00</w:t>
            </w:r>
          </w:p>
        </w:tc>
        <w:tc>
          <w:tcPr>
            <w:tcW w:w="1240" w:type="dxa"/>
            <w:hideMark/>
          </w:tcPr>
          <w:p w:rsidR="00EA1F4A" w:rsidRPr="00EA1F4A" w:rsidRDefault="00EA1F4A" w:rsidP="00EA1F4A">
            <w:pPr>
              <w:jc w:val="center"/>
              <w:rPr>
                <w:sz w:val="24"/>
              </w:rPr>
            </w:pPr>
            <w:r w:rsidRPr="00EA1F4A">
              <w:rPr>
                <w:sz w:val="24"/>
              </w:rPr>
              <w:t>2 105,00</w:t>
            </w:r>
          </w:p>
        </w:tc>
        <w:tc>
          <w:tcPr>
            <w:tcW w:w="1160" w:type="dxa"/>
            <w:hideMark/>
          </w:tcPr>
          <w:p w:rsidR="00EA1F4A" w:rsidRPr="00EA1F4A" w:rsidRDefault="00EA1F4A" w:rsidP="00EA1F4A">
            <w:pPr>
              <w:jc w:val="center"/>
              <w:rPr>
                <w:sz w:val="24"/>
              </w:rPr>
            </w:pPr>
            <w:r w:rsidRPr="00EA1F4A">
              <w:rPr>
                <w:sz w:val="24"/>
              </w:rPr>
              <w:t>3 347,00</w:t>
            </w:r>
          </w:p>
        </w:tc>
        <w:tc>
          <w:tcPr>
            <w:tcW w:w="1140" w:type="dxa"/>
            <w:hideMark/>
          </w:tcPr>
          <w:p w:rsidR="00EA1F4A" w:rsidRPr="00EA1F4A" w:rsidRDefault="00EA1F4A" w:rsidP="00EA1F4A">
            <w:pPr>
              <w:jc w:val="center"/>
              <w:rPr>
                <w:sz w:val="24"/>
              </w:rPr>
            </w:pPr>
            <w:r w:rsidRPr="00EA1F4A">
              <w:rPr>
                <w:sz w:val="24"/>
              </w:rPr>
              <w:t>959,00</w:t>
            </w:r>
          </w:p>
        </w:tc>
        <w:tc>
          <w:tcPr>
            <w:tcW w:w="1140" w:type="dxa"/>
            <w:hideMark/>
          </w:tcPr>
          <w:p w:rsidR="00EA1F4A" w:rsidRPr="00EA1F4A" w:rsidRDefault="00EA1F4A" w:rsidP="00EA1F4A">
            <w:pPr>
              <w:jc w:val="center"/>
              <w:rPr>
                <w:sz w:val="24"/>
              </w:rPr>
            </w:pPr>
            <w:r w:rsidRPr="00EA1F4A">
              <w:rPr>
                <w:sz w:val="24"/>
              </w:rPr>
              <w:t>959,00</w:t>
            </w:r>
          </w:p>
        </w:tc>
        <w:tc>
          <w:tcPr>
            <w:tcW w:w="789" w:type="dxa"/>
            <w:hideMark/>
          </w:tcPr>
          <w:p w:rsidR="00EA1F4A" w:rsidRPr="00EA1F4A" w:rsidRDefault="00EA1F4A" w:rsidP="00EA1F4A">
            <w:pPr>
              <w:jc w:val="center"/>
              <w:rPr>
                <w:sz w:val="24"/>
              </w:rPr>
            </w:pPr>
            <w:r w:rsidRPr="00EA1F4A">
              <w:rPr>
                <w:sz w:val="24"/>
              </w:rPr>
              <w:t>959,00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28 806,78</w:t>
            </w:r>
          </w:p>
        </w:tc>
        <w:tc>
          <w:tcPr>
            <w:tcW w:w="1640" w:type="dxa"/>
            <w:hideMark/>
          </w:tcPr>
          <w:p w:rsidR="00EA1F4A" w:rsidRPr="00EA1F4A" w:rsidRDefault="00EA1F4A" w:rsidP="00EA1F4A">
            <w:pPr>
              <w:jc w:val="center"/>
              <w:rPr>
                <w:sz w:val="24"/>
              </w:rPr>
            </w:pPr>
            <w:r w:rsidRPr="00EA1F4A">
              <w:rPr>
                <w:sz w:val="24"/>
              </w:rPr>
              <w:t>17 767,78</w:t>
            </w:r>
          </w:p>
        </w:tc>
        <w:tc>
          <w:tcPr>
            <w:tcW w:w="1193" w:type="dxa"/>
            <w:hideMark/>
          </w:tcPr>
          <w:p w:rsidR="00EA1F4A" w:rsidRPr="00EA1F4A" w:rsidRDefault="00EA1F4A" w:rsidP="00EA1F4A">
            <w:pPr>
              <w:jc w:val="center"/>
              <w:rPr>
                <w:sz w:val="24"/>
              </w:rPr>
            </w:pPr>
            <w:r w:rsidRPr="00EA1F4A">
              <w:rPr>
                <w:sz w:val="24"/>
              </w:rPr>
              <w:t>2 710,00</w:t>
            </w:r>
          </w:p>
        </w:tc>
        <w:tc>
          <w:tcPr>
            <w:tcW w:w="1240" w:type="dxa"/>
            <w:hideMark/>
          </w:tcPr>
          <w:p w:rsidR="00EA1F4A" w:rsidRPr="00EA1F4A" w:rsidRDefault="00EA1F4A" w:rsidP="00EA1F4A">
            <w:pPr>
              <w:jc w:val="center"/>
              <w:rPr>
                <w:sz w:val="24"/>
              </w:rPr>
            </w:pPr>
            <w:r w:rsidRPr="00EA1F4A">
              <w:rPr>
                <w:sz w:val="24"/>
              </w:rPr>
              <w:t>2 105,00</w:t>
            </w:r>
          </w:p>
        </w:tc>
        <w:tc>
          <w:tcPr>
            <w:tcW w:w="1160" w:type="dxa"/>
            <w:hideMark/>
          </w:tcPr>
          <w:p w:rsidR="00EA1F4A" w:rsidRPr="00EA1F4A" w:rsidRDefault="00EA1F4A" w:rsidP="00EA1F4A">
            <w:pPr>
              <w:jc w:val="center"/>
              <w:rPr>
                <w:sz w:val="24"/>
              </w:rPr>
            </w:pPr>
            <w:r w:rsidRPr="00EA1F4A">
              <w:rPr>
                <w:sz w:val="24"/>
              </w:rPr>
              <w:t>3 347,00</w:t>
            </w:r>
          </w:p>
        </w:tc>
        <w:tc>
          <w:tcPr>
            <w:tcW w:w="1140" w:type="dxa"/>
            <w:hideMark/>
          </w:tcPr>
          <w:p w:rsidR="00EA1F4A" w:rsidRPr="00EA1F4A" w:rsidRDefault="00EA1F4A" w:rsidP="00EA1F4A">
            <w:pPr>
              <w:jc w:val="center"/>
              <w:rPr>
                <w:sz w:val="24"/>
              </w:rPr>
            </w:pPr>
            <w:r w:rsidRPr="00EA1F4A">
              <w:rPr>
                <w:sz w:val="24"/>
              </w:rPr>
              <w:t>959,00</w:t>
            </w:r>
          </w:p>
        </w:tc>
        <w:tc>
          <w:tcPr>
            <w:tcW w:w="1140" w:type="dxa"/>
            <w:hideMark/>
          </w:tcPr>
          <w:p w:rsidR="00EA1F4A" w:rsidRPr="00EA1F4A" w:rsidRDefault="00EA1F4A" w:rsidP="00EA1F4A">
            <w:pPr>
              <w:jc w:val="center"/>
              <w:rPr>
                <w:sz w:val="24"/>
              </w:rPr>
            </w:pPr>
            <w:r w:rsidRPr="00EA1F4A">
              <w:rPr>
                <w:sz w:val="24"/>
              </w:rPr>
              <w:t>959,00</w:t>
            </w:r>
          </w:p>
        </w:tc>
        <w:tc>
          <w:tcPr>
            <w:tcW w:w="789" w:type="dxa"/>
            <w:hideMark/>
          </w:tcPr>
          <w:p w:rsidR="00EA1F4A" w:rsidRPr="00EA1F4A" w:rsidRDefault="00EA1F4A" w:rsidP="00EA1F4A">
            <w:pPr>
              <w:jc w:val="center"/>
              <w:rPr>
                <w:sz w:val="24"/>
              </w:rPr>
            </w:pPr>
            <w:r w:rsidRPr="00EA1F4A">
              <w:rPr>
                <w:sz w:val="24"/>
              </w:rPr>
              <w:t>959,00</w:t>
            </w:r>
          </w:p>
        </w:tc>
      </w:tr>
      <w:tr w:rsidR="00EA1F4A" w:rsidRPr="00EA1F4A" w:rsidTr="00AD5398">
        <w:trPr>
          <w:trHeight w:val="7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д. Вампугол, д. Пасол</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5 917,88</w:t>
            </w:r>
          </w:p>
        </w:tc>
        <w:tc>
          <w:tcPr>
            <w:tcW w:w="1640" w:type="dxa"/>
            <w:hideMark/>
          </w:tcPr>
          <w:p w:rsidR="00EA1F4A" w:rsidRPr="00EA1F4A" w:rsidRDefault="00EA1F4A" w:rsidP="00EA1F4A">
            <w:pPr>
              <w:jc w:val="center"/>
              <w:rPr>
                <w:sz w:val="24"/>
              </w:rPr>
            </w:pPr>
            <w:r w:rsidRPr="00EA1F4A">
              <w:rPr>
                <w:sz w:val="24"/>
              </w:rPr>
              <w:t>2 036,88</w:t>
            </w:r>
          </w:p>
        </w:tc>
        <w:tc>
          <w:tcPr>
            <w:tcW w:w="1193" w:type="dxa"/>
            <w:hideMark/>
          </w:tcPr>
          <w:p w:rsidR="00EA1F4A" w:rsidRPr="00EA1F4A" w:rsidRDefault="00EA1F4A" w:rsidP="00EA1F4A">
            <w:pPr>
              <w:jc w:val="center"/>
              <w:rPr>
                <w:sz w:val="24"/>
              </w:rPr>
            </w:pPr>
            <w:r w:rsidRPr="00EA1F4A">
              <w:rPr>
                <w:sz w:val="24"/>
              </w:rPr>
              <w:t>1 000,00</w:t>
            </w:r>
          </w:p>
        </w:tc>
        <w:tc>
          <w:tcPr>
            <w:tcW w:w="1240" w:type="dxa"/>
            <w:hideMark/>
          </w:tcPr>
          <w:p w:rsidR="00EA1F4A" w:rsidRPr="00EA1F4A" w:rsidRDefault="00EA1F4A" w:rsidP="00EA1F4A">
            <w:pPr>
              <w:jc w:val="center"/>
              <w:rPr>
                <w:sz w:val="24"/>
              </w:rPr>
            </w:pPr>
            <w:r w:rsidRPr="00EA1F4A">
              <w:rPr>
                <w:sz w:val="24"/>
              </w:rPr>
              <w:t>1 090,00</w:t>
            </w:r>
          </w:p>
        </w:tc>
        <w:tc>
          <w:tcPr>
            <w:tcW w:w="1160" w:type="dxa"/>
            <w:hideMark/>
          </w:tcPr>
          <w:p w:rsidR="00EA1F4A" w:rsidRPr="00EA1F4A" w:rsidRDefault="00EA1F4A" w:rsidP="00EA1F4A">
            <w:pPr>
              <w:jc w:val="center"/>
              <w:rPr>
                <w:sz w:val="24"/>
              </w:rPr>
            </w:pPr>
            <w:r w:rsidRPr="00EA1F4A">
              <w:rPr>
                <w:sz w:val="24"/>
              </w:rPr>
              <w:t>1 179,00</w:t>
            </w:r>
          </w:p>
        </w:tc>
        <w:tc>
          <w:tcPr>
            <w:tcW w:w="1140" w:type="dxa"/>
            <w:hideMark/>
          </w:tcPr>
          <w:p w:rsidR="00EA1F4A" w:rsidRPr="00EA1F4A" w:rsidRDefault="00EA1F4A" w:rsidP="00EA1F4A">
            <w:pPr>
              <w:jc w:val="center"/>
              <w:rPr>
                <w:sz w:val="24"/>
              </w:rPr>
            </w:pPr>
            <w:r w:rsidRPr="00EA1F4A">
              <w:rPr>
                <w:sz w:val="24"/>
              </w:rPr>
              <w:t>204,00</w:t>
            </w:r>
          </w:p>
        </w:tc>
        <w:tc>
          <w:tcPr>
            <w:tcW w:w="1140" w:type="dxa"/>
            <w:hideMark/>
          </w:tcPr>
          <w:p w:rsidR="00EA1F4A" w:rsidRPr="00EA1F4A" w:rsidRDefault="00EA1F4A" w:rsidP="00EA1F4A">
            <w:pPr>
              <w:jc w:val="center"/>
              <w:rPr>
                <w:sz w:val="24"/>
              </w:rPr>
            </w:pPr>
            <w:r w:rsidRPr="00EA1F4A">
              <w:rPr>
                <w:sz w:val="24"/>
              </w:rPr>
              <w:t>204,00</w:t>
            </w:r>
          </w:p>
        </w:tc>
        <w:tc>
          <w:tcPr>
            <w:tcW w:w="789" w:type="dxa"/>
            <w:hideMark/>
          </w:tcPr>
          <w:p w:rsidR="00EA1F4A" w:rsidRPr="00EA1F4A" w:rsidRDefault="00EA1F4A" w:rsidP="00EA1F4A">
            <w:pPr>
              <w:jc w:val="center"/>
              <w:rPr>
                <w:sz w:val="24"/>
              </w:rPr>
            </w:pPr>
            <w:r w:rsidRPr="00EA1F4A">
              <w:rPr>
                <w:sz w:val="24"/>
              </w:rPr>
              <w:t>204,00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5 917,88</w:t>
            </w:r>
          </w:p>
        </w:tc>
        <w:tc>
          <w:tcPr>
            <w:tcW w:w="1640" w:type="dxa"/>
            <w:hideMark/>
          </w:tcPr>
          <w:p w:rsidR="00EA1F4A" w:rsidRPr="00EA1F4A" w:rsidRDefault="00EA1F4A" w:rsidP="00EA1F4A">
            <w:pPr>
              <w:jc w:val="center"/>
              <w:rPr>
                <w:sz w:val="24"/>
              </w:rPr>
            </w:pPr>
            <w:r w:rsidRPr="00EA1F4A">
              <w:rPr>
                <w:sz w:val="24"/>
              </w:rPr>
              <w:t>2 036,88</w:t>
            </w:r>
          </w:p>
        </w:tc>
        <w:tc>
          <w:tcPr>
            <w:tcW w:w="1193" w:type="dxa"/>
            <w:hideMark/>
          </w:tcPr>
          <w:p w:rsidR="00EA1F4A" w:rsidRPr="00EA1F4A" w:rsidRDefault="00EA1F4A" w:rsidP="00EA1F4A">
            <w:pPr>
              <w:jc w:val="center"/>
              <w:rPr>
                <w:sz w:val="24"/>
              </w:rPr>
            </w:pPr>
            <w:r w:rsidRPr="00EA1F4A">
              <w:rPr>
                <w:sz w:val="24"/>
              </w:rPr>
              <w:t>1 000,00</w:t>
            </w:r>
          </w:p>
        </w:tc>
        <w:tc>
          <w:tcPr>
            <w:tcW w:w="1240" w:type="dxa"/>
            <w:hideMark/>
          </w:tcPr>
          <w:p w:rsidR="00EA1F4A" w:rsidRPr="00EA1F4A" w:rsidRDefault="00EA1F4A" w:rsidP="00EA1F4A">
            <w:pPr>
              <w:jc w:val="center"/>
              <w:rPr>
                <w:sz w:val="24"/>
              </w:rPr>
            </w:pPr>
            <w:r w:rsidRPr="00EA1F4A">
              <w:rPr>
                <w:sz w:val="24"/>
              </w:rPr>
              <w:t>1 090,00</w:t>
            </w:r>
          </w:p>
        </w:tc>
        <w:tc>
          <w:tcPr>
            <w:tcW w:w="1160" w:type="dxa"/>
            <w:hideMark/>
          </w:tcPr>
          <w:p w:rsidR="00EA1F4A" w:rsidRPr="00EA1F4A" w:rsidRDefault="00EA1F4A" w:rsidP="00EA1F4A">
            <w:pPr>
              <w:jc w:val="center"/>
              <w:rPr>
                <w:sz w:val="24"/>
              </w:rPr>
            </w:pPr>
            <w:r w:rsidRPr="00EA1F4A">
              <w:rPr>
                <w:sz w:val="24"/>
              </w:rPr>
              <w:t>1 179,00</w:t>
            </w:r>
          </w:p>
        </w:tc>
        <w:tc>
          <w:tcPr>
            <w:tcW w:w="1140" w:type="dxa"/>
            <w:hideMark/>
          </w:tcPr>
          <w:p w:rsidR="00EA1F4A" w:rsidRPr="00EA1F4A" w:rsidRDefault="00EA1F4A" w:rsidP="00EA1F4A">
            <w:pPr>
              <w:jc w:val="center"/>
              <w:rPr>
                <w:sz w:val="24"/>
              </w:rPr>
            </w:pPr>
            <w:r w:rsidRPr="00EA1F4A">
              <w:rPr>
                <w:sz w:val="24"/>
              </w:rPr>
              <w:t>204,00</w:t>
            </w:r>
          </w:p>
        </w:tc>
        <w:tc>
          <w:tcPr>
            <w:tcW w:w="1140" w:type="dxa"/>
            <w:hideMark/>
          </w:tcPr>
          <w:p w:rsidR="00EA1F4A" w:rsidRPr="00EA1F4A" w:rsidRDefault="00EA1F4A" w:rsidP="00EA1F4A">
            <w:pPr>
              <w:jc w:val="center"/>
              <w:rPr>
                <w:sz w:val="24"/>
              </w:rPr>
            </w:pPr>
            <w:r w:rsidRPr="00EA1F4A">
              <w:rPr>
                <w:sz w:val="24"/>
              </w:rPr>
              <w:t>204,00</w:t>
            </w:r>
          </w:p>
        </w:tc>
        <w:tc>
          <w:tcPr>
            <w:tcW w:w="789" w:type="dxa"/>
            <w:hideMark/>
          </w:tcPr>
          <w:p w:rsidR="00EA1F4A" w:rsidRPr="00EA1F4A" w:rsidRDefault="00EA1F4A" w:rsidP="00EA1F4A">
            <w:pPr>
              <w:jc w:val="center"/>
              <w:rPr>
                <w:sz w:val="24"/>
              </w:rPr>
            </w:pPr>
            <w:r w:rsidRPr="00EA1F4A">
              <w:rPr>
                <w:sz w:val="24"/>
              </w:rPr>
              <w:t>204,00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1.4.2.</w:t>
            </w:r>
          </w:p>
        </w:tc>
        <w:tc>
          <w:tcPr>
            <w:tcW w:w="1849" w:type="dxa"/>
            <w:vMerge w:val="restart"/>
            <w:hideMark/>
          </w:tcPr>
          <w:p w:rsidR="00EA1F4A" w:rsidRPr="00EA1F4A" w:rsidRDefault="00EA1F4A" w:rsidP="00EA1F4A">
            <w:pPr>
              <w:rPr>
                <w:sz w:val="24"/>
              </w:rPr>
            </w:pPr>
            <w:r w:rsidRPr="00EA1F4A">
              <w:rPr>
                <w:sz w:val="24"/>
              </w:rPr>
              <w:t>Предоставл</w:t>
            </w:r>
            <w:r w:rsidRPr="00EA1F4A">
              <w:rPr>
                <w:sz w:val="24"/>
              </w:rPr>
              <w:t>е</w:t>
            </w:r>
            <w:r w:rsidRPr="00EA1F4A">
              <w:rPr>
                <w:sz w:val="24"/>
              </w:rPr>
              <w:t>ние субсидий на возмещение фактически п</w:t>
            </w:r>
            <w:r w:rsidRPr="00EA1F4A">
              <w:rPr>
                <w:sz w:val="24"/>
              </w:rPr>
              <w:t>о</w:t>
            </w:r>
            <w:r w:rsidRPr="00EA1F4A">
              <w:rPr>
                <w:sz w:val="24"/>
              </w:rPr>
              <w:t>лученных убытков, св</w:t>
            </w:r>
            <w:r w:rsidRPr="00EA1F4A">
              <w:rPr>
                <w:sz w:val="24"/>
              </w:rPr>
              <w:t>я</w:t>
            </w:r>
            <w:r w:rsidRPr="00EA1F4A">
              <w:rPr>
                <w:sz w:val="24"/>
              </w:rPr>
              <w:t>занных с пр</w:t>
            </w:r>
            <w:r w:rsidRPr="00EA1F4A">
              <w:rPr>
                <w:sz w:val="24"/>
              </w:rPr>
              <w:t>и</w:t>
            </w:r>
            <w:r w:rsidRPr="00EA1F4A">
              <w:rPr>
                <w:sz w:val="24"/>
              </w:rPr>
              <w:t>менением р</w:t>
            </w:r>
            <w:r w:rsidRPr="00EA1F4A">
              <w:rPr>
                <w:sz w:val="24"/>
              </w:rPr>
              <w:t>е</w:t>
            </w:r>
            <w:r w:rsidRPr="00EA1F4A">
              <w:rPr>
                <w:sz w:val="24"/>
              </w:rPr>
              <w:t>гулируемых тарифов на коммунальные услуги</w:t>
            </w:r>
          </w:p>
        </w:tc>
        <w:tc>
          <w:tcPr>
            <w:tcW w:w="1505" w:type="dxa"/>
            <w:vMerge w:val="restart"/>
            <w:hideMark/>
          </w:tcPr>
          <w:p w:rsidR="00EA1F4A" w:rsidRPr="00EA1F4A" w:rsidRDefault="00EA1F4A" w:rsidP="00EA1F4A">
            <w:pPr>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41 053,76</w:t>
            </w:r>
          </w:p>
        </w:tc>
        <w:tc>
          <w:tcPr>
            <w:tcW w:w="1640" w:type="dxa"/>
            <w:hideMark/>
          </w:tcPr>
          <w:p w:rsidR="00EA1F4A" w:rsidRPr="00EA1F4A" w:rsidRDefault="00EA1F4A" w:rsidP="00EA1F4A">
            <w:pPr>
              <w:jc w:val="center"/>
              <w:rPr>
                <w:sz w:val="24"/>
              </w:rPr>
            </w:pPr>
            <w:r w:rsidRPr="00EA1F4A">
              <w:rPr>
                <w:sz w:val="24"/>
              </w:rPr>
              <w:t>41 053,76</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r w:rsidRPr="00EA1F4A">
              <w:rPr>
                <w:sz w:val="24"/>
              </w:rPr>
              <w:t>-</w:t>
            </w:r>
          </w:p>
        </w:tc>
        <w:tc>
          <w:tcPr>
            <w:tcW w:w="1640" w:type="dxa"/>
            <w:hideMark/>
          </w:tcPr>
          <w:p w:rsidR="00EA1F4A" w:rsidRPr="00EA1F4A" w:rsidRDefault="00EA1F4A" w:rsidP="00EA1F4A">
            <w:pPr>
              <w:jc w:val="center"/>
              <w:rPr>
                <w:sz w:val="24"/>
              </w:rPr>
            </w:pPr>
            <w:r w:rsidRPr="00EA1F4A">
              <w:rPr>
                <w:sz w:val="24"/>
              </w:rPr>
              <w:t>-</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41 053,76</w:t>
            </w:r>
          </w:p>
        </w:tc>
        <w:tc>
          <w:tcPr>
            <w:tcW w:w="1640" w:type="dxa"/>
            <w:hideMark/>
          </w:tcPr>
          <w:p w:rsidR="00EA1F4A" w:rsidRPr="00EA1F4A" w:rsidRDefault="00EA1F4A" w:rsidP="00EA1F4A">
            <w:pPr>
              <w:jc w:val="center"/>
              <w:rPr>
                <w:sz w:val="24"/>
              </w:rPr>
            </w:pPr>
            <w:r w:rsidRPr="00EA1F4A">
              <w:rPr>
                <w:sz w:val="24"/>
              </w:rPr>
              <w:t>41 053,76</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 Аган</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3 313,47</w:t>
            </w:r>
          </w:p>
        </w:tc>
        <w:tc>
          <w:tcPr>
            <w:tcW w:w="1640" w:type="dxa"/>
            <w:hideMark/>
          </w:tcPr>
          <w:p w:rsidR="00EA1F4A" w:rsidRPr="00EA1F4A" w:rsidRDefault="00EA1F4A" w:rsidP="00EA1F4A">
            <w:pPr>
              <w:jc w:val="center"/>
              <w:rPr>
                <w:sz w:val="24"/>
              </w:rPr>
            </w:pPr>
            <w:r w:rsidRPr="00EA1F4A">
              <w:rPr>
                <w:sz w:val="24"/>
              </w:rPr>
              <w:t>3 313,47</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3 313,47</w:t>
            </w:r>
          </w:p>
        </w:tc>
        <w:tc>
          <w:tcPr>
            <w:tcW w:w="1640" w:type="dxa"/>
            <w:hideMark/>
          </w:tcPr>
          <w:p w:rsidR="00EA1F4A" w:rsidRPr="00EA1F4A" w:rsidRDefault="00EA1F4A" w:rsidP="00EA1F4A">
            <w:pPr>
              <w:jc w:val="center"/>
              <w:rPr>
                <w:sz w:val="24"/>
              </w:rPr>
            </w:pPr>
            <w:r w:rsidRPr="00EA1F4A">
              <w:rPr>
                <w:sz w:val="24"/>
              </w:rPr>
              <w:t>3 313,47</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с. Большета</w:t>
            </w:r>
            <w:r w:rsidRPr="00EA1F4A">
              <w:rPr>
                <w:sz w:val="24"/>
              </w:rPr>
              <w:t>р</w:t>
            </w:r>
            <w:r w:rsidRPr="00EA1F4A">
              <w:rPr>
                <w:sz w:val="24"/>
              </w:rPr>
              <w:t>хово</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3 810,65</w:t>
            </w:r>
          </w:p>
        </w:tc>
        <w:tc>
          <w:tcPr>
            <w:tcW w:w="1640" w:type="dxa"/>
            <w:hideMark/>
          </w:tcPr>
          <w:p w:rsidR="00EA1F4A" w:rsidRPr="00EA1F4A" w:rsidRDefault="00EA1F4A" w:rsidP="00EA1F4A">
            <w:pPr>
              <w:jc w:val="center"/>
              <w:rPr>
                <w:sz w:val="24"/>
              </w:rPr>
            </w:pPr>
            <w:r w:rsidRPr="00EA1F4A">
              <w:rPr>
                <w:sz w:val="24"/>
              </w:rPr>
              <w:t>3 810,65</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3 810,65</w:t>
            </w:r>
          </w:p>
        </w:tc>
        <w:tc>
          <w:tcPr>
            <w:tcW w:w="1640" w:type="dxa"/>
            <w:hideMark/>
          </w:tcPr>
          <w:p w:rsidR="00EA1F4A" w:rsidRPr="00EA1F4A" w:rsidRDefault="00EA1F4A" w:rsidP="00EA1F4A">
            <w:pPr>
              <w:jc w:val="center"/>
              <w:rPr>
                <w:sz w:val="24"/>
              </w:rPr>
            </w:pPr>
            <w:r w:rsidRPr="00EA1F4A">
              <w:rPr>
                <w:sz w:val="24"/>
              </w:rPr>
              <w:t>3 810,65</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д. Вата</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537,13</w:t>
            </w:r>
          </w:p>
        </w:tc>
        <w:tc>
          <w:tcPr>
            <w:tcW w:w="1640" w:type="dxa"/>
            <w:hideMark/>
          </w:tcPr>
          <w:p w:rsidR="00EA1F4A" w:rsidRPr="00EA1F4A" w:rsidRDefault="00EA1F4A" w:rsidP="00EA1F4A">
            <w:pPr>
              <w:jc w:val="center"/>
              <w:rPr>
                <w:sz w:val="24"/>
              </w:rPr>
            </w:pPr>
            <w:r w:rsidRPr="00EA1F4A">
              <w:rPr>
                <w:sz w:val="24"/>
              </w:rPr>
              <w:t>537,13</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537,13</w:t>
            </w:r>
          </w:p>
        </w:tc>
        <w:tc>
          <w:tcPr>
            <w:tcW w:w="1640" w:type="dxa"/>
            <w:hideMark/>
          </w:tcPr>
          <w:p w:rsidR="00EA1F4A" w:rsidRPr="00EA1F4A" w:rsidRDefault="00EA1F4A" w:rsidP="00EA1F4A">
            <w:pPr>
              <w:jc w:val="center"/>
              <w:rPr>
                <w:sz w:val="24"/>
              </w:rPr>
            </w:pPr>
            <w:r w:rsidRPr="00EA1F4A">
              <w:rPr>
                <w:sz w:val="24"/>
              </w:rPr>
              <w:t>537,13</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 Ваховск, с. Охтеурье</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20 618,47</w:t>
            </w:r>
          </w:p>
        </w:tc>
        <w:tc>
          <w:tcPr>
            <w:tcW w:w="1640" w:type="dxa"/>
            <w:hideMark/>
          </w:tcPr>
          <w:p w:rsidR="00EA1F4A" w:rsidRPr="00EA1F4A" w:rsidRDefault="00EA1F4A" w:rsidP="00EA1F4A">
            <w:pPr>
              <w:jc w:val="center"/>
              <w:rPr>
                <w:sz w:val="24"/>
              </w:rPr>
            </w:pPr>
            <w:r w:rsidRPr="00EA1F4A">
              <w:rPr>
                <w:sz w:val="24"/>
              </w:rPr>
              <w:t>20 618,47</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20 618,47</w:t>
            </w:r>
          </w:p>
        </w:tc>
        <w:tc>
          <w:tcPr>
            <w:tcW w:w="1640" w:type="dxa"/>
            <w:hideMark/>
          </w:tcPr>
          <w:p w:rsidR="00EA1F4A" w:rsidRPr="00EA1F4A" w:rsidRDefault="00EA1F4A" w:rsidP="00EA1F4A">
            <w:pPr>
              <w:jc w:val="center"/>
              <w:rPr>
                <w:sz w:val="24"/>
              </w:rPr>
            </w:pPr>
            <w:r w:rsidRPr="00EA1F4A">
              <w:rPr>
                <w:sz w:val="24"/>
              </w:rPr>
              <w:t>20 618,47</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п. Зайцева Ре</w:t>
            </w:r>
            <w:r w:rsidRPr="00EA1F4A">
              <w:rPr>
                <w:sz w:val="24"/>
              </w:rPr>
              <w:t>ч</w:t>
            </w:r>
            <w:r w:rsidRPr="00EA1F4A">
              <w:rPr>
                <w:sz w:val="24"/>
              </w:rPr>
              <w:t>ка</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4 144,44</w:t>
            </w:r>
          </w:p>
        </w:tc>
        <w:tc>
          <w:tcPr>
            <w:tcW w:w="1640" w:type="dxa"/>
            <w:hideMark/>
          </w:tcPr>
          <w:p w:rsidR="00EA1F4A" w:rsidRPr="00EA1F4A" w:rsidRDefault="00EA1F4A" w:rsidP="00EA1F4A">
            <w:pPr>
              <w:jc w:val="center"/>
              <w:rPr>
                <w:sz w:val="24"/>
              </w:rPr>
            </w:pPr>
            <w:r w:rsidRPr="00EA1F4A">
              <w:rPr>
                <w:sz w:val="24"/>
              </w:rPr>
              <w:t>4 144,44</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4 144,44</w:t>
            </w:r>
          </w:p>
        </w:tc>
        <w:tc>
          <w:tcPr>
            <w:tcW w:w="1640" w:type="dxa"/>
            <w:hideMark/>
          </w:tcPr>
          <w:p w:rsidR="00EA1F4A" w:rsidRPr="00EA1F4A" w:rsidRDefault="00EA1F4A" w:rsidP="00EA1F4A">
            <w:pPr>
              <w:jc w:val="center"/>
              <w:rPr>
                <w:sz w:val="24"/>
              </w:rPr>
            </w:pPr>
            <w:r w:rsidRPr="00EA1F4A">
              <w:rPr>
                <w:sz w:val="24"/>
              </w:rPr>
              <w:t>4 144,44</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lastRenderedPageBreak/>
              <w:t> </w:t>
            </w:r>
          </w:p>
        </w:tc>
        <w:tc>
          <w:tcPr>
            <w:tcW w:w="1849" w:type="dxa"/>
            <w:vMerge w:val="restart"/>
            <w:hideMark/>
          </w:tcPr>
          <w:p w:rsidR="00EA1F4A" w:rsidRPr="00EA1F4A" w:rsidRDefault="00EA1F4A" w:rsidP="00EA1F4A">
            <w:pPr>
              <w:rPr>
                <w:sz w:val="24"/>
              </w:rPr>
            </w:pPr>
            <w:r w:rsidRPr="00EA1F4A">
              <w:rPr>
                <w:sz w:val="24"/>
              </w:rPr>
              <w:t>с. Ларьяк, с. Корлики</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3 703,04</w:t>
            </w:r>
          </w:p>
        </w:tc>
        <w:tc>
          <w:tcPr>
            <w:tcW w:w="1640" w:type="dxa"/>
            <w:hideMark/>
          </w:tcPr>
          <w:p w:rsidR="00EA1F4A" w:rsidRPr="00EA1F4A" w:rsidRDefault="00EA1F4A" w:rsidP="00EA1F4A">
            <w:pPr>
              <w:jc w:val="center"/>
              <w:rPr>
                <w:sz w:val="24"/>
              </w:rPr>
            </w:pPr>
            <w:r w:rsidRPr="00EA1F4A">
              <w:rPr>
                <w:sz w:val="24"/>
              </w:rPr>
              <w:t>3 703,04</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3 703,04</w:t>
            </w:r>
          </w:p>
        </w:tc>
        <w:tc>
          <w:tcPr>
            <w:tcW w:w="1640" w:type="dxa"/>
            <w:hideMark/>
          </w:tcPr>
          <w:p w:rsidR="00EA1F4A" w:rsidRPr="00EA1F4A" w:rsidRDefault="00EA1F4A" w:rsidP="00EA1F4A">
            <w:pPr>
              <w:jc w:val="center"/>
              <w:rPr>
                <w:sz w:val="24"/>
              </w:rPr>
            </w:pPr>
            <w:r w:rsidRPr="00EA1F4A">
              <w:rPr>
                <w:sz w:val="24"/>
              </w:rPr>
              <w:t>3 703,04</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с. Покур</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4 657,94</w:t>
            </w:r>
          </w:p>
        </w:tc>
        <w:tc>
          <w:tcPr>
            <w:tcW w:w="1640" w:type="dxa"/>
            <w:hideMark/>
          </w:tcPr>
          <w:p w:rsidR="00EA1F4A" w:rsidRPr="00EA1F4A" w:rsidRDefault="00EA1F4A" w:rsidP="00EA1F4A">
            <w:pPr>
              <w:jc w:val="center"/>
              <w:rPr>
                <w:sz w:val="24"/>
              </w:rPr>
            </w:pPr>
            <w:r w:rsidRPr="00EA1F4A">
              <w:rPr>
                <w:sz w:val="24"/>
              </w:rPr>
              <w:t>4 657,94</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4 657,94</w:t>
            </w:r>
          </w:p>
        </w:tc>
        <w:tc>
          <w:tcPr>
            <w:tcW w:w="1640" w:type="dxa"/>
            <w:hideMark/>
          </w:tcPr>
          <w:p w:rsidR="00EA1F4A" w:rsidRPr="00EA1F4A" w:rsidRDefault="00EA1F4A" w:rsidP="00EA1F4A">
            <w:pPr>
              <w:jc w:val="center"/>
              <w:rPr>
                <w:sz w:val="24"/>
              </w:rPr>
            </w:pPr>
            <w:r w:rsidRPr="00EA1F4A">
              <w:rPr>
                <w:sz w:val="24"/>
              </w:rPr>
              <w:t>4 657,94</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 </w:t>
            </w:r>
          </w:p>
        </w:tc>
        <w:tc>
          <w:tcPr>
            <w:tcW w:w="1849" w:type="dxa"/>
            <w:vMerge w:val="restart"/>
            <w:hideMark/>
          </w:tcPr>
          <w:p w:rsidR="00EA1F4A" w:rsidRPr="00EA1F4A" w:rsidRDefault="00EA1F4A" w:rsidP="00EA1F4A">
            <w:pPr>
              <w:rPr>
                <w:sz w:val="24"/>
              </w:rPr>
            </w:pPr>
            <w:r w:rsidRPr="00EA1F4A">
              <w:rPr>
                <w:sz w:val="24"/>
              </w:rPr>
              <w:t>д. Вампугол, д. Пасол</w:t>
            </w:r>
          </w:p>
        </w:tc>
        <w:tc>
          <w:tcPr>
            <w:tcW w:w="1505" w:type="dxa"/>
            <w:vMerge w:val="restart"/>
            <w:hideMark/>
          </w:tcPr>
          <w:p w:rsidR="00EA1F4A" w:rsidRPr="00EA1F4A" w:rsidRDefault="00EA1F4A" w:rsidP="00EA1F4A">
            <w:pPr>
              <w:rPr>
                <w:sz w:val="24"/>
              </w:rPr>
            </w:pPr>
            <w:r w:rsidRPr="00EA1F4A">
              <w:rPr>
                <w:sz w:val="24"/>
              </w:rPr>
              <w:t> </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EA1F4A" w:rsidRDefault="00EA1F4A" w:rsidP="00EA1F4A">
            <w:pPr>
              <w:jc w:val="center"/>
              <w:rPr>
                <w:sz w:val="24"/>
              </w:rPr>
            </w:pPr>
            <w:r w:rsidRPr="00EA1F4A">
              <w:rPr>
                <w:sz w:val="24"/>
              </w:rPr>
              <w:t>268,62</w:t>
            </w:r>
          </w:p>
        </w:tc>
        <w:tc>
          <w:tcPr>
            <w:tcW w:w="1640" w:type="dxa"/>
            <w:hideMark/>
          </w:tcPr>
          <w:p w:rsidR="00EA1F4A" w:rsidRPr="00EA1F4A" w:rsidRDefault="00EA1F4A" w:rsidP="00EA1F4A">
            <w:pPr>
              <w:jc w:val="center"/>
              <w:rPr>
                <w:sz w:val="24"/>
              </w:rPr>
            </w:pPr>
            <w:r w:rsidRPr="00EA1F4A">
              <w:rPr>
                <w:sz w:val="24"/>
              </w:rPr>
              <w:t>268,62</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EA1F4A" w:rsidRDefault="00EA1F4A" w:rsidP="00EA1F4A">
            <w:pPr>
              <w:jc w:val="center"/>
              <w:rPr>
                <w:sz w:val="24"/>
              </w:rPr>
            </w:pPr>
          </w:p>
        </w:tc>
        <w:tc>
          <w:tcPr>
            <w:tcW w:w="1640" w:type="dxa"/>
            <w:hideMark/>
          </w:tcPr>
          <w:p w:rsidR="00EA1F4A" w:rsidRPr="00EA1F4A" w:rsidRDefault="00EA1F4A" w:rsidP="00EA1F4A">
            <w:pPr>
              <w:jc w:val="center"/>
              <w:rPr>
                <w:sz w:val="24"/>
              </w:rPr>
            </w:pP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EA1F4A" w:rsidRDefault="00EA1F4A" w:rsidP="00EA1F4A">
            <w:pPr>
              <w:jc w:val="center"/>
              <w:rPr>
                <w:sz w:val="24"/>
              </w:rPr>
            </w:pPr>
            <w:r w:rsidRPr="00EA1F4A">
              <w:rPr>
                <w:sz w:val="24"/>
              </w:rPr>
              <w:t>268,62</w:t>
            </w:r>
          </w:p>
        </w:tc>
        <w:tc>
          <w:tcPr>
            <w:tcW w:w="1640" w:type="dxa"/>
            <w:hideMark/>
          </w:tcPr>
          <w:p w:rsidR="00EA1F4A" w:rsidRPr="00EA1F4A" w:rsidRDefault="00EA1F4A" w:rsidP="00EA1F4A">
            <w:pPr>
              <w:jc w:val="center"/>
              <w:rPr>
                <w:sz w:val="24"/>
              </w:rPr>
            </w:pPr>
            <w:r w:rsidRPr="00EA1F4A">
              <w:rPr>
                <w:sz w:val="24"/>
              </w:rPr>
              <w:t>268,62</w:t>
            </w:r>
          </w:p>
        </w:tc>
        <w:tc>
          <w:tcPr>
            <w:tcW w:w="1193" w:type="dxa"/>
            <w:hideMark/>
          </w:tcPr>
          <w:p w:rsidR="00EA1F4A" w:rsidRPr="00EA1F4A" w:rsidRDefault="00EA1F4A" w:rsidP="00EA1F4A">
            <w:pPr>
              <w:jc w:val="center"/>
              <w:rPr>
                <w:sz w:val="24"/>
              </w:rPr>
            </w:pPr>
          </w:p>
        </w:tc>
        <w:tc>
          <w:tcPr>
            <w:tcW w:w="1240" w:type="dxa"/>
            <w:hideMark/>
          </w:tcPr>
          <w:p w:rsidR="00EA1F4A" w:rsidRPr="00EA1F4A" w:rsidRDefault="00EA1F4A" w:rsidP="00EA1F4A">
            <w:pPr>
              <w:jc w:val="center"/>
              <w:rPr>
                <w:sz w:val="24"/>
              </w:rPr>
            </w:pPr>
          </w:p>
        </w:tc>
        <w:tc>
          <w:tcPr>
            <w:tcW w:w="116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1140" w:type="dxa"/>
            <w:hideMark/>
          </w:tcPr>
          <w:p w:rsidR="00EA1F4A" w:rsidRPr="00EA1F4A" w:rsidRDefault="00EA1F4A" w:rsidP="00EA1F4A">
            <w:pPr>
              <w:jc w:val="center"/>
              <w:rPr>
                <w:sz w:val="24"/>
              </w:rPr>
            </w:pPr>
          </w:p>
        </w:tc>
        <w:tc>
          <w:tcPr>
            <w:tcW w:w="789" w:type="dxa"/>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Всего по задаче 4</w:t>
            </w:r>
          </w:p>
        </w:tc>
        <w:tc>
          <w:tcPr>
            <w:tcW w:w="1134" w:type="dxa"/>
            <w:noWrap/>
            <w:hideMark/>
          </w:tcPr>
          <w:p w:rsidR="00EA1F4A" w:rsidRPr="00EA1F4A" w:rsidRDefault="00EA1F4A" w:rsidP="00EA1F4A">
            <w:pPr>
              <w:rPr>
                <w:sz w:val="24"/>
              </w:rPr>
            </w:pPr>
            <w:r w:rsidRPr="00EA1F4A">
              <w:rPr>
                <w:sz w:val="24"/>
              </w:rPr>
              <w:t>всего</w:t>
            </w:r>
          </w:p>
        </w:tc>
        <w:tc>
          <w:tcPr>
            <w:tcW w:w="1420" w:type="dxa"/>
            <w:hideMark/>
          </w:tcPr>
          <w:p w:rsidR="00EA1F4A" w:rsidRPr="00083DBC" w:rsidRDefault="00EA1F4A" w:rsidP="00EA1F4A">
            <w:pPr>
              <w:jc w:val="center"/>
              <w:rPr>
                <w:sz w:val="24"/>
              </w:rPr>
            </w:pPr>
            <w:r w:rsidRPr="00083DBC">
              <w:rPr>
                <w:sz w:val="24"/>
              </w:rPr>
              <w:t>334 071,38</w:t>
            </w:r>
          </w:p>
        </w:tc>
        <w:tc>
          <w:tcPr>
            <w:tcW w:w="1640" w:type="dxa"/>
            <w:hideMark/>
          </w:tcPr>
          <w:p w:rsidR="00EA1F4A" w:rsidRPr="00083DBC" w:rsidRDefault="00EA1F4A" w:rsidP="00EA1F4A">
            <w:pPr>
              <w:jc w:val="center"/>
              <w:rPr>
                <w:sz w:val="24"/>
              </w:rPr>
            </w:pPr>
            <w:r w:rsidRPr="00083DBC">
              <w:rPr>
                <w:sz w:val="24"/>
              </w:rPr>
              <w:t>182 513,18</w:t>
            </w:r>
          </w:p>
        </w:tc>
        <w:tc>
          <w:tcPr>
            <w:tcW w:w="1193" w:type="dxa"/>
            <w:hideMark/>
          </w:tcPr>
          <w:p w:rsidR="00EA1F4A" w:rsidRPr="00EA1F4A" w:rsidRDefault="00EA1F4A" w:rsidP="00EA1F4A">
            <w:pPr>
              <w:jc w:val="center"/>
              <w:rPr>
                <w:sz w:val="24"/>
              </w:rPr>
            </w:pPr>
            <w:r w:rsidRPr="00EA1F4A">
              <w:rPr>
                <w:sz w:val="24"/>
              </w:rPr>
              <w:t>28 634,25</w:t>
            </w:r>
          </w:p>
        </w:tc>
        <w:tc>
          <w:tcPr>
            <w:tcW w:w="1240" w:type="dxa"/>
            <w:hideMark/>
          </w:tcPr>
          <w:p w:rsidR="00EA1F4A" w:rsidRPr="00EA1F4A" w:rsidRDefault="00EA1F4A" w:rsidP="00EA1F4A">
            <w:pPr>
              <w:jc w:val="center"/>
              <w:rPr>
                <w:sz w:val="24"/>
              </w:rPr>
            </w:pPr>
            <w:r w:rsidRPr="00EA1F4A">
              <w:rPr>
                <w:sz w:val="24"/>
              </w:rPr>
              <w:t>25 587,58</w:t>
            </w:r>
          </w:p>
        </w:tc>
        <w:tc>
          <w:tcPr>
            <w:tcW w:w="1160" w:type="dxa"/>
            <w:hideMark/>
          </w:tcPr>
          <w:p w:rsidR="00EA1F4A" w:rsidRPr="00EA1F4A" w:rsidRDefault="00EA1F4A" w:rsidP="00EA1F4A">
            <w:pPr>
              <w:jc w:val="center"/>
              <w:rPr>
                <w:sz w:val="24"/>
              </w:rPr>
            </w:pPr>
            <w:r w:rsidRPr="00EA1F4A">
              <w:rPr>
                <w:sz w:val="24"/>
              </w:rPr>
              <w:t>37 336,37</w:t>
            </w:r>
          </w:p>
        </w:tc>
        <w:tc>
          <w:tcPr>
            <w:tcW w:w="1140" w:type="dxa"/>
            <w:hideMark/>
          </w:tcPr>
          <w:p w:rsidR="00EA1F4A" w:rsidRPr="00EA1F4A" w:rsidRDefault="00EA1F4A" w:rsidP="00EA1F4A">
            <w:pPr>
              <w:jc w:val="center"/>
              <w:rPr>
                <w:sz w:val="24"/>
              </w:rPr>
            </w:pPr>
            <w:r w:rsidRPr="00EA1F4A">
              <w:rPr>
                <w:sz w:val="24"/>
              </w:rPr>
              <w:t>20 000,00</w:t>
            </w:r>
          </w:p>
        </w:tc>
        <w:tc>
          <w:tcPr>
            <w:tcW w:w="1140" w:type="dxa"/>
            <w:hideMark/>
          </w:tcPr>
          <w:p w:rsidR="00EA1F4A" w:rsidRPr="00EA1F4A" w:rsidRDefault="00EA1F4A" w:rsidP="00EA1F4A">
            <w:pPr>
              <w:jc w:val="center"/>
              <w:rPr>
                <w:sz w:val="24"/>
              </w:rPr>
            </w:pPr>
            <w:r w:rsidRPr="00EA1F4A">
              <w:rPr>
                <w:sz w:val="24"/>
              </w:rPr>
              <w:t>20 000,00</w:t>
            </w:r>
          </w:p>
        </w:tc>
        <w:tc>
          <w:tcPr>
            <w:tcW w:w="789" w:type="dxa"/>
            <w:hideMark/>
          </w:tcPr>
          <w:p w:rsidR="00EA1F4A" w:rsidRPr="00EA1F4A" w:rsidRDefault="00EA1F4A" w:rsidP="00EA1F4A">
            <w:pPr>
              <w:jc w:val="center"/>
              <w:rPr>
                <w:sz w:val="24"/>
              </w:rPr>
            </w:pPr>
            <w:r w:rsidRPr="00EA1F4A">
              <w:rPr>
                <w:sz w:val="24"/>
              </w:rPr>
              <w:t>20 000,00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hideMark/>
          </w:tcPr>
          <w:p w:rsidR="00EA1F4A" w:rsidRPr="00083DBC" w:rsidRDefault="00EA1F4A" w:rsidP="00EA1F4A">
            <w:pPr>
              <w:jc w:val="center"/>
              <w:rPr>
                <w:sz w:val="24"/>
              </w:rPr>
            </w:pPr>
            <w:r w:rsidRPr="00083DBC">
              <w:rPr>
                <w:sz w:val="24"/>
              </w:rPr>
              <w:t>-</w:t>
            </w:r>
          </w:p>
        </w:tc>
        <w:tc>
          <w:tcPr>
            <w:tcW w:w="1640" w:type="dxa"/>
            <w:hideMark/>
          </w:tcPr>
          <w:p w:rsidR="00EA1F4A" w:rsidRPr="00083DBC" w:rsidRDefault="00EA1F4A" w:rsidP="00EA1F4A">
            <w:pPr>
              <w:jc w:val="center"/>
              <w:rPr>
                <w:sz w:val="24"/>
              </w:rPr>
            </w:pPr>
            <w:r w:rsidRPr="00083DBC">
              <w:rPr>
                <w:sz w:val="24"/>
              </w:rPr>
              <w:t>-</w:t>
            </w:r>
          </w:p>
        </w:tc>
        <w:tc>
          <w:tcPr>
            <w:tcW w:w="1193" w:type="dxa"/>
            <w:hideMark/>
          </w:tcPr>
          <w:p w:rsidR="00EA1F4A" w:rsidRPr="00EA1F4A" w:rsidRDefault="00EA1F4A" w:rsidP="00EA1F4A">
            <w:pPr>
              <w:jc w:val="center"/>
              <w:rPr>
                <w:sz w:val="24"/>
              </w:rPr>
            </w:pPr>
            <w:r w:rsidRPr="00EA1F4A">
              <w:rPr>
                <w:sz w:val="24"/>
              </w:rPr>
              <w:t>0,00</w:t>
            </w:r>
          </w:p>
        </w:tc>
        <w:tc>
          <w:tcPr>
            <w:tcW w:w="1240" w:type="dxa"/>
            <w:hideMark/>
          </w:tcPr>
          <w:p w:rsidR="00EA1F4A" w:rsidRPr="00EA1F4A" w:rsidRDefault="00EA1F4A" w:rsidP="00EA1F4A">
            <w:pPr>
              <w:jc w:val="center"/>
              <w:rPr>
                <w:sz w:val="24"/>
              </w:rPr>
            </w:pPr>
            <w:r w:rsidRPr="00EA1F4A">
              <w:rPr>
                <w:sz w:val="24"/>
              </w:rPr>
              <w:t>0,00</w:t>
            </w:r>
          </w:p>
        </w:tc>
        <w:tc>
          <w:tcPr>
            <w:tcW w:w="116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1140" w:type="dxa"/>
            <w:hideMark/>
          </w:tcPr>
          <w:p w:rsidR="00EA1F4A" w:rsidRPr="00EA1F4A" w:rsidRDefault="00EA1F4A" w:rsidP="00EA1F4A">
            <w:pPr>
              <w:jc w:val="center"/>
              <w:rPr>
                <w:sz w:val="24"/>
              </w:rPr>
            </w:pPr>
            <w:r w:rsidRPr="00EA1F4A">
              <w:rPr>
                <w:sz w:val="24"/>
              </w:rPr>
              <w:t>0,00</w:t>
            </w:r>
          </w:p>
        </w:tc>
        <w:tc>
          <w:tcPr>
            <w:tcW w:w="789" w:type="dxa"/>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hideMark/>
          </w:tcPr>
          <w:p w:rsidR="00EA1F4A" w:rsidRPr="00083DBC" w:rsidRDefault="00EA1F4A" w:rsidP="00EA1F4A">
            <w:pPr>
              <w:jc w:val="center"/>
              <w:rPr>
                <w:sz w:val="24"/>
              </w:rPr>
            </w:pPr>
            <w:r w:rsidRPr="00083DBC">
              <w:rPr>
                <w:sz w:val="24"/>
              </w:rPr>
              <w:t>334 071,38</w:t>
            </w:r>
          </w:p>
        </w:tc>
        <w:tc>
          <w:tcPr>
            <w:tcW w:w="1640" w:type="dxa"/>
            <w:hideMark/>
          </w:tcPr>
          <w:p w:rsidR="00EA1F4A" w:rsidRPr="00083DBC" w:rsidRDefault="00EA1F4A" w:rsidP="00EA1F4A">
            <w:pPr>
              <w:jc w:val="center"/>
              <w:rPr>
                <w:sz w:val="24"/>
              </w:rPr>
            </w:pPr>
            <w:r w:rsidRPr="00083DBC">
              <w:rPr>
                <w:sz w:val="24"/>
              </w:rPr>
              <w:t>182 513,18</w:t>
            </w:r>
          </w:p>
        </w:tc>
        <w:tc>
          <w:tcPr>
            <w:tcW w:w="1193" w:type="dxa"/>
            <w:hideMark/>
          </w:tcPr>
          <w:p w:rsidR="00EA1F4A" w:rsidRPr="00EA1F4A" w:rsidRDefault="00EA1F4A" w:rsidP="00EA1F4A">
            <w:pPr>
              <w:jc w:val="center"/>
              <w:rPr>
                <w:sz w:val="24"/>
              </w:rPr>
            </w:pPr>
            <w:r w:rsidRPr="00EA1F4A">
              <w:rPr>
                <w:sz w:val="24"/>
              </w:rPr>
              <w:t>28 634,25</w:t>
            </w:r>
          </w:p>
        </w:tc>
        <w:tc>
          <w:tcPr>
            <w:tcW w:w="1240" w:type="dxa"/>
            <w:hideMark/>
          </w:tcPr>
          <w:p w:rsidR="00EA1F4A" w:rsidRPr="00EA1F4A" w:rsidRDefault="00EA1F4A" w:rsidP="00EA1F4A">
            <w:pPr>
              <w:jc w:val="center"/>
              <w:rPr>
                <w:sz w:val="24"/>
              </w:rPr>
            </w:pPr>
            <w:r w:rsidRPr="00EA1F4A">
              <w:rPr>
                <w:sz w:val="24"/>
              </w:rPr>
              <w:t>25 587,58</w:t>
            </w:r>
          </w:p>
        </w:tc>
        <w:tc>
          <w:tcPr>
            <w:tcW w:w="1160" w:type="dxa"/>
            <w:hideMark/>
          </w:tcPr>
          <w:p w:rsidR="00EA1F4A" w:rsidRPr="00EA1F4A" w:rsidRDefault="00EA1F4A" w:rsidP="00EA1F4A">
            <w:pPr>
              <w:jc w:val="center"/>
              <w:rPr>
                <w:sz w:val="24"/>
              </w:rPr>
            </w:pPr>
            <w:r w:rsidRPr="00EA1F4A">
              <w:rPr>
                <w:sz w:val="24"/>
              </w:rPr>
              <w:t>37 336,37</w:t>
            </w:r>
          </w:p>
        </w:tc>
        <w:tc>
          <w:tcPr>
            <w:tcW w:w="1140" w:type="dxa"/>
            <w:hideMark/>
          </w:tcPr>
          <w:p w:rsidR="00EA1F4A" w:rsidRPr="00EA1F4A" w:rsidRDefault="00EA1F4A" w:rsidP="00EA1F4A">
            <w:pPr>
              <w:jc w:val="center"/>
              <w:rPr>
                <w:sz w:val="24"/>
              </w:rPr>
            </w:pPr>
            <w:r w:rsidRPr="00EA1F4A">
              <w:rPr>
                <w:sz w:val="24"/>
              </w:rPr>
              <w:t>20 000,00</w:t>
            </w:r>
          </w:p>
        </w:tc>
        <w:tc>
          <w:tcPr>
            <w:tcW w:w="1140" w:type="dxa"/>
            <w:hideMark/>
          </w:tcPr>
          <w:p w:rsidR="00EA1F4A" w:rsidRPr="00EA1F4A" w:rsidRDefault="00EA1F4A" w:rsidP="00EA1F4A">
            <w:pPr>
              <w:jc w:val="center"/>
              <w:rPr>
                <w:sz w:val="24"/>
              </w:rPr>
            </w:pPr>
            <w:r w:rsidRPr="00EA1F4A">
              <w:rPr>
                <w:sz w:val="24"/>
              </w:rPr>
              <w:t>20 000,00</w:t>
            </w:r>
          </w:p>
        </w:tc>
        <w:tc>
          <w:tcPr>
            <w:tcW w:w="789" w:type="dxa"/>
            <w:hideMark/>
          </w:tcPr>
          <w:p w:rsidR="00EA1F4A" w:rsidRPr="00EA1F4A" w:rsidRDefault="00EA1F4A" w:rsidP="00EA1F4A">
            <w:pPr>
              <w:jc w:val="center"/>
              <w:rPr>
                <w:sz w:val="24"/>
              </w:rPr>
            </w:pPr>
            <w:r w:rsidRPr="00EA1F4A">
              <w:rPr>
                <w:sz w:val="24"/>
              </w:rPr>
              <w:t>20 000,00</w:t>
            </w: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всего по Подпрограмме 1</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083DBC" w:rsidRDefault="00EA1F4A" w:rsidP="00EA1F4A">
            <w:pPr>
              <w:jc w:val="center"/>
              <w:rPr>
                <w:sz w:val="24"/>
              </w:rPr>
            </w:pPr>
            <w:r w:rsidRPr="00083DBC">
              <w:rPr>
                <w:sz w:val="24"/>
              </w:rPr>
              <w:t>764 249,68</w:t>
            </w:r>
          </w:p>
        </w:tc>
        <w:tc>
          <w:tcPr>
            <w:tcW w:w="1640" w:type="dxa"/>
            <w:noWrap/>
            <w:hideMark/>
          </w:tcPr>
          <w:p w:rsidR="00EA1F4A" w:rsidRPr="00083DBC" w:rsidRDefault="00EA1F4A" w:rsidP="00EA1F4A">
            <w:pPr>
              <w:jc w:val="center"/>
              <w:rPr>
                <w:sz w:val="24"/>
              </w:rPr>
            </w:pPr>
            <w:r w:rsidRPr="00083DBC">
              <w:rPr>
                <w:sz w:val="24"/>
              </w:rPr>
              <w:t>439 983,67</w:t>
            </w:r>
          </w:p>
        </w:tc>
        <w:tc>
          <w:tcPr>
            <w:tcW w:w="1193" w:type="dxa"/>
            <w:noWrap/>
            <w:hideMark/>
          </w:tcPr>
          <w:p w:rsidR="00EA1F4A" w:rsidRPr="00EA1F4A" w:rsidRDefault="00EA1F4A" w:rsidP="00EA1F4A">
            <w:pPr>
              <w:jc w:val="center"/>
              <w:rPr>
                <w:sz w:val="24"/>
              </w:rPr>
            </w:pPr>
            <w:r w:rsidRPr="00EA1F4A">
              <w:rPr>
                <w:sz w:val="24"/>
              </w:rPr>
              <w:t>51 793,91</w:t>
            </w:r>
          </w:p>
        </w:tc>
        <w:tc>
          <w:tcPr>
            <w:tcW w:w="1240" w:type="dxa"/>
            <w:noWrap/>
            <w:hideMark/>
          </w:tcPr>
          <w:p w:rsidR="00EA1F4A" w:rsidRPr="00EA1F4A" w:rsidRDefault="00EA1F4A" w:rsidP="00EA1F4A">
            <w:pPr>
              <w:jc w:val="center"/>
              <w:rPr>
                <w:sz w:val="24"/>
              </w:rPr>
            </w:pPr>
            <w:r w:rsidRPr="00EA1F4A">
              <w:rPr>
                <w:sz w:val="24"/>
              </w:rPr>
              <w:t>69 901,80</w:t>
            </w:r>
          </w:p>
        </w:tc>
        <w:tc>
          <w:tcPr>
            <w:tcW w:w="1160" w:type="dxa"/>
            <w:noWrap/>
            <w:hideMark/>
          </w:tcPr>
          <w:p w:rsidR="00EA1F4A" w:rsidRPr="00EA1F4A" w:rsidRDefault="00EA1F4A" w:rsidP="00EA1F4A">
            <w:pPr>
              <w:jc w:val="center"/>
              <w:rPr>
                <w:sz w:val="24"/>
              </w:rPr>
            </w:pPr>
            <w:r w:rsidRPr="00EA1F4A">
              <w:rPr>
                <w:sz w:val="24"/>
              </w:rPr>
              <w:t>78 520,31</w:t>
            </w:r>
          </w:p>
        </w:tc>
        <w:tc>
          <w:tcPr>
            <w:tcW w:w="1140" w:type="dxa"/>
            <w:noWrap/>
            <w:hideMark/>
          </w:tcPr>
          <w:p w:rsidR="00EA1F4A" w:rsidRPr="00EA1F4A" w:rsidRDefault="00EA1F4A" w:rsidP="00EA1F4A">
            <w:pPr>
              <w:jc w:val="center"/>
              <w:rPr>
                <w:sz w:val="24"/>
              </w:rPr>
            </w:pPr>
            <w:r w:rsidRPr="00EA1F4A">
              <w:rPr>
                <w:sz w:val="24"/>
              </w:rPr>
              <w:t>41 350,00</w:t>
            </w:r>
          </w:p>
        </w:tc>
        <w:tc>
          <w:tcPr>
            <w:tcW w:w="1140" w:type="dxa"/>
            <w:noWrap/>
            <w:hideMark/>
          </w:tcPr>
          <w:p w:rsidR="00EA1F4A" w:rsidRPr="00EA1F4A" w:rsidRDefault="00EA1F4A" w:rsidP="00EA1F4A">
            <w:pPr>
              <w:jc w:val="center"/>
              <w:rPr>
                <w:sz w:val="24"/>
              </w:rPr>
            </w:pPr>
            <w:r w:rsidRPr="00EA1F4A">
              <w:rPr>
                <w:sz w:val="24"/>
              </w:rPr>
              <w:t>41 350,00</w:t>
            </w:r>
          </w:p>
        </w:tc>
        <w:tc>
          <w:tcPr>
            <w:tcW w:w="789" w:type="dxa"/>
            <w:noWrap/>
            <w:hideMark/>
          </w:tcPr>
          <w:p w:rsidR="00EA1F4A" w:rsidRPr="00EA1F4A" w:rsidRDefault="00EA1F4A" w:rsidP="00EA1F4A">
            <w:pPr>
              <w:jc w:val="center"/>
              <w:rPr>
                <w:sz w:val="24"/>
              </w:rPr>
            </w:pPr>
            <w:r w:rsidRPr="00EA1F4A">
              <w:rPr>
                <w:sz w:val="24"/>
              </w:rPr>
              <w:t>41 350,00</w:t>
            </w:r>
          </w:p>
        </w:tc>
      </w:tr>
      <w:tr w:rsidR="00EA1F4A" w:rsidRPr="00EA1F4A" w:rsidTr="00EA1F4A">
        <w:trPr>
          <w:trHeight w:val="63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083DBC" w:rsidRDefault="00EA1F4A" w:rsidP="00EA1F4A">
            <w:pPr>
              <w:jc w:val="center"/>
              <w:rPr>
                <w:sz w:val="24"/>
              </w:rPr>
            </w:pPr>
            <w:r w:rsidRPr="00083DBC">
              <w:rPr>
                <w:sz w:val="24"/>
              </w:rPr>
              <w:t>77 876,61</w:t>
            </w:r>
          </w:p>
        </w:tc>
        <w:tc>
          <w:tcPr>
            <w:tcW w:w="1640" w:type="dxa"/>
            <w:noWrap/>
            <w:hideMark/>
          </w:tcPr>
          <w:p w:rsidR="00EA1F4A" w:rsidRPr="00083DBC" w:rsidRDefault="00EA1F4A" w:rsidP="00EA1F4A">
            <w:pPr>
              <w:jc w:val="center"/>
              <w:rPr>
                <w:sz w:val="24"/>
              </w:rPr>
            </w:pPr>
            <w:r w:rsidRPr="00083DBC">
              <w:rPr>
                <w:sz w:val="24"/>
              </w:rPr>
              <w:t>34 635,71</w:t>
            </w:r>
          </w:p>
        </w:tc>
        <w:tc>
          <w:tcPr>
            <w:tcW w:w="1193" w:type="dxa"/>
            <w:noWrap/>
            <w:hideMark/>
          </w:tcPr>
          <w:p w:rsidR="00EA1F4A" w:rsidRPr="00EA1F4A" w:rsidRDefault="00EA1F4A" w:rsidP="00EA1F4A">
            <w:pPr>
              <w:jc w:val="center"/>
              <w:rPr>
                <w:sz w:val="24"/>
              </w:rPr>
            </w:pPr>
            <w:r w:rsidRPr="00EA1F4A">
              <w:rPr>
                <w:sz w:val="24"/>
              </w:rPr>
              <w:t>2 059,30</w:t>
            </w:r>
          </w:p>
        </w:tc>
        <w:tc>
          <w:tcPr>
            <w:tcW w:w="1240" w:type="dxa"/>
            <w:noWrap/>
            <w:hideMark/>
          </w:tcPr>
          <w:p w:rsidR="00EA1F4A" w:rsidRPr="00EA1F4A" w:rsidRDefault="00EA1F4A" w:rsidP="00EA1F4A">
            <w:pPr>
              <w:jc w:val="center"/>
              <w:rPr>
                <w:sz w:val="24"/>
              </w:rPr>
            </w:pPr>
            <w:r w:rsidRPr="00EA1F4A">
              <w:rPr>
                <w:sz w:val="24"/>
              </w:rPr>
              <w:t>22 111,20</w:t>
            </w:r>
          </w:p>
        </w:tc>
        <w:tc>
          <w:tcPr>
            <w:tcW w:w="1160" w:type="dxa"/>
            <w:noWrap/>
            <w:hideMark/>
          </w:tcPr>
          <w:p w:rsidR="00EA1F4A" w:rsidRPr="00EA1F4A" w:rsidRDefault="00EA1F4A" w:rsidP="00EA1F4A">
            <w:pPr>
              <w:jc w:val="center"/>
              <w:rPr>
                <w:sz w:val="24"/>
              </w:rPr>
            </w:pPr>
            <w:r w:rsidRPr="00EA1F4A">
              <w:rPr>
                <w:sz w:val="24"/>
              </w:rPr>
              <w:t>19 070,40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5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083DBC" w:rsidRDefault="00EA1F4A" w:rsidP="00EA1F4A">
            <w:pPr>
              <w:jc w:val="center"/>
              <w:rPr>
                <w:sz w:val="24"/>
              </w:rPr>
            </w:pPr>
            <w:r w:rsidRPr="00083DBC">
              <w:rPr>
                <w:sz w:val="24"/>
              </w:rPr>
              <w:t>686 373,08</w:t>
            </w:r>
          </w:p>
        </w:tc>
        <w:tc>
          <w:tcPr>
            <w:tcW w:w="1640" w:type="dxa"/>
            <w:noWrap/>
            <w:hideMark/>
          </w:tcPr>
          <w:p w:rsidR="00EA1F4A" w:rsidRPr="00083DBC" w:rsidRDefault="00EA1F4A" w:rsidP="00EA1F4A">
            <w:pPr>
              <w:jc w:val="center"/>
              <w:rPr>
                <w:sz w:val="24"/>
              </w:rPr>
            </w:pPr>
            <w:r w:rsidRPr="00083DBC">
              <w:rPr>
                <w:sz w:val="24"/>
              </w:rPr>
              <w:t>405 347,96</w:t>
            </w:r>
          </w:p>
        </w:tc>
        <w:tc>
          <w:tcPr>
            <w:tcW w:w="1193" w:type="dxa"/>
            <w:noWrap/>
            <w:hideMark/>
          </w:tcPr>
          <w:p w:rsidR="00EA1F4A" w:rsidRPr="00EA1F4A" w:rsidRDefault="00EA1F4A" w:rsidP="00EA1F4A">
            <w:pPr>
              <w:jc w:val="center"/>
              <w:rPr>
                <w:sz w:val="24"/>
              </w:rPr>
            </w:pPr>
            <w:r w:rsidRPr="00EA1F4A">
              <w:rPr>
                <w:sz w:val="24"/>
              </w:rPr>
              <w:t>49 734,61</w:t>
            </w:r>
          </w:p>
        </w:tc>
        <w:tc>
          <w:tcPr>
            <w:tcW w:w="1240" w:type="dxa"/>
            <w:noWrap/>
            <w:hideMark/>
          </w:tcPr>
          <w:p w:rsidR="00EA1F4A" w:rsidRPr="00EA1F4A" w:rsidRDefault="00EA1F4A" w:rsidP="00EA1F4A">
            <w:pPr>
              <w:jc w:val="center"/>
              <w:rPr>
                <w:sz w:val="24"/>
              </w:rPr>
            </w:pPr>
            <w:r w:rsidRPr="00EA1F4A">
              <w:rPr>
                <w:sz w:val="24"/>
              </w:rPr>
              <w:t>47 790,60</w:t>
            </w:r>
          </w:p>
        </w:tc>
        <w:tc>
          <w:tcPr>
            <w:tcW w:w="1160" w:type="dxa"/>
            <w:noWrap/>
            <w:hideMark/>
          </w:tcPr>
          <w:p w:rsidR="00EA1F4A" w:rsidRPr="00EA1F4A" w:rsidRDefault="00EA1F4A" w:rsidP="00EA1F4A">
            <w:pPr>
              <w:jc w:val="center"/>
              <w:rPr>
                <w:sz w:val="24"/>
              </w:rPr>
            </w:pPr>
            <w:r w:rsidRPr="00EA1F4A">
              <w:rPr>
                <w:sz w:val="24"/>
              </w:rPr>
              <w:t>59 449,91</w:t>
            </w:r>
          </w:p>
        </w:tc>
        <w:tc>
          <w:tcPr>
            <w:tcW w:w="1140" w:type="dxa"/>
            <w:noWrap/>
            <w:hideMark/>
          </w:tcPr>
          <w:p w:rsidR="00EA1F4A" w:rsidRPr="00EA1F4A" w:rsidRDefault="00EA1F4A" w:rsidP="00EA1F4A">
            <w:pPr>
              <w:jc w:val="center"/>
              <w:rPr>
                <w:sz w:val="24"/>
              </w:rPr>
            </w:pPr>
            <w:r w:rsidRPr="00EA1F4A">
              <w:rPr>
                <w:sz w:val="24"/>
              </w:rPr>
              <w:t>41 350,00</w:t>
            </w:r>
          </w:p>
        </w:tc>
        <w:tc>
          <w:tcPr>
            <w:tcW w:w="1140" w:type="dxa"/>
            <w:noWrap/>
            <w:hideMark/>
          </w:tcPr>
          <w:p w:rsidR="00EA1F4A" w:rsidRPr="00EA1F4A" w:rsidRDefault="00EA1F4A" w:rsidP="00EA1F4A">
            <w:pPr>
              <w:jc w:val="center"/>
              <w:rPr>
                <w:sz w:val="24"/>
              </w:rPr>
            </w:pPr>
            <w:r w:rsidRPr="00EA1F4A">
              <w:rPr>
                <w:sz w:val="24"/>
              </w:rPr>
              <w:t>41 350,00</w:t>
            </w:r>
          </w:p>
        </w:tc>
        <w:tc>
          <w:tcPr>
            <w:tcW w:w="789" w:type="dxa"/>
            <w:noWrap/>
            <w:hideMark/>
          </w:tcPr>
          <w:p w:rsidR="00EA1F4A" w:rsidRPr="00EA1F4A" w:rsidRDefault="00EA1F4A" w:rsidP="00EA1F4A">
            <w:pPr>
              <w:jc w:val="center"/>
              <w:rPr>
                <w:sz w:val="24"/>
              </w:rPr>
            </w:pPr>
            <w:r w:rsidRPr="00EA1F4A">
              <w:rPr>
                <w:sz w:val="24"/>
              </w:rPr>
              <w:t>41 350,00</w:t>
            </w:r>
          </w:p>
        </w:tc>
      </w:tr>
      <w:tr w:rsidR="00EA1F4A" w:rsidRPr="00EA1F4A" w:rsidTr="00EA1F4A">
        <w:trPr>
          <w:trHeight w:val="19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083DBC" w:rsidRDefault="00EA1F4A" w:rsidP="00EA1F4A">
            <w:pPr>
              <w:jc w:val="center"/>
              <w:rPr>
                <w:sz w:val="24"/>
              </w:rPr>
            </w:pPr>
            <w:r w:rsidRPr="00083DBC">
              <w:rPr>
                <w:sz w:val="24"/>
              </w:rPr>
              <w:t>34 274,45</w:t>
            </w:r>
          </w:p>
        </w:tc>
        <w:tc>
          <w:tcPr>
            <w:tcW w:w="1640" w:type="dxa"/>
            <w:noWrap/>
            <w:hideMark/>
          </w:tcPr>
          <w:p w:rsidR="00EA1F4A" w:rsidRPr="00083DBC" w:rsidRDefault="00EA1F4A" w:rsidP="00EA1F4A">
            <w:pPr>
              <w:jc w:val="center"/>
              <w:rPr>
                <w:sz w:val="24"/>
              </w:rPr>
            </w:pPr>
            <w:r w:rsidRPr="00083DBC">
              <w:rPr>
                <w:sz w:val="24"/>
              </w:rPr>
              <w:t>34 274,45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4128" w:type="dxa"/>
            <w:gridSpan w:val="3"/>
            <w:noWrap/>
            <w:hideMark/>
          </w:tcPr>
          <w:p w:rsidR="00EA1F4A" w:rsidRPr="00EA1F4A" w:rsidRDefault="00EA1F4A" w:rsidP="00EA1F4A">
            <w:pPr>
              <w:rPr>
                <w:sz w:val="24"/>
              </w:rPr>
            </w:pPr>
            <w:r w:rsidRPr="00EA1F4A">
              <w:rPr>
                <w:sz w:val="24"/>
              </w:rPr>
              <w:t>Подпрограмма 2 «Содействие пров</w:t>
            </w:r>
            <w:r w:rsidRPr="00EA1F4A">
              <w:rPr>
                <w:sz w:val="24"/>
              </w:rPr>
              <w:t>е</w:t>
            </w:r>
            <w:r w:rsidRPr="00EA1F4A">
              <w:rPr>
                <w:sz w:val="24"/>
              </w:rPr>
              <w:t>дению капитального ремонта мног</w:t>
            </w:r>
            <w:r w:rsidRPr="00EA1F4A">
              <w:rPr>
                <w:sz w:val="24"/>
              </w:rPr>
              <w:t>о</w:t>
            </w:r>
            <w:r w:rsidRPr="00EA1F4A">
              <w:rPr>
                <w:sz w:val="24"/>
              </w:rPr>
              <w:t>квартирных домов»</w:t>
            </w:r>
          </w:p>
        </w:tc>
        <w:tc>
          <w:tcPr>
            <w:tcW w:w="1134" w:type="dxa"/>
            <w:noWrap/>
            <w:hideMark/>
          </w:tcPr>
          <w:p w:rsidR="00EA1F4A" w:rsidRPr="00EA1F4A" w:rsidRDefault="00EA1F4A" w:rsidP="00EA1F4A">
            <w:pPr>
              <w:rPr>
                <w:sz w:val="24"/>
              </w:rPr>
            </w:pPr>
            <w:r w:rsidRPr="00EA1F4A">
              <w:rPr>
                <w:sz w:val="24"/>
              </w:rPr>
              <w:t> </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sz w:val="24"/>
              </w:rPr>
            </w:pPr>
            <w:r w:rsidRPr="00EA1F4A">
              <w:rPr>
                <w:b/>
                <w:sz w:val="24"/>
              </w:rPr>
              <w:t xml:space="preserve">Задача 1. Повышение </w:t>
            </w:r>
            <w:proofErr w:type="gramStart"/>
            <w:r w:rsidRPr="00EA1F4A">
              <w:rPr>
                <w:b/>
                <w:sz w:val="24"/>
              </w:rPr>
              <w:t>эффективности содержания общего имущества многоквартирных домов</w:t>
            </w:r>
            <w:proofErr w:type="gramEnd"/>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2.1.1.</w:t>
            </w:r>
          </w:p>
        </w:tc>
        <w:tc>
          <w:tcPr>
            <w:tcW w:w="1849" w:type="dxa"/>
            <w:vMerge w:val="restart"/>
            <w:hideMark/>
          </w:tcPr>
          <w:p w:rsidR="00EA1F4A" w:rsidRPr="00EA1F4A" w:rsidRDefault="00EA1F4A" w:rsidP="00EA1F4A">
            <w:pPr>
              <w:rPr>
                <w:sz w:val="24"/>
              </w:rPr>
            </w:pPr>
            <w:r w:rsidRPr="00EA1F4A">
              <w:rPr>
                <w:sz w:val="24"/>
              </w:rPr>
              <w:t>Представление информации, необходимой для осущест</w:t>
            </w:r>
            <w:r w:rsidRPr="00EA1F4A">
              <w:rPr>
                <w:sz w:val="24"/>
              </w:rPr>
              <w:t>в</w:t>
            </w:r>
            <w:r w:rsidRPr="00EA1F4A">
              <w:rPr>
                <w:sz w:val="24"/>
              </w:rPr>
              <w:t>ления монит</w:t>
            </w:r>
            <w:r w:rsidRPr="00EA1F4A">
              <w:rPr>
                <w:sz w:val="24"/>
              </w:rPr>
              <w:t>о</w:t>
            </w:r>
            <w:r w:rsidRPr="00EA1F4A">
              <w:rPr>
                <w:sz w:val="24"/>
              </w:rPr>
              <w:t>ринга технич</w:t>
            </w:r>
            <w:r w:rsidRPr="00EA1F4A">
              <w:rPr>
                <w:sz w:val="24"/>
              </w:rPr>
              <w:t>е</w:t>
            </w:r>
            <w:r w:rsidRPr="00EA1F4A">
              <w:rPr>
                <w:sz w:val="24"/>
              </w:rPr>
              <w:t>ского состо</w:t>
            </w:r>
            <w:r w:rsidRPr="00EA1F4A">
              <w:rPr>
                <w:sz w:val="24"/>
              </w:rPr>
              <w:t>я</w:t>
            </w:r>
            <w:r w:rsidRPr="00EA1F4A">
              <w:rPr>
                <w:sz w:val="24"/>
              </w:rPr>
              <w:t>ния многоква</w:t>
            </w:r>
            <w:r w:rsidRPr="00EA1F4A">
              <w:rPr>
                <w:sz w:val="24"/>
              </w:rPr>
              <w:t>р</w:t>
            </w:r>
            <w:r w:rsidRPr="00EA1F4A">
              <w:rPr>
                <w:sz w:val="24"/>
              </w:rPr>
              <w:t>тирных домов</w:t>
            </w:r>
          </w:p>
        </w:tc>
        <w:tc>
          <w:tcPr>
            <w:tcW w:w="1505" w:type="dxa"/>
            <w:vMerge w:val="restart"/>
            <w:hideMark/>
          </w:tcPr>
          <w:p w:rsidR="00EA1F4A" w:rsidRPr="00EA1F4A" w:rsidRDefault="00EA1F4A" w:rsidP="00EA1F4A">
            <w:pPr>
              <w:rPr>
                <w:sz w:val="24"/>
              </w:rPr>
            </w:pPr>
            <w:r w:rsidRPr="00EA1F4A">
              <w:rPr>
                <w:sz w:val="24"/>
              </w:rPr>
              <w:t>управля</w:t>
            </w:r>
            <w:r w:rsidRPr="00EA1F4A">
              <w:rPr>
                <w:sz w:val="24"/>
              </w:rPr>
              <w:t>ю</w:t>
            </w:r>
            <w:r w:rsidRPr="00EA1F4A">
              <w:rPr>
                <w:sz w:val="24"/>
              </w:rPr>
              <w:t>щие орган</w:t>
            </w:r>
            <w:r w:rsidRPr="00EA1F4A">
              <w:rPr>
                <w:sz w:val="24"/>
              </w:rPr>
              <w:t>и</w:t>
            </w:r>
            <w:r w:rsidRPr="00EA1F4A">
              <w:rPr>
                <w:sz w:val="24"/>
              </w:rPr>
              <w:t>зации, тов</w:t>
            </w:r>
            <w:r w:rsidRPr="00EA1F4A">
              <w:rPr>
                <w:sz w:val="24"/>
              </w:rPr>
              <w:t>а</w:t>
            </w:r>
            <w:r w:rsidRPr="00EA1F4A">
              <w:rPr>
                <w:sz w:val="24"/>
              </w:rPr>
              <w:t>рищества собственн</w:t>
            </w:r>
            <w:r w:rsidRPr="00EA1F4A">
              <w:rPr>
                <w:sz w:val="24"/>
              </w:rPr>
              <w:t>и</w:t>
            </w:r>
            <w:r w:rsidRPr="00EA1F4A">
              <w:rPr>
                <w:sz w:val="24"/>
              </w:rPr>
              <w:t>ков жилья</w:t>
            </w:r>
          </w:p>
        </w:tc>
        <w:tc>
          <w:tcPr>
            <w:tcW w:w="1134" w:type="dxa"/>
            <w:noWrap/>
            <w:hideMark/>
          </w:tcPr>
          <w:p w:rsidR="00EA1F4A" w:rsidRPr="00EA1F4A" w:rsidRDefault="00EA1F4A" w:rsidP="00EA1F4A">
            <w:pPr>
              <w:rPr>
                <w:sz w:val="24"/>
              </w:rPr>
            </w:pPr>
            <w:r w:rsidRPr="00EA1F4A">
              <w:rPr>
                <w:sz w:val="24"/>
              </w:rPr>
              <w:t>всего</w:t>
            </w:r>
          </w:p>
        </w:tc>
        <w:tc>
          <w:tcPr>
            <w:tcW w:w="9722" w:type="dxa"/>
            <w:gridSpan w:val="8"/>
            <w:noWrap/>
            <w:hideMark/>
          </w:tcPr>
          <w:p w:rsidR="00EA1F4A" w:rsidRPr="00EA1F4A" w:rsidRDefault="00EA1F4A" w:rsidP="00EA1F4A">
            <w:pPr>
              <w:jc w:val="center"/>
              <w:rPr>
                <w:sz w:val="24"/>
              </w:rPr>
            </w:pPr>
            <w:r w:rsidRPr="00EA1F4A">
              <w:rPr>
                <w:sz w:val="24"/>
              </w:rPr>
              <w:t>финансирование не требуется</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2.1.2.</w:t>
            </w:r>
          </w:p>
        </w:tc>
        <w:tc>
          <w:tcPr>
            <w:tcW w:w="1849" w:type="dxa"/>
            <w:vMerge w:val="restart"/>
            <w:hideMark/>
          </w:tcPr>
          <w:p w:rsidR="00EA1F4A" w:rsidRPr="00EA1F4A" w:rsidRDefault="00EA1F4A" w:rsidP="00EA1F4A">
            <w:pPr>
              <w:rPr>
                <w:sz w:val="24"/>
              </w:rPr>
            </w:pPr>
            <w:r w:rsidRPr="00EA1F4A">
              <w:rPr>
                <w:sz w:val="24"/>
              </w:rPr>
              <w:t xml:space="preserve">Разработка </w:t>
            </w:r>
            <w:r w:rsidRPr="00EA1F4A">
              <w:rPr>
                <w:sz w:val="24"/>
              </w:rPr>
              <w:lastRenderedPageBreak/>
              <w:t xml:space="preserve">краткосрочных </w:t>
            </w:r>
            <w:proofErr w:type="gramStart"/>
            <w:r w:rsidRPr="00EA1F4A">
              <w:rPr>
                <w:sz w:val="24"/>
              </w:rPr>
              <w:t>планов пров</w:t>
            </w:r>
            <w:r w:rsidRPr="00EA1F4A">
              <w:rPr>
                <w:sz w:val="24"/>
              </w:rPr>
              <w:t>е</w:t>
            </w:r>
            <w:r w:rsidRPr="00EA1F4A">
              <w:rPr>
                <w:sz w:val="24"/>
              </w:rPr>
              <w:t>дения кап</w:t>
            </w:r>
            <w:r w:rsidRPr="00EA1F4A">
              <w:rPr>
                <w:sz w:val="24"/>
              </w:rPr>
              <w:t>и</w:t>
            </w:r>
            <w:r w:rsidRPr="00EA1F4A">
              <w:rPr>
                <w:sz w:val="24"/>
              </w:rPr>
              <w:t>тального р</w:t>
            </w:r>
            <w:r w:rsidRPr="00EA1F4A">
              <w:rPr>
                <w:sz w:val="24"/>
              </w:rPr>
              <w:t>е</w:t>
            </w:r>
            <w:r w:rsidRPr="00EA1F4A">
              <w:rPr>
                <w:sz w:val="24"/>
              </w:rPr>
              <w:t>монта мног</w:t>
            </w:r>
            <w:r w:rsidRPr="00EA1F4A">
              <w:rPr>
                <w:sz w:val="24"/>
              </w:rPr>
              <w:t>о</w:t>
            </w:r>
            <w:r w:rsidRPr="00EA1F4A">
              <w:rPr>
                <w:sz w:val="24"/>
              </w:rPr>
              <w:t>квартирных домов</w:t>
            </w:r>
            <w:proofErr w:type="gramEnd"/>
          </w:p>
        </w:tc>
        <w:tc>
          <w:tcPr>
            <w:tcW w:w="1505" w:type="dxa"/>
            <w:vMerge w:val="restart"/>
            <w:hideMark/>
          </w:tcPr>
          <w:p w:rsidR="00EA1F4A" w:rsidRPr="00EA1F4A" w:rsidRDefault="00EA1F4A" w:rsidP="00EA1F4A">
            <w:pPr>
              <w:rPr>
                <w:sz w:val="24"/>
              </w:rPr>
            </w:pPr>
            <w:r w:rsidRPr="00EA1F4A">
              <w:rPr>
                <w:sz w:val="24"/>
              </w:rPr>
              <w:lastRenderedPageBreak/>
              <w:t>админис</w:t>
            </w:r>
            <w:r w:rsidRPr="00EA1F4A">
              <w:rPr>
                <w:sz w:val="24"/>
              </w:rPr>
              <w:t>т</w:t>
            </w:r>
            <w:r w:rsidRPr="00EA1F4A">
              <w:rPr>
                <w:sz w:val="24"/>
              </w:rPr>
              <w:lastRenderedPageBreak/>
              <w:t>рация г</w:t>
            </w:r>
            <w:r w:rsidRPr="00EA1F4A">
              <w:rPr>
                <w:sz w:val="24"/>
              </w:rPr>
              <w:t>о</w:t>
            </w:r>
            <w:r w:rsidRPr="00EA1F4A">
              <w:rPr>
                <w:sz w:val="24"/>
              </w:rPr>
              <w:t>родского (сельского) поселения</w:t>
            </w:r>
          </w:p>
        </w:tc>
        <w:tc>
          <w:tcPr>
            <w:tcW w:w="1134" w:type="dxa"/>
            <w:noWrap/>
            <w:hideMark/>
          </w:tcPr>
          <w:p w:rsidR="00EA1F4A" w:rsidRPr="00EA1F4A" w:rsidRDefault="00EA1F4A" w:rsidP="00EA1F4A">
            <w:pPr>
              <w:rPr>
                <w:sz w:val="24"/>
              </w:rPr>
            </w:pPr>
            <w:r w:rsidRPr="00EA1F4A">
              <w:rPr>
                <w:sz w:val="24"/>
              </w:rPr>
              <w:lastRenderedPageBreak/>
              <w:t>всего</w:t>
            </w:r>
          </w:p>
        </w:tc>
        <w:tc>
          <w:tcPr>
            <w:tcW w:w="9722" w:type="dxa"/>
            <w:gridSpan w:val="8"/>
            <w:noWrap/>
            <w:hideMark/>
          </w:tcPr>
          <w:p w:rsidR="00EA1F4A" w:rsidRPr="00EA1F4A" w:rsidRDefault="00EA1F4A" w:rsidP="00EA1F4A">
            <w:pPr>
              <w:jc w:val="center"/>
              <w:rPr>
                <w:sz w:val="24"/>
              </w:rPr>
            </w:pPr>
            <w:r w:rsidRPr="00EA1F4A">
              <w:rPr>
                <w:sz w:val="24"/>
              </w:rPr>
              <w:t>финансирование не требуется</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rPr>
                <w:sz w:val="24"/>
              </w:rPr>
            </w:pPr>
            <w:r w:rsidRPr="00EA1F4A">
              <w:rPr>
                <w:sz w:val="24"/>
              </w:rPr>
              <w:t>2.1.3.</w:t>
            </w:r>
          </w:p>
        </w:tc>
        <w:tc>
          <w:tcPr>
            <w:tcW w:w="1849" w:type="dxa"/>
            <w:vMerge w:val="restart"/>
            <w:hideMark/>
          </w:tcPr>
          <w:p w:rsidR="00EA1F4A" w:rsidRPr="00EA1F4A" w:rsidRDefault="00EA1F4A" w:rsidP="00EA1F4A">
            <w:pPr>
              <w:rPr>
                <w:sz w:val="24"/>
              </w:rPr>
            </w:pPr>
            <w:r w:rsidRPr="00EA1F4A">
              <w:rPr>
                <w:sz w:val="24"/>
              </w:rPr>
              <w:t>Благоустройс</w:t>
            </w:r>
            <w:r w:rsidRPr="00EA1F4A">
              <w:rPr>
                <w:sz w:val="24"/>
              </w:rPr>
              <w:t>т</w:t>
            </w:r>
            <w:r w:rsidRPr="00EA1F4A">
              <w:rPr>
                <w:sz w:val="24"/>
              </w:rPr>
              <w:t>во дворовых территорий</w:t>
            </w:r>
          </w:p>
        </w:tc>
        <w:tc>
          <w:tcPr>
            <w:tcW w:w="1505" w:type="dxa"/>
            <w:vMerge w:val="restart"/>
            <w:hideMark/>
          </w:tcPr>
          <w:p w:rsidR="00EA1F4A" w:rsidRPr="00EA1F4A" w:rsidRDefault="00EA1F4A" w:rsidP="00EA1F4A">
            <w:pPr>
              <w:rPr>
                <w:sz w:val="24"/>
              </w:rPr>
            </w:pPr>
            <w:r w:rsidRPr="00EA1F4A">
              <w:rPr>
                <w:sz w:val="24"/>
              </w:rPr>
              <w:t>админис</w:t>
            </w:r>
            <w:r w:rsidRPr="00EA1F4A">
              <w:rPr>
                <w:sz w:val="24"/>
              </w:rPr>
              <w:t>т</w:t>
            </w:r>
            <w:r w:rsidRPr="00EA1F4A">
              <w:rPr>
                <w:sz w:val="24"/>
              </w:rPr>
              <w:t>рация г</w:t>
            </w:r>
            <w:r w:rsidRPr="00EA1F4A">
              <w:rPr>
                <w:sz w:val="24"/>
              </w:rPr>
              <w:t>о</w:t>
            </w:r>
            <w:r w:rsidRPr="00EA1F4A">
              <w:rPr>
                <w:sz w:val="24"/>
              </w:rPr>
              <w:t>родского (сельского) поселения</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613,67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613,67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552,30</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552,30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61,37</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61,37</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 xml:space="preserve">Всего по задаче </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613,67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613,67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552,30</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552,30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61,37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всего по Подпрограмме 2</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613,67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613,67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552,30</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552,30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61,37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sz w:val="24"/>
              </w:rPr>
            </w:pPr>
            <w:r>
              <w:rPr>
                <w:b/>
                <w:sz w:val="24"/>
              </w:rPr>
              <w:t xml:space="preserve">Подпрограмма </w:t>
            </w:r>
            <w:r w:rsidRPr="00EA1F4A">
              <w:rPr>
                <w:b/>
                <w:sz w:val="24"/>
              </w:rPr>
              <w:t>3 «Обеспечение равных прав потребителей на получение энергетических ресурсов»</w:t>
            </w: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sz w:val="24"/>
              </w:rPr>
            </w:pPr>
            <w:r w:rsidRPr="00EA1F4A">
              <w:rPr>
                <w:b/>
                <w:sz w:val="24"/>
              </w:rPr>
              <w:t>Задача 1</w:t>
            </w:r>
            <w:r>
              <w:rPr>
                <w:b/>
                <w:sz w:val="24"/>
              </w:rPr>
              <w:t>.</w:t>
            </w:r>
            <w:r w:rsidRPr="00EA1F4A">
              <w:rPr>
                <w:b/>
                <w:sz w:val="24"/>
              </w:rPr>
              <w:t xml:space="preserve"> Обеспечение равных прав потребителей на получение энергетических ресурсо</w:t>
            </w:r>
            <w:r>
              <w:rPr>
                <w:b/>
                <w:sz w:val="24"/>
              </w:rPr>
              <w:t>в</w:t>
            </w:r>
          </w:p>
        </w:tc>
      </w:tr>
      <w:tr w:rsidR="00EA1F4A" w:rsidRPr="00EA1F4A" w:rsidTr="00EA1F4A">
        <w:trPr>
          <w:trHeight w:val="300"/>
          <w:jc w:val="center"/>
        </w:trPr>
        <w:tc>
          <w:tcPr>
            <w:tcW w:w="774" w:type="dxa"/>
            <w:vMerge w:val="restart"/>
            <w:noWrap/>
            <w:hideMark/>
          </w:tcPr>
          <w:p w:rsidR="00EA1F4A" w:rsidRPr="00EA1F4A" w:rsidRDefault="00EA1F4A" w:rsidP="00EA1F4A">
            <w:pPr>
              <w:rPr>
                <w:sz w:val="24"/>
              </w:rPr>
            </w:pPr>
            <w:r w:rsidRPr="00EA1F4A">
              <w:rPr>
                <w:sz w:val="24"/>
              </w:rPr>
              <w:t>3.1.</w:t>
            </w:r>
          </w:p>
        </w:tc>
        <w:tc>
          <w:tcPr>
            <w:tcW w:w="1849" w:type="dxa"/>
            <w:vMerge w:val="restart"/>
            <w:hideMark/>
          </w:tcPr>
          <w:p w:rsidR="00EA1F4A" w:rsidRPr="00EA1F4A" w:rsidRDefault="00EA1F4A" w:rsidP="00EA1F4A">
            <w:pPr>
              <w:jc w:val="both"/>
              <w:rPr>
                <w:sz w:val="24"/>
              </w:rPr>
            </w:pPr>
            <w:r w:rsidRPr="00EA1F4A">
              <w:rPr>
                <w:sz w:val="24"/>
              </w:rPr>
              <w:t>Возмещение недополуче</w:t>
            </w:r>
            <w:r w:rsidRPr="00EA1F4A">
              <w:rPr>
                <w:sz w:val="24"/>
              </w:rPr>
              <w:t>н</w:t>
            </w:r>
            <w:r w:rsidRPr="00EA1F4A">
              <w:rPr>
                <w:sz w:val="24"/>
              </w:rPr>
              <w:t>ных доходов организациям, осуществля</w:t>
            </w:r>
            <w:r w:rsidRPr="00EA1F4A">
              <w:rPr>
                <w:sz w:val="24"/>
              </w:rPr>
              <w:t>ю</w:t>
            </w:r>
            <w:r w:rsidRPr="00EA1F4A">
              <w:rPr>
                <w:sz w:val="24"/>
              </w:rPr>
              <w:t>щим реализ</w:t>
            </w:r>
            <w:r w:rsidRPr="00EA1F4A">
              <w:rPr>
                <w:sz w:val="24"/>
              </w:rPr>
              <w:t>а</w:t>
            </w:r>
            <w:r w:rsidRPr="00EA1F4A">
              <w:rPr>
                <w:sz w:val="24"/>
              </w:rPr>
              <w:t>цию электрич</w:t>
            </w:r>
            <w:r w:rsidRPr="00EA1F4A">
              <w:rPr>
                <w:sz w:val="24"/>
              </w:rPr>
              <w:t>е</w:t>
            </w:r>
            <w:r w:rsidRPr="00EA1F4A">
              <w:rPr>
                <w:sz w:val="24"/>
              </w:rPr>
              <w:t>ской энергии населению и приравненным к ним катег</w:t>
            </w:r>
            <w:r w:rsidRPr="00EA1F4A">
              <w:rPr>
                <w:sz w:val="24"/>
              </w:rPr>
              <w:t>о</w:t>
            </w:r>
            <w:r w:rsidRPr="00EA1F4A">
              <w:rPr>
                <w:sz w:val="24"/>
              </w:rPr>
              <w:t>риям потреб</w:t>
            </w:r>
            <w:r w:rsidRPr="00EA1F4A">
              <w:rPr>
                <w:sz w:val="24"/>
              </w:rPr>
              <w:t>и</w:t>
            </w:r>
            <w:r w:rsidRPr="00EA1F4A">
              <w:rPr>
                <w:sz w:val="24"/>
              </w:rPr>
              <w:t>телей в зоне децентрализ</w:t>
            </w:r>
            <w:r w:rsidRPr="00EA1F4A">
              <w:rPr>
                <w:sz w:val="24"/>
              </w:rPr>
              <w:t>о</w:t>
            </w:r>
            <w:r w:rsidRPr="00EA1F4A">
              <w:rPr>
                <w:sz w:val="24"/>
              </w:rPr>
              <w:t>ванного эле</w:t>
            </w:r>
            <w:r w:rsidRPr="00EA1F4A">
              <w:rPr>
                <w:sz w:val="24"/>
              </w:rPr>
              <w:t>к</w:t>
            </w:r>
            <w:r w:rsidRPr="00EA1F4A">
              <w:rPr>
                <w:sz w:val="24"/>
              </w:rPr>
              <w:t>троснабжения автономного округа по с</w:t>
            </w:r>
            <w:r w:rsidRPr="00EA1F4A">
              <w:rPr>
                <w:sz w:val="24"/>
              </w:rPr>
              <w:t>о</w:t>
            </w:r>
            <w:r w:rsidRPr="00EA1F4A">
              <w:rPr>
                <w:sz w:val="24"/>
              </w:rPr>
              <w:t>циально орие</w:t>
            </w:r>
            <w:r w:rsidRPr="00EA1F4A">
              <w:rPr>
                <w:sz w:val="24"/>
              </w:rPr>
              <w:t>н</w:t>
            </w:r>
            <w:r w:rsidRPr="00EA1F4A">
              <w:rPr>
                <w:sz w:val="24"/>
              </w:rPr>
              <w:t>тированным тарифам</w:t>
            </w:r>
          </w:p>
        </w:tc>
        <w:tc>
          <w:tcPr>
            <w:tcW w:w="1505" w:type="dxa"/>
            <w:vMerge w:val="restart"/>
            <w:hideMark/>
          </w:tcPr>
          <w:p w:rsidR="00EA1F4A" w:rsidRPr="00EA1F4A" w:rsidRDefault="00EA1F4A" w:rsidP="00EA1F4A">
            <w:pPr>
              <w:jc w:val="both"/>
              <w:rPr>
                <w:sz w:val="24"/>
              </w:rPr>
            </w:pPr>
            <w:r w:rsidRPr="00EA1F4A">
              <w:rPr>
                <w:sz w:val="24"/>
              </w:rPr>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 адм</w:t>
            </w:r>
            <w:r w:rsidRPr="00EA1F4A">
              <w:rPr>
                <w:sz w:val="24"/>
              </w:rPr>
              <w:t>и</w:t>
            </w:r>
            <w:r w:rsidRPr="00EA1F4A">
              <w:rPr>
                <w:sz w:val="24"/>
              </w:rPr>
              <w:t>нистрации района</w:t>
            </w:r>
          </w:p>
        </w:tc>
        <w:tc>
          <w:tcPr>
            <w:tcW w:w="1134" w:type="dxa"/>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93 931,80</w:t>
            </w:r>
          </w:p>
        </w:tc>
        <w:tc>
          <w:tcPr>
            <w:tcW w:w="1640" w:type="dxa"/>
            <w:noWrap/>
            <w:hideMark/>
          </w:tcPr>
          <w:p w:rsidR="00EA1F4A" w:rsidRPr="00EA1F4A" w:rsidRDefault="00EA1F4A" w:rsidP="00EA1F4A">
            <w:pPr>
              <w:jc w:val="center"/>
              <w:rPr>
                <w:sz w:val="24"/>
              </w:rPr>
            </w:pPr>
            <w:r w:rsidRPr="00EA1F4A">
              <w:rPr>
                <w:sz w:val="24"/>
              </w:rPr>
              <w:t>25 807,80</w:t>
            </w:r>
          </w:p>
        </w:tc>
        <w:tc>
          <w:tcPr>
            <w:tcW w:w="1193" w:type="dxa"/>
            <w:noWrap/>
            <w:hideMark/>
          </w:tcPr>
          <w:p w:rsidR="00EA1F4A" w:rsidRPr="00EA1F4A" w:rsidRDefault="00EA1F4A" w:rsidP="00EA1F4A">
            <w:pPr>
              <w:jc w:val="center"/>
              <w:rPr>
                <w:sz w:val="24"/>
              </w:rPr>
            </w:pPr>
            <w:r w:rsidRPr="00EA1F4A">
              <w:rPr>
                <w:sz w:val="24"/>
              </w:rPr>
              <w:t>23 696,00</w:t>
            </w:r>
          </w:p>
        </w:tc>
        <w:tc>
          <w:tcPr>
            <w:tcW w:w="1240" w:type="dxa"/>
            <w:noWrap/>
            <w:hideMark/>
          </w:tcPr>
          <w:p w:rsidR="00EA1F4A" w:rsidRPr="00EA1F4A" w:rsidRDefault="00EA1F4A" w:rsidP="00EA1F4A">
            <w:pPr>
              <w:jc w:val="center"/>
              <w:rPr>
                <w:sz w:val="24"/>
              </w:rPr>
            </w:pPr>
            <w:r w:rsidRPr="00EA1F4A">
              <w:rPr>
                <w:sz w:val="24"/>
              </w:rPr>
              <w:t>22 342,00</w:t>
            </w:r>
          </w:p>
        </w:tc>
        <w:tc>
          <w:tcPr>
            <w:tcW w:w="1160" w:type="dxa"/>
            <w:noWrap/>
            <w:hideMark/>
          </w:tcPr>
          <w:p w:rsidR="00EA1F4A" w:rsidRPr="00EA1F4A" w:rsidRDefault="00EA1F4A" w:rsidP="00EA1F4A">
            <w:pPr>
              <w:jc w:val="center"/>
              <w:rPr>
                <w:sz w:val="24"/>
              </w:rPr>
            </w:pPr>
            <w:r w:rsidRPr="00EA1F4A">
              <w:rPr>
                <w:sz w:val="24"/>
              </w:rPr>
              <w:t>22 086,00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jc w:val="both"/>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93 931,80</w:t>
            </w:r>
          </w:p>
        </w:tc>
        <w:tc>
          <w:tcPr>
            <w:tcW w:w="1640" w:type="dxa"/>
            <w:noWrap/>
            <w:hideMark/>
          </w:tcPr>
          <w:p w:rsidR="00EA1F4A" w:rsidRPr="00EA1F4A" w:rsidRDefault="00EA1F4A" w:rsidP="00EA1F4A">
            <w:pPr>
              <w:jc w:val="center"/>
              <w:rPr>
                <w:sz w:val="24"/>
              </w:rPr>
            </w:pPr>
            <w:r w:rsidRPr="00EA1F4A">
              <w:rPr>
                <w:sz w:val="24"/>
              </w:rPr>
              <w:t>25 807,80</w:t>
            </w:r>
          </w:p>
        </w:tc>
        <w:tc>
          <w:tcPr>
            <w:tcW w:w="1193" w:type="dxa"/>
            <w:noWrap/>
            <w:hideMark/>
          </w:tcPr>
          <w:p w:rsidR="00EA1F4A" w:rsidRPr="00EA1F4A" w:rsidRDefault="00EA1F4A" w:rsidP="00EA1F4A">
            <w:pPr>
              <w:jc w:val="center"/>
              <w:rPr>
                <w:sz w:val="24"/>
              </w:rPr>
            </w:pPr>
            <w:r w:rsidRPr="00EA1F4A">
              <w:rPr>
                <w:sz w:val="24"/>
              </w:rPr>
              <w:t>23 696,00</w:t>
            </w:r>
          </w:p>
        </w:tc>
        <w:tc>
          <w:tcPr>
            <w:tcW w:w="1240" w:type="dxa"/>
            <w:noWrap/>
            <w:hideMark/>
          </w:tcPr>
          <w:p w:rsidR="00EA1F4A" w:rsidRPr="00EA1F4A" w:rsidRDefault="00EA1F4A" w:rsidP="00EA1F4A">
            <w:pPr>
              <w:jc w:val="center"/>
              <w:rPr>
                <w:sz w:val="24"/>
              </w:rPr>
            </w:pPr>
            <w:r w:rsidRPr="00EA1F4A">
              <w:rPr>
                <w:sz w:val="24"/>
              </w:rPr>
              <w:t>22 342,00</w:t>
            </w:r>
          </w:p>
        </w:tc>
        <w:tc>
          <w:tcPr>
            <w:tcW w:w="1160" w:type="dxa"/>
            <w:noWrap/>
            <w:hideMark/>
          </w:tcPr>
          <w:p w:rsidR="00EA1F4A" w:rsidRPr="00EA1F4A" w:rsidRDefault="00EA1F4A" w:rsidP="00EA1F4A">
            <w:pPr>
              <w:jc w:val="center"/>
              <w:rPr>
                <w:sz w:val="24"/>
              </w:rPr>
            </w:pPr>
            <w:r w:rsidRPr="00EA1F4A">
              <w:rPr>
                <w:sz w:val="24"/>
              </w:rPr>
              <w:t>22 086,00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774" w:type="dxa"/>
            <w:vMerge w:val="restart"/>
            <w:noWrap/>
            <w:hideMark/>
          </w:tcPr>
          <w:p w:rsidR="00EA1F4A" w:rsidRPr="00EA1F4A" w:rsidRDefault="00EA1F4A" w:rsidP="00EA1F4A">
            <w:pPr>
              <w:rPr>
                <w:sz w:val="24"/>
              </w:rPr>
            </w:pPr>
            <w:r w:rsidRPr="00EA1F4A">
              <w:rPr>
                <w:sz w:val="24"/>
              </w:rPr>
              <w:t>3.2.</w:t>
            </w:r>
          </w:p>
        </w:tc>
        <w:tc>
          <w:tcPr>
            <w:tcW w:w="1849" w:type="dxa"/>
            <w:vMerge w:val="restart"/>
            <w:hideMark/>
          </w:tcPr>
          <w:p w:rsidR="00EA1F4A" w:rsidRPr="00EA1F4A" w:rsidRDefault="00EA1F4A" w:rsidP="00EA1F4A">
            <w:pPr>
              <w:jc w:val="both"/>
              <w:rPr>
                <w:sz w:val="24"/>
              </w:rPr>
            </w:pPr>
            <w:proofErr w:type="gramStart"/>
            <w:r w:rsidRPr="00EA1F4A">
              <w:rPr>
                <w:sz w:val="24"/>
              </w:rPr>
              <w:t>Возмещение недополуче</w:t>
            </w:r>
            <w:r w:rsidRPr="00EA1F4A">
              <w:rPr>
                <w:sz w:val="24"/>
              </w:rPr>
              <w:t>н</w:t>
            </w:r>
            <w:r w:rsidRPr="00EA1F4A">
              <w:rPr>
                <w:sz w:val="24"/>
              </w:rPr>
              <w:t>ных доходов организациям, осуществля</w:t>
            </w:r>
            <w:r w:rsidRPr="00EA1F4A">
              <w:rPr>
                <w:sz w:val="24"/>
              </w:rPr>
              <w:t>ю</w:t>
            </w:r>
            <w:r w:rsidRPr="00EA1F4A">
              <w:rPr>
                <w:sz w:val="24"/>
              </w:rPr>
              <w:t>щим реализ</w:t>
            </w:r>
            <w:r w:rsidRPr="00EA1F4A">
              <w:rPr>
                <w:sz w:val="24"/>
              </w:rPr>
              <w:t>а</w:t>
            </w:r>
            <w:r w:rsidRPr="00EA1F4A">
              <w:rPr>
                <w:sz w:val="24"/>
              </w:rPr>
              <w:lastRenderedPageBreak/>
              <w:t>цию электрич</w:t>
            </w:r>
            <w:r w:rsidRPr="00EA1F4A">
              <w:rPr>
                <w:sz w:val="24"/>
              </w:rPr>
              <w:t>е</w:t>
            </w:r>
            <w:r w:rsidRPr="00EA1F4A">
              <w:rPr>
                <w:sz w:val="24"/>
              </w:rPr>
              <w:t>ской энергии прочим потр</w:t>
            </w:r>
            <w:r w:rsidRPr="00EA1F4A">
              <w:rPr>
                <w:sz w:val="24"/>
              </w:rPr>
              <w:t>е</w:t>
            </w:r>
            <w:r w:rsidRPr="00EA1F4A">
              <w:rPr>
                <w:sz w:val="24"/>
              </w:rPr>
              <w:t>бителям в зоне децентрализ</w:t>
            </w:r>
            <w:r w:rsidRPr="00EA1F4A">
              <w:rPr>
                <w:sz w:val="24"/>
              </w:rPr>
              <w:t>о</w:t>
            </w:r>
            <w:r w:rsidRPr="00EA1F4A">
              <w:rPr>
                <w:sz w:val="24"/>
              </w:rPr>
              <w:t>ванного эле</w:t>
            </w:r>
            <w:r w:rsidRPr="00EA1F4A">
              <w:rPr>
                <w:sz w:val="24"/>
              </w:rPr>
              <w:t>к</w:t>
            </w:r>
            <w:r w:rsidRPr="00EA1F4A">
              <w:rPr>
                <w:sz w:val="24"/>
              </w:rPr>
              <w:t>троснабжения автономного округа по цене электрической энергии зоны централиз</w:t>
            </w:r>
            <w:r w:rsidRPr="00EA1F4A">
              <w:rPr>
                <w:sz w:val="24"/>
              </w:rPr>
              <w:t>о</w:t>
            </w:r>
            <w:r w:rsidRPr="00EA1F4A">
              <w:rPr>
                <w:sz w:val="24"/>
              </w:rPr>
              <w:t>ванного эле</w:t>
            </w:r>
            <w:r w:rsidRPr="00EA1F4A">
              <w:rPr>
                <w:sz w:val="24"/>
              </w:rPr>
              <w:t>к</w:t>
            </w:r>
            <w:r w:rsidRPr="00EA1F4A">
              <w:rPr>
                <w:sz w:val="24"/>
              </w:rPr>
              <w:t>троснабжения</w:t>
            </w:r>
            <w:proofErr w:type="gramEnd"/>
          </w:p>
        </w:tc>
        <w:tc>
          <w:tcPr>
            <w:tcW w:w="1505" w:type="dxa"/>
            <w:vMerge w:val="restart"/>
            <w:hideMark/>
          </w:tcPr>
          <w:p w:rsidR="00EA1F4A" w:rsidRPr="00EA1F4A" w:rsidRDefault="00EA1F4A" w:rsidP="00EA1F4A">
            <w:pPr>
              <w:jc w:val="both"/>
              <w:rPr>
                <w:sz w:val="24"/>
              </w:rPr>
            </w:pPr>
            <w:r w:rsidRPr="00EA1F4A">
              <w:rPr>
                <w:sz w:val="24"/>
              </w:rPr>
              <w:lastRenderedPageBreak/>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 xml:space="preserve">гетики и </w:t>
            </w:r>
            <w:r w:rsidRPr="00EA1F4A">
              <w:rPr>
                <w:sz w:val="24"/>
              </w:rPr>
              <w:lastRenderedPageBreak/>
              <w:t>строител</w:t>
            </w:r>
            <w:r w:rsidRPr="00EA1F4A">
              <w:rPr>
                <w:sz w:val="24"/>
              </w:rPr>
              <w:t>ь</w:t>
            </w:r>
            <w:r w:rsidRPr="00EA1F4A">
              <w:rPr>
                <w:sz w:val="24"/>
              </w:rPr>
              <w:t>ства адм</w:t>
            </w:r>
            <w:r w:rsidRPr="00EA1F4A">
              <w:rPr>
                <w:sz w:val="24"/>
              </w:rPr>
              <w:t>и</w:t>
            </w:r>
            <w:r w:rsidRPr="00EA1F4A">
              <w:rPr>
                <w:sz w:val="24"/>
              </w:rPr>
              <w:t>нистрации района</w:t>
            </w:r>
          </w:p>
        </w:tc>
        <w:tc>
          <w:tcPr>
            <w:tcW w:w="1134" w:type="dxa"/>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96 108,30</w:t>
            </w:r>
          </w:p>
        </w:tc>
        <w:tc>
          <w:tcPr>
            <w:tcW w:w="1640" w:type="dxa"/>
            <w:noWrap/>
            <w:hideMark/>
          </w:tcPr>
          <w:p w:rsidR="00EA1F4A" w:rsidRPr="00EA1F4A" w:rsidRDefault="00EA1F4A" w:rsidP="00EA1F4A">
            <w:pPr>
              <w:jc w:val="center"/>
              <w:rPr>
                <w:sz w:val="24"/>
              </w:rPr>
            </w:pPr>
            <w:r w:rsidRPr="00EA1F4A">
              <w:rPr>
                <w:sz w:val="24"/>
              </w:rPr>
              <w:t>18 474,30</w:t>
            </w:r>
          </w:p>
        </w:tc>
        <w:tc>
          <w:tcPr>
            <w:tcW w:w="1193" w:type="dxa"/>
            <w:noWrap/>
            <w:hideMark/>
          </w:tcPr>
          <w:p w:rsidR="00EA1F4A" w:rsidRPr="00EA1F4A" w:rsidRDefault="00EA1F4A" w:rsidP="00EA1F4A">
            <w:pPr>
              <w:jc w:val="center"/>
              <w:rPr>
                <w:sz w:val="24"/>
              </w:rPr>
            </w:pPr>
            <w:r w:rsidRPr="00EA1F4A">
              <w:rPr>
                <w:sz w:val="24"/>
              </w:rPr>
              <w:t>15 959,00</w:t>
            </w:r>
          </w:p>
        </w:tc>
        <w:tc>
          <w:tcPr>
            <w:tcW w:w="1240" w:type="dxa"/>
            <w:noWrap/>
            <w:hideMark/>
          </w:tcPr>
          <w:p w:rsidR="00EA1F4A" w:rsidRPr="00EA1F4A" w:rsidRDefault="00EA1F4A" w:rsidP="00EA1F4A">
            <w:pPr>
              <w:jc w:val="center"/>
              <w:rPr>
                <w:sz w:val="24"/>
              </w:rPr>
            </w:pPr>
            <w:r w:rsidRPr="00EA1F4A">
              <w:rPr>
                <w:sz w:val="24"/>
              </w:rPr>
              <w:t>16 679,00</w:t>
            </w:r>
          </w:p>
        </w:tc>
        <w:tc>
          <w:tcPr>
            <w:tcW w:w="1160" w:type="dxa"/>
            <w:noWrap/>
            <w:hideMark/>
          </w:tcPr>
          <w:p w:rsidR="00EA1F4A" w:rsidRPr="00EA1F4A" w:rsidRDefault="00EA1F4A" w:rsidP="00EA1F4A">
            <w:pPr>
              <w:jc w:val="center"/>
              <w:rPr>
                <w:sz w:val="24"/>
              </w:rPr>
            </w:pPr>
            <w:r w:rsidRPr="00EA1F4A">
              <w:rPr>
                <w:sz w:val="24"/>
              </w:rPr>
              <w:t>17 420,00</w:t>
            </w:r>
          </w:p>
        </w:tc>
        <w:tc>
          <w:tcPr>
            <w:tcW w:w="1140" w:type="dxa"/>
            <w:noWrap/>
            <w:hideMark/>
          </w:tcPr>
          <w:p w:rsidR="00EA1F4A" w:rsidRPr="00EA1F4A" w:rsidRDefault="00EA1F4A" w:rsidP="00EA1F4A">
            <w:pPr>
              <w:jc w:val="center"/>
              <w:rPr>
                <w:sz w:val="24"/>
              </w:rPr>
            </w:pPr>
            <w:r w:rsidRPr="00EA1F4A">
              <w:rPr>
                <w:sz w:val="24"/>
              </w:rPr>
              <w:t>9 192,00</w:t>
            </w:r>
          </w:p>
        </w:tc>
        <w:tc>
          <w:tcPr>
            <w:tcW w:w="1140" w:type="dxa"/>
            <w:noWrap/>
            <w:hideMark/>
          </w:tcPr>
          <w:p w:rsidR="00EA1F4A" w:rsidRPr="00EA1F4A" w:rsidRDefault="00EA1F4A" w:rsidP="00EA1F4A">
            <w:pPr>
              <w:jc w:val="center"/>
              <w:rPr>
                <w:sz w:val="24"/>
              </w:rPr>
            </w:pPr>
            <w:r w:rsidRPr="00EA1F4A">
              <w:rPr>
                <w:sz w:val="24"/>
              </w:rPr>
              <w:t>9 192,00</w:t>
            </w:r>
          </w:p>
        </w:tc>
        <w:tc>
          <w:tcPr>
            <w:tcW w:w="789" w:type="dxa"/>
            <w:noWrap/>
            <w:hideMark/>
          </w:tcPr>
          <w:p w:rsidR="00EA1F4A" w:rsidRPr="00EA1F4A" w:rsidRDefault="00EA1F4A" w:rsidP="00EA1F4A">
            <w:pPr>
              <w:jc w:val="center"/>
              <w:rPr>
                <w:sz w:val="24"/>
              </w:rPr>
            </w:pPr>
            <w:r w:rsidRPr="00EA1F4A">
              <w:rPr>
                <w:sz w:val="24"/>
              </w:rPr>
              <w:t>9 192,00</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jc w:val="both"/>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 xml:space="preserve">номного </w:t>
            </w:r>
            <w:r w:rsidRPr="00EA1F4A">
              <w:rPr>
                <w:sz w:val="24"/>
              </w:rPr>
              <w:lastRenderedPageBreak/>
              <w:t>округа</w:t>
            </w:r>
          </w:p>
        </w:tc>
        <w:tc>
          <w:tcPr>
            <w:tcW w:w="1420" w:type="dxa"/>
            <w:noWrap/>
            <w:hideMark/>
          </w:tcPr>
          <w:p w:rsidR="00EA1F4A" w:rsidRPr="00EA1F4A" w:rsidRDefault="00EA1F4A" w:rsidP="00EA1F4A">
            <w:pPr>
              <w:jc w:val="center"/>
              <w:rPr>
                <w:sz w:val="24"/>
              </w:rPr>
            </w:pPr>
            <w:r w:rsidRPr="00EA1F4A">
              <w:rPr>
                <w:sz w:val="24"/>
              </w:rPr>
              <w:lastRenderedPageBreak/>
              <w:t>41 118,30</w:t>
            </w:r>
          </w:p>
        </w:tc>
        <w:tc>
          <w:tcPr>
            <w:tcW w:w="1640" w:type="dxa"/>
            <w:noWrap/>
            <w:hideMark/>
          </w:tcPr>
          <w:p w:rsidR="00EA1F4A" w:rsidRPr="00EA1F4A" w:rsidRDefault="00EA1F4A" w:rsidP="00EA1F4A">
            <w:pPr>
              <w:jc w:val="center"/>
              <w:rPr>
                <w:sz w:val="24"/>
              </w:rPr>
            </w:pPr>
            <w:r w:rsidRPr="00EA1F4A">
              <w:rPr>
                <w:sz w:val="24"/>
              </w:rPr>
              <w:t>11 084,30</w:t>
            </w:r>
          </w:p>
        </w:tc>
        <w:tc>
          <w:tcPr>
            <w:tcW w:w="1193" w:type="dxa"/>
            <w:noWrap/>
            <w:hideMark/>
          </w:tcPr>
          <w:p w:rsidR="00EA1F4A" w:rsidRPr="00EA1F4A" w:rsidRDefault="00EA1F4A" w:rsidP="00EA1F4A">
            <w:pPr>
              <w:jc w:val="center"/>
              <w:rPr>
                <w:sz w:val="24"/>
              </w:rPr>
            </w:pPr>
            <w:r w:rsidRPr="00EA1F4A">
              <w:rPr>
                <w:sz w:val="24"/>
              </w:rPr>
              <w:t>9 575,00</w:t>
            </w:r>
          </w:p>
        </w:tc>
        <w:tc>
          <w:tcPr>
            <w:tcW w:w="1240" w:type="dxa"/>
            <w:noWrap/>
            <w:hideMark/>
          </w:tcPr>
          <w:p w:rsidR="00EA1F4A" w:rsidRPr="00EA1F4A" w:rsidRDefault="00EA1F4A" w:rsidP="00EA1F4A">
            <w:pPr>
              <w:jc w:val="center"/>
              <w:rPr>
                <w:sz w:val="24"/>
              </w:rPr>
            </w:pPr>
            <w:r w:rsidRPr="00EA1F4A">
              <w:rPr>
                <w:sz w:val="24"/>
              </w:rPr>
              <w:t>10 007,00</w:t>
            </w:r>
          </w:p>
        </w:tc>
        <w:tc>
          <w:tcPr>
            <w:tcW w:w="1160" w:type="dxa"/>
            <w:noWrap/>
            <w:hideMark/>
          </w:tcPr>
          <w:p w:rsidR="00EA1F4A" w:rsidRPr="00EA1F4A" w:rsidRDefault="00EA1F4A" w:rsidP="00EA1F4A">
            <w:pPr>
              <w:jc w:val="center"/>
              <w:rPr>
                <w:sz w:val="24"/>
              </w:rPr>
            </w:pPr>
            <w:r w:rsidRPr="00EA1F4A">
              <w:rPr>
                <w:sz w:val="24"/>
              </w:rPr>
              <w:t>10 452,00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jc w:val="both"/>
              <w:rPr>
                <w:sz w:val="24"/>
              </w:rPr>
            </w:pPr>
          </w:p>
        </w:tc>
        <w:tc>
          <w:tcPr>
            <w:tcW w:w="1505" w:type="dxa"/>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54 990,00</w:t>
            </w:r>
          </w:p>
        </w:tc>
        <w:tc>
          <w:tcPr>
            <w:tcW w:w="1640" w:type="dxa"/>
            <w:noWrap/>
            <w:hideMark/>
          </w:tcPr>
          <w:p w:rsidR="00EA1F4A" w:rsidRPr="00EA1F4A" w:rsidRDefault="00EA1F4A" w:rsidP="00EA1F4A">
            <w:pPr>
              <w:jc w:val="center"/>
              <w:rPr>
                <w:sz w:val="24"/>
              </w:rPr>
            </w:pPr>
            <w:r w:rsidRPr="00EA1F4A">
              <w:rPr>
                <w:sz w:val="24"/>
              </w:rPr>
              <w:t>7 390,00</w:t>
            </w:r>
          </w:p>
        </w:tc>
        <w:tc>
          <w:tcPr>
            <w:tcW w:w="1193" w:type="dxa"/>
            <w:noWrap/>
            <w:hideMark/>
          </w:tcPr>
          <w:p w:rsidR="00EA1F4A" w:rsidRPr="00EA1F4A" w:rsidRDefault="00EA1F4A" w:rsidP="00EA1F4A">
            <w:pPr>
              <w:jc w:val="center"/>
              <w:rPr>
                <w:sz w:val="24"/>
              </w:rPr>
            </w:pPr>
            <w:r w:rsidRPr="00EA1F4A">
              <w:rPr>
                <w:sz w:val="24"/>
              </w:rPr>
              <w:t>6 384,00</w:t>
            </w:r>
          </w:p>
        </w:tc>
        <w:tc>
          <w:tcPr>
            <w:tcW w:w="1240" w:type="dxa"/>
            <w:noWrap/>
            <w:hideMark/>
          </w:tcPr>
          <w:p w:rsidR="00EA1F4A" w:rsidRPr="00EA1F4A" w:rsidRDefault="00EA1F4A" w:rsidP="00EA1F4A">
            <w:pPr>
              <w:jc w:val="center"/>
              <w:rPr>
                <w:sz w:val="24"/>
              </w:rPr>
            </w:pPr>
            <w:r w:rsidRPr="00EA1F4A">
              <w:rPr>
                <w:sz w:val="24"/>
              </w:rPr>
              <w:t>6 672,00</w:t>
            </w:r>
          </w:p>
        </w:tc>
        <w:tc>
          <w:tcPr>
            <w:tcW w:w="1160" w:type="dxa"/>
            <w:noWrap/>
            <w:hideMark/>
          </w:tcPr>
          <w:p w:rsidR="00EA1F4A" w:rsidRPr="00EA1F4A" w:rsidRDefault="00EA1F4A" w:rsidP="00EA1F4A">
            <w:pPr>
              <w:jc w:val="center"/>
              <w:rPr>
                <w:sz w:val="24"/>
              </w:rPr>
            </w:pPr>
            <w:r w:rsidRPr="00EA1F4A">
              <w:rPr>
                <w:sz w:val="24"/>
              </w:rPr>
              <w:t>6 968,00</w:t>
            </w:r>
          </w:p>
        </w:tc>
        <w:tc>
          <w:tcPr>
            <w:tcW w:w="1140" w:type="dxa"/>
            <w:noWrap/>
            <w:hideMark/>
          </w:tcPr>
          <w:p w:rsidR="00EA1F4A" w:rsidRPr="00EA1F4A" w:rsidRDefault="00EA1F4A" w:rsidP="00EA1F4A">
            <w:pPr>
              <w:jc w:val="center"/>
              <w:rPr>
                <w:sz w:val="24"/>
              </w:rPr>
            </w:pPr>
            <w:r w:rsidRPr="00EA1F4A">
              <w:rPr>
                <w:sz w:val="24"/>
              </w:rPr>
              <w:t>9 192,00</w:t>
            </w:r>
          </w:p>
        </w:tc>
        <w:tc>
          <w:tcPr>
            <w:tcW w:w="1140" w:type="dxa"/>
            <w:noWrap/>
            <w:hideMark/>
          </w:tcPr>
          <w:p w:rsidR="00EA1F4A" w:rsidRPr="00EA1F4A" w:rsidRDefault="00EA1F4A" w:rsidP="00EA1F4A">
            <w:pPr>
              <w:jc w:val="center"/>
              <w:rPr>
                <w:sz w:val="24"/>
              </w:rPr>
            </w:pPr>
            <w:r w:rsidRPr="00EA1F4A">
              <w:rPr>
                <w:sz w:val="24"/>
              </w:rPr>
              <w:t>9 192,00</w:t>
            </w:r>
          </w:p>
        </w:tc>
        <w:tc>
          <w:tcPr>
            <w:tcW w:w="789" w:type="dxa"/>
            <w:noWrap/>
            <w:hideMark/>
          </w:tcPr>
          <w:p w:rsidR="00EA1F4A" w:rsidRPr="00EA1F4A" w:rsidRDefault="00EA1F4A" w:rsidP="00EA1F4A">
            <w:pPr>
              <w:jc w:val="center"/>
              <w:rPr>
                <w:sz w:val="24"/>
              </w:rPr>
            </w:pPr>
            <w:r w:rsidRPr="00EA1F4A">
              <w:rPr>
                <w:sz w:val="24"/>
              </w:rPr>
              <w:t>9 192,00</w:t>
            </w:r>
          </w:p>
        </w:tc>
      </w:tr>
      <w:tr w:rsidR="00EA1F4A" w:rsidRPr="00EA1F4A" w:rsidTr="00EA1F4A">
        <w:trPr>
          <w:trHeight w:val="300"/>
          <w:jc w:val="center"/>
        </w:trPr>
        <w:tc>
          <w:tcPr>
            <w:tcW w:w="774" w:type="dxa"/>
            <w:vMerge w:val="restart"/>
            <w:noWrap/>
            <w:hideMark/>
          </w:tcPr>
          <w:p w:rsidR="00EA1F4A" w:rsidRPr="00EA1F4A" w:rsidRDefault="00EA1F4A" w:rsidP="00EA1F4A">
            <w:pPr>
              <w:rPr>
                <w:sz w:val="24"/>
              </w:rPr>
            </w:pPr>
            <w:r w:rsidRPr="00EA1F4A">
              <w:rPr>
                <w:sz w:val="24"/>
              </w:rPr>
              <w:t>3.3.</w:t>
            </w:r>
          </w:p>
        </w:tc>
        <w:tc>
          <w:tcPr>
            <w:tcW w:w="1849" w:type="dxa"/>
            <w:vMerge w:val="restart"/>
            <w:hideMark/>
          </w:tcPr>
          <w:p w:rsidR="00EA1F4A" w:rsidRPr="00EA1F4A" w:rsidRDefault="00EA1F4A" w:rsidP="00EA1F4A">
            <w:pPr>
              <w:jc w:val="both"/>
              <w:rPr>
                <w:sz w:val="24"/>
              </w:rPr>
            </w:pPr>
            <w:r w:rsidRPr="00EA1F4A">
              <w:rPr>
                <w:sz w:val="24"/>
              </w:rPr>
              <w:t>Обеспечение населенных пунктов района круглосуто</w:t>
            </w:r>
            <w:r w:rsidRPr="00EA1F4A">
              <w:rPr>
                <w:sz w:val="24"/>
              </w:rPr>
              <w:t>ч</w:t>
            </w:r>
            <w:r w:rsidRPr="00EA1F4A">
              <w:rPr>
                <w:sz w:val="24"/>
              </w:rPr>
              <w:t>ным электр</w:t>
            </w:r>
            <w:r w:rsidRPr="00EA1F4A">
              <w:rPr>
                <w:sz w:val="24"/>
              </w:rPr>
              <w:t>о</w:t>
            </w:r>
            <w:r w:rsidRPr="00EA1F4A">
              <w:rPr>
                <w:sz w:val="24"/>
              </w:rPr>
              <w:t>снабжением в зоне децентр</w:t>
            </w:r>
            <w:r w:rsidRPr="00EA1F4A">
              <w:rPr>
                <w:sz w:val="24"/>
              </w:rPr>
              <w:t>а</w:t>
            </w:r>
            <w:r w:rsidRPr="00EA1F4A">
              <w:rPr>
                <w:sz w:val="24"/>
              </w:rPr>
              <w:t>лизованного энергоснабж</w:t>
            </w:r>
            <w:r w:rsidRPr="00EA1F4A">
              <w:rPr>
                <w:sz w:val="24"/>
              </w:rPr>
              <w:t>е</w:t>
            </w:r>
            <w:r w:rsidRPr="00EA1F4A">
              <w:rPr>
                <w:sz w:val="24"/>
              </w:rPr>
              <w:t xml:space="preserve">ния </w:t>
            </w:r>
          </w:p>
        </w:tc>
        <w:tc>
          <w:tcPr>
            <w:tcW w:w="1505" w:type="dxa"/>
            <w:vMerge w:val="restart"/>
            <w:hideMark/>
          </w:tcPr>
          <w:p w:rsidR="00EA1F4A" w:rsidRPr="00EA1F4A" w:rsidRDefault="00EA1F4A" w:rsidP="00EA1F4A">
            <w:pPr>
              <w:jc w:val="both"/>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noWrap/>
            <w:hideMark/>
          </w:tcPr>
          <w:p w:rsidR="00EA1F4A" w:rsidRPr="00EA1F4A" w:rsidRDefault="00EA1F4A" w:rsidP="00EA1F4A">
            <w:pPr>
              <w:rPr>
                <w:sz w:val="24"/>
              </w:rPr>
            </w:pPr>
            <w:r w:rsidRPr="00EA1F4A">
              <w:rPr>
                <w:sz w:val="24"/>
              </w:rPr>
              <w:t>Всего по задаче</w:t>
            </w:r>
          </w:p>
        </w:tc>
        <w:tc>
          <w:tcPr>
            <w:tcW w:w="1134" w:type="dxa"/>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190 040,10</w:t>
            </w:r>
          </w:p>
        </w:tc>
        <w:tc>
          <w:tcPr>
            <w:tcW w:w="1640" w:type="dxa"/>
            <w:noWrap/>
            <w:hideMark/>
          </w:tcPr>
          <w:p w:rsidR="00EA1F4A" w:rsidRPr="00EA1F4A" w:rsidRDefault="00EA1F4A" w:rsidP="00EA1F4A">
            <w:pPr>
              <w:jc w:val="center"/>
              <w:rPr>
                <w:sz w:val="24"/>
              </w:rPr>
            </w:pPr>
            <w:r w:rsidRPr="00EA1F4A">
              <w:rPr>
                <w:sz w:val="24"/>
              </w:rPr>
              <w:t>44 282,10</w:t>
            </w:r>
          </w:p>
        </w:tc>
        <w:tc>
          <w:tcPr>
            <w:tcW w:w="1193" w:type="dxa"/>
            <w:noWrap/>
            <w:hideMark/>
          </w:tcPr>
          <w:p w:rsidR="00EA1F4A" w:rsidRPr="00EA1F4A" w:rsidRDefault="00EA1F4A" w:rsidP="00EA1F4A">
            <w:pPr>
              <w:jc w:val="center"/>
              <w:rPr>
                <w:sz w:val="24"/>
              </w:rPr>
            </w:pPr>
            <w:r w:rsidRPr="00EA1F4A">
              <w:rPr>
                <w:sz w:val="24"/>
              </w:rPr>
              <w:t>39 655,00</w:t>
            </w:r>
          </w:p>
        </w:tc>
        <w:tc>
          <w:tcPr>
            <w:tcW w:w="1240" w:type="dxa"/>
            <w:noWrap/>
            <w:hideMark/>
          </w:tcPr>
          <w:p w:rsidR="00EA1F4A" w:rsidRPr="00EA1F4A" w:rsidRDefault="00EA1F4A" w:rsidP="00EA1F4A">
            <w:pPr>
              <w:jc w:val="center"/>
              <w:rPr>
                <w:sz w:val="24"/>
              </w:rPr>
            </w:pPr>
            <w:r w:rsidRPr="00EA1F4A">
              <w:rPr>
                <w:sz w:val="24"/>
              </w:rPr>
              <w:t>39 021,00</w:t>
            </w:r>
          </w:p>
        </w:tc>
        <w:tc>
          <w:tcPr>
            <w:tcW w:w="1160" w:type="dxa"/>
            <w:noWrap/>
            <w:hideMark/>
          </w:tcPr>
          <w:p w:rsidR="00EA1F4A" w:rsidRPr="00EA1F4A" w:rsidRDefault="00EA1F4A" w:rsidP="00EA1F4A">
            <w:pPr>
              <w:jc w:val="center"/>
              <w:rPr>
                <w:sz w:val="24"/>
              </w:rPr>
            </w:pPr>
            <w:r w:rsidRPr="00EA1F4A">
              <w:rPr>
                <w:sz w:val="24"/>
              </w:rPr>
              <w:t>39 506,00</w:t>
            </w:r>
          </w:p>
        </w:tc>
        <w:tc>
          <w:tcPr>
            <w:tcW w:w="1140" w:type="dxa"/>
            <w:noWrap/>
            <w:hideMark/>
          </w:tcPr>
          <w:p w:rsidR="00EA1F4A" w:rsidRPr="00EA1F4A" w:rsidRDefault="00EA1F4A" w:rsidP="00EA1F4A">
            <w:pPr>
              <w:jc w:val="center"/>
              <w:rPr>
                <w:sz w:val="24"/>
              </w:rPr>
            </w:pPr>
            <w:r w:rsidRPr="00EA1F4A">
              <w:rPr>
                <w:sz w:val="24"/>
              </w:rPr>
              <w:t>9 192,00</w:t>
            </w:r>
          </w:p>
        </w:tc>
        <w:tc>
          <w:tcPr>
            <w:tcW w:w="1140" w:type="dxa"/>
            <w:noWrap/>
            <w:hideMark/>
          </w:tcPr>
          <w:p w:rsidR="00EA1F4A" w:rsidRPr="00EA1F4A" w:rsidRDefault="00EA1F4A" w:rsidP="00EA1F4A">
            <w:pPr>
              <w:jc w:val="center"/>
              <w:rPr>
                <w:sz w:val="24"/>
              </w:rPr>
            </w:pPr>
            <w:r w:rsidRPr="00EA1F4A">
              <w:rPr>
                <w:sz w:val="24"/>
              </w:rPr>
              <w:t>9 192,00</w:t>
            </w:r>
          </w:p>
        </w:tc>
        <w:tc>
          <w:tcPr>
            <w:tcW w:w="789" w:type="dxa"/>
            <w:noWrap/>
            <w:hideMark/>
          </w:tcPr>
          <w:p w:rsidR="00EA1F4A" w:rsidRPr="00EA1F4A" w:rsidRDefault="00EA1F4A" w:rsidP="00EA1F4A">
            <w:pPr>
              <w:jc w:val="center"/>
              <w:rPr>
                <w:sz w:val="24"/>
              </w:rPr>
            </w:pPr>
            <w:r w:rsidRPr="00EA1F4A">
              <w:rPr>
                <w:sz w:val="24"/>
              </w:rPr>
              <w:t>9 192,00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135 050,10</w:t>
            </w:r>
          </w:p>
        </w:tc>
        <w:tc>
          <w:tcPr>
            <w:tcW w:w="1640" w:type="dxa"/>
            <w:noWrap/>
            <w:hideMark/>
          </w:tcPr>
          <w:p w:rsidR="00EA1F4A" w:rsidRPr="00EA1F4A" w:rsidRDefault="00EA1F4A" w:rsidP="00EA1F4A">
            <w:pPr>
              <w:jc w:val="center"/>
              <w:rPr>
                <w:sz w:val="24"/>
              </w:rPr>
            </w:pPr>
            <w:r w:rsidRPr="00EA1F4A">
              <w:rPr>
                <w:sz w:val="24"/>
              </w:rPr>
              <w:t>36 892,10</w:t>
            </w:r>
          </w:p>
        </w:tc>
        <w:tc>
          <w:tcPr>
            <w:tcW w:w="1193" w:type="dxa"/>
            <w:noWrap/>
            <w:hideMark/>
          </w:tcPr>
          <w:p w:rsidR="00EA1F4A" w:rsidRPr="00EA1F4A" w:rsidRDefault="00EA1F4A" w:rsidP="00EA1F4A">
            <w:pPr>
              <w:jc w:val="center"/>
              <w:rPr>
                <w:sz w:val="24"/>
              </w:rPr>
            </w:pPr>
            <w:r w:rsidRPr="00EA1F4A">
              <w:rPr>
                <w:sz w:val="24"/>
              </w:rPr>
              <w:t>33 271,00</w:t>
            </w:r>
          </w:p>
        </w:tc>
        <w:tc>
          <w:tcPr>
            <w:tcW w:w="1240" w:type="dxa"/>
            <w:noWrap/>
            <w:hideMark/>
          </w:tcPr>
          <w:p w:rsidR="00EA1F4A" w:rsidRPr="00EA1F4A" w:rsidRDefault="00EA1F4A" w:rsidP="00EA1F4A">
            <w:pPr>
              <w:jc w:val="center"/>
              <w:rPr>
                <w:sz w:val="24"/>
              </w:rPr>
            </w:pPr>
            <w:r w:rsidRPr="00EA1F4A">
              <w:rPr>
                <w:sz w:val="24"/>
              </w:rPr>
              <w:t>32 349,00</w:t>
            </w:r>
          </w:p>
        </w:tc>
        <w:tc>
          <w:tcPr>
            <w:tcW w:w="1160" w:type="dxa"/>
            <w:noWrap/>
            <w:hideMark/>
          </w:tcPr>
          <w:p w:rsidR="00EA1F4A" w:rsidRPr="00EA1F4A" w:rsidRDefault="00EA1F4A" w:rsidP="00EA1F4A">
            <w:pPr>
              <w:jc w:val="center"/>
              <w:rPr>
                <w:sz w:val="24"/>
              </w:rPr>
            </w:pPr>
            <w:r w:rsidRPr="00EA1F4A">
              <w:rPr>
                <w:sz w:val="24"/>
              </w:rPr>
              <w:t>32 538,00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54 990,00</w:t>
            </w:r>
          </w:p>
        </w:tc>
        <w:tc>
          <w:tcPr>
            <w:tcW w:w="1640" w:type="dxa"/>
            <w:noWrap/>
            <w:hideMark/>
          </w:tcPr>
          <w:p w:rsidR="00EA1F4A" w:rsidRPr="00EA1F4A" w:rsidRDefault="00EA1F4A" w:rsidP="00EA1F4A">
            <w:pPr>
              <w:jc w:val="center"/>
              <w:rPr>
                <w:sz w:val="24"/>
              </w:rPr>
            </w:pPr>
            <w:r w:rsidRPr="00EA1F4A">
              <w:rPr>
                <w:sz w:val="24"/>
              </w:rPr>
              <w:t>7 390,00</w:t>
            </w:r>
          </w:p>
        </w:tc>
        <w:tc>
          <w:tcPr>
            <w:tcW w:w="1193" w:type="dxa"/>
            <w:noWrap/>
            <w:hideMark/>
          </w:tcPr>
          <w:p w:rsidR="00EA1F4A" w:rsidRPr="00EA1F4A" w:rsidRDefault="00EA1F4A" w:rsidP="00EA1F4A">
            <w:pPr>
              <w:jc w:val="center"/>
              <w:rPr>
                <w:sz w:val="24"/>
              </w:rPr>
            </w:pPr>
            <w:r w:rsidRPr="00EA1F4A">
              <w:rPr>
                <w:sz w:val="24"/>
              </w:rPr>
              <w:t>6 384,00</w:t>
            </w:r>
          </w:p>
        </w:tc>
        <w:tc>
          <w:tcPr>
            <w:tcW w:w="1240" w:type="dxa"/>
            <w:noWrap/>
            <w:hideMark/>
          </w:tcPr>
          <w:p w:rsidR="00EA1F4A" w:rsidRPr="00EA1F4A" w:rsidRDefault="00EA1F4A" w:rsidP="00EA1F4A">
            <w:pPr>
              <w:jc w:val="center"/>
              <w:rPr>
                <w:sz w:val="24"/>
              </w:rPr>
            </w:pPr>
            <w:r w:rsidRPr="00EA1F4A">
              <w:rPr>
                <w:sz w:val="24"/>
              </w:rPr>
              <w:t>6 672,00</w:t>
            </w:r>
          </w:p>
        </w:tc>
        <w:tc>
          <w:tcPr>
            <w:tcW w:w="1160" w:type="dxa"/>
            <w:noWrap/>
            <w:hideMark/>
          </w:tcPr>
          <w:p w:rsidR="00EA1F4A" w:rsidRPr="00EA1F4A" w:rsidRDefault="00EA1F4A" w:rsidP="00EA1F4A">
            <w:pPr>
              <w:jc w:val="center"/>
              <w:rPr>
                <w:sz w:val="24"/>
              </w:rPr>
            </w:pPr>
            <w:r w:rsidRPr="00EA1F4A">
              <w:rPr>
                <w:sz w:val="24"/>
              </w:rPr>
              <w:t>6 968,00</w:t>
            </w:r>
          </w:p>
        </w:tc>
        <w:tc>
          <w:tcPr>
            <w:tcW w:w="1140" w:type="dxa"/>
            <w:noWrap/>
            <w:hideMark/>
          </w:tcPr>
          <w:p w:rsidR="00EA1F4A" w:rsidRPr="00EA1F4A" w:rsidRDefault="00EA1F4A" w:rsidP="00EA1F4A">
            <w:pPr>
              <w:jc w:val="center"/>
              <w:rPr>
                <w:sz w:val="24"/>
              </w:rPr>
            </w:pPr>
            <w:r w:rsidRPr="00EA1F4A">
              <w:rPr>
                <w:sz w:val="24"/>
              </w:rPr>
              <w:t>9 192,00</w:t>
            </w:r>
          </w:p>
        </w:tc>
        <w:tc>
          <w:tcPr>
            <w:tcW w:w="1140" w:type="dxa"/>
            <w:noWrap/>
            <w:hideMark/>
          </w:tcPr>
          <w:p w:rsidR="00EA1F4A" w:rsidRPr="00EA1F4A" w:rsidRDefault="00EA1F4A" w:rsidP="00EA1F4A">
            <w:pPr>
              <w:jc w:val="center"/>
              <w:rPr>
                <w:sz w:val="24"/>
              </w:rPr>
            </w:pPr>
            <w:r w:rsidRPr="00EA1F4A">
              <w:rPr>
                <w:sz w:val="24"/>
              </w:rPr>
              <w:t>9 192,00</w:t>
            </w:r>
          </w:p>
        </w:tc>
        <w:tc>
          <w:tcPr>
            <w:tcW w:w="789" w:type="dxa"/>
            <w:noWrap/>
            <w:hideMark/>
          </w:tcPr>
          <w:p w:rsidR="00EA1F4A" w:rsidRPr="00EA1F4A" w:rsidRDefault="00EA1F4A" w:rsidP="00EA1F4A">
            <w:pPr>
              <w:jc w:val="center"/>
              <w:rPr>
                <w:sz w:val="24"/>
              </w:rPr>
            </w:pPr>
            <w:r w:rsidRPr="00EA1F4A">
              <w:rPr>
                <w:sz w:val="24"/>
              </w:rPr>
              <w:t>9 192,00</w:t>
            </w: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всего по Подпрограмме 3</w:t>
            </w:r>
          </w:p>
        </w:tc>
        <w:tc>
          <w:tcPr>
            <w:tcW w:w="1134" w:type="dxa"/>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190 040,10</w:t>
            </w:r>
          </w:p>
        </w:tc>
        <w:tc>
          <w:tcPr>
            <w:tcW w:w="1640" w:type="dxa"/>
            <w:noWrap/>
            <w:hideMark/>
          </w:tcPr>
          <w:p w:rsidR="00EA1F4A" w:rsidRPr="00EA1F4A" w:rsidRDefault="00EA1F4A" w:rsidP="00EA1F4A">
            <w:pPr>
              <w:jc w:val="center"/>
              <w:rPr>
                <w:sz w:val="24"/>
              </w:rPr>
            </w:pPr>
            <w:r w:rsidRPr="00EA1F4A">
              <w:rPr>
                <w:sz w:val="24"/>
              </w:rPr>
              <w:t>44 282,10</w:t>
            </w:r>
          </w:p>
        </w:tc>
        <w:tc>
          <w:tcPr>
            <w:tcW w:w="1193" w:type="dxa"/>
            <w:noWrap/>
            <w:hideMark/>
          </w:tcPr>
          <w:p w:rsidR="00EA1F4A" w:rsidRPr="00EA1F4A" w:rsidRDefault="00EA1F4A" w:rsidP="00EA1F4A">
            <w:pPr>
              <w:jc w:val="center"/>
              <w:rPr>
                <w:sz w:val="24"/>
              </w:rPr>
            </w:pPr>
            <w:r w:rsidRPr="00EA1F4A">
              <w:rPr>
                <w:sz w:val="24"/>
              </w:rPr>
              <w:t>39 655,00</w:t>
            </w:r>
          </w:p>
        </w:tc>
        <w:tc>
          <w:tcPr>
            <w:tcW w:w="1240" w:type="dxa"/>
            <w:noWrap/>
            <w:hideMark/>
          </w:tcPr>
          <w:p w:rsidR="00EA1F4A" w:rsidRPr="00EA1F4A" w:rsidRDefault="00EA1F4A" w:rsidP="00EA1F4A">
            <w:pPr>
              <w:jc w:val="center"/>
              <w:rPr>
                <w:sz w:val="24"/>
              </w:rPr>
            </w:pPr>
            <w:r w:rsidRPr="00EA1F4A">
              <w:rPr>
                <w:sz w:val="24"/>
              </w:rPr>
              <w:t>39 021,00</w:t>
            </w:r>
          </w:p>
        </w:tc>
        <w:tc>
          <w:tcPr>
            <w:tcW w:w="1160" w:type="dxa"/>
            <w:noWrap/>
            <w:hideMark/>
          </w:tcPr>
          <w:p w:rsidR="00EA1F4A" w:rsidRPr="00EA1F4A" w:rsidRDefault="00EA1F4A" w:rsidP="00EA1F4A">
            <w:pPr>
              <w:jc w:val="center"/>
              <w:rPr>
                <w:sz w:val="24"/>
              </w:rPr>
            </w:pPr>
            <w:r w:rsidRPr="00EA1F4A">
              <w:rPr>
                <w:sz w:val="24"/>
              </w:rPr>
              <w:t>39 506,00</w:t>
            </w:r>
          </w:p>
        </w:tc>
        <w:tc>
          <w:tcPr>
            <w:tcW w:w="1140" w:type="dxa"/>
            <w:noWrap/>
            <w:hideMark/>
          </w:tcPr>
          <w:p w:rsidR="00EA1F4A" w:rsidRPr="00EA1F4A" w:rsidRDefault="00EA1F4A" w:rsidP="00EA1F4A">
            <w:pPr>
              <w:jc w:val="center"/>
              <w:rPr>
                <w:sz w:val="24"/>
              </w:rPr>
            </w:pPr>
            <w:r w:rsidRPr="00EA1F4A">
              <w:rPr>
                <w:sz w:val="24"/>
              </w:rPr>
              <w:t>9 192,00</w:t>
            </w:r>
          </w:p>
        </w:tc>
        <w:tc>
          <w:tcPr>
            <w:tcW w:w="1140" w:type="dxa"/>
            <w:noWrap/>
            <w:hideMark/>
          </w:tcPr>
          <w:p w:rsidR="00EA1F4A" w:rsidRPr="00EA1F4A" w:rsidRDefault="00EA1F4A" w:rsidP="00EA1F4A">
            <w:pPr>
              <w:jc w:val="center"/>
              <w:rPr>
                <w:sz w:val="24"/>
              </w:rPr>
            </w:pPr>
            <w:r w:rsidRPr="00EA1F4A">
              <w:rPr>
                <w:sz w:val="24"/>
              </w:rPr>
              <w:t>9 192,00</w:t>
            </w:r>
          </w:p>
        </w:tc>
        <w:tc>
          <w:tcPr>
            <w:tcW w:w="789" w:type="dxa"/>
            <w:noWrap/>
            <w:hideMark/>
          </w:tcPr>
          <w:p w:rsidR="00EA1F4A" w:rsidRPr="00EA1F4A" w:rsidRDefault="00EA1F4A" w:rsidP="00EA1F4A">
            <w:pPr>
              <w:jc w:val="center"/>
              <w:rPr>
                <w:sz w:val="24"/>
              </w:rPr>
            </w:pPr>
            <w:r w:rsidRPr="00EA1F4A">
              <w:rPr>
                <w:sz w:val="24"/>
              </w:rPr>
              <w:t>9 192,00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135 050,10</w:t>
            </w:r>
          </w:p>
        </w:tc>
        <w:tc>
          <w:tcPr>
            <w:tcW w:w="1640" w:type="dxa"/>
            <w:noWrap/>
            <w:hideMark/>
          </w:tcPr>
          <w:p w:rsidR="00EA1F4A" w:rsidRPr="00EA1F4A" w:rsidRDefault="00EA1F4A" w:rsidP="00EA1F4A">
            <w:pPr>
              <w:jc w:val="center"/>
              <w:rPr>
                <w:sz w:val="24"/>
              </w:rPr>
            </w:pPr>
            <w:r w:rsidRPr="00EA1F4A">
              <w:rPr>
                <w:sz w:val="24"/>
              </w:rPr>
              <w:t>36 892,10</w:t>
            </w:r>
          </w:p>
        </w:tc>
        <w:tc>
          <w:tcPr>
            <w:tcW w:w="1193" w:type="dxa"/>
            <w:noWrap/>
            <w:hideMark/>
          </w:tcPr>
          <w:p w:rsidR="00EA1F4A" w:rsidRPr="00EA1F4A" w:rsidRDefault="00EA1F4A" w:rsidP="00EA1F4A">
            <w:pPr>
              <w:jc w:val="center"/>
              <w:rPr>
                <w:sz w:val="24"/>
              </w:rPr>
            </w:pPr>
            <w:r w:rsidRPr="00EA1F4A">
              <w:rPr>
                <w:sz w:val="24"/>
              </w:rPr>
              <w:t>33 271,00</w:t>
            </w:r>
          </w:p>
        </w:tc>
        <w:tc>
          <w:tcPr>
            <w:tcW w:w="1240" w:type="dxa"/>
            <w:noWrap/>
            <w:hideMark/>
          </w:tcPr>
          <w:p w:rsidR="00EA1F4A" w:rsidRPr="00EA1F4A" w:rsidRDefault="00EA1F4A" w:rsidP="00EA1F4A">
            <w:pPr>
              <w:jc w:val="center"/>
              <w:rPr>
                <w:sz w:val="24"/>
              </w:rPr>
            </w:pPr>
            <w:r w:rsidRPr="00EA1F4A">
              <w:rPr>
                <w:sz w:val="24"/>
              </w:rPr>
              <w:t>32 349,00</w:t>
            </w:r>
          </w:p>
        </w:tc>
        <w:tc>
          <w:tcPr>
            <w:tcW w:w="1160" w:type="dxa"/>
            <w:noWrap/>
            <w:hideMark/>
          </w:tcPr>
          <w:p w:rsidR="00EA1F4A" w:rsidRPr="00EA1F4A" w:rsidRDefault="00EA1F4A" w:rsidP="00EA1F4A">
            <w:pPr>
              <w:jc w:val="center"/>
              <w:rPr>
                <w:sz w:val="24"/>
              </w:rPr>
            </w:pPr>
            <w:r w:rsidRPr="00EA1F4A">
              <w:rPr>
                <w:sz w:val="24"/>
              </w:rPr>
              <w:t>32 538,00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54 990,00</w:t>
            </w:r>
          </w:p>
        </w:tc>
        <w:tc>
          <w:tcPr>
            <w:tcW w:w="1640" w:type="dxa"/>
            <w:noWrap/>
            <w:hideMark/>
          </w:tcPr>
          <w:p w:rsidR="00EA1F4A" w:rsidRPr="00EA1F4A" w:rsidRDefault="00EA1F4A" w:rsidP="00EA1F4A">
            <w:pPr>
              <w:jc w:val="center"/>
              <w:rPr>
                <w:sz w:val="24"/>
              </w:rPr>
            </w:pPr>
            <w:r w:rsidRPr="00EA1F4A">
              <w:rPr>
                <w:sz w:val="24"/>
              </w:rPr>
              <w:t>7 390,00</w:t>
            </w:r>
          </w:p>
        </w:tc>
        <w:tc>
          <w:tcPr>
            <w:tcW w:w="1193" w:type="dxa"/>
            <w:noWrap/>
            <w:hideMark/>
          </w:tcPr>
          <w:p w:rsidR="00EA1F4A" w:rsidRPr="00EA1F4A" w:rsidRDefault="00EA1F4A" w:rsidP="00EA1F4A">
            <w:pPr>
              <w:jc w:val="center"/>
              <w:rPr>
                <w:sz w:val="24"/>
              </w:rPr>
            </w:pPr>
            <w:r w:rsidRPr="00EA1F4A">
              <w:rPr>
                <w:sz w:val="24"/>
              </w:rPr>
              <w:t>6 384,00</w:t>
            </w:r>
          </w:p>
        </w:tc>
        <w:tc>
          <w:tcPr>
            <w:tcW w:w="1240" w:type="dxa"/>
            <w:noWrap/>
            <w:hideMark/>
          </w:tcPr>
          <w:p w:rsidR="00EA1F4A" w:rsidRPr="00EA1F4A" w:rsidRDefault="00EA1F4A" w:rsidP="00EA1F4A">
            <w:pPr>
              <w:jc w:val="center"/>
              <w:rPr>
                <w:sz w:val="24"/>
              </w:rPr>
            </w:pPr>
            <w:r w:rsidRPr="00EA1F4A">
              <w:rPr>
                <w:sz w:val="24"/>
              </w:rPr>
              <w:t>6 672,00</w:t>
            </w:r>
          </w:p>
        </w:tc>
        <w:tc>
          <w:tcPr>
            <w:tcW w:w="1160" w:type="dxa"/>
            <w:noWrap/>
            <w:hideMark/>
          </w:tcPr>
          <w:p w:rsidR="00EA1F4A" w:rsidRPr="00EA1F4A" w:rsidRDefault="00EA1F4A" w:rsidP="00EA1F4A">
            <w:pPr>
              <w:jc w:val="center"/>
              <w:rPr>
                <w:sz w:val="24"/>
              </w:rPr>
            </w:pPr>
            <w:r w:rsidRPr="00EA1F4A">
              <w:rPr>
                <w:sz w:val="24"/>
              </w:rPr>
              <w:t>6 968,00</w:t>
            </w:r>
          </w:p>
        </w:tc>
        <w:tc>
          <w:tcPr>
            <w:tcW w:w="1140" w:type="dxa"/>
            <w:noWrap/>
            <w:hideMark/>
          </w:tcPr>
          <w:p w:rsidR="00EA1F4A" w:rsidRPr="00EA1F4A" w:rsidRDefault="00EA1F4A" w:rsidP="00EA1F4A">
            <w:pPr>
              <w:jc w:val="center"/>
              <w:rPr>
                <w:sz w:val="24"/>
              </w:rPr>
            </w:pPr>
            <w:r w:rsidRPr="00EA1F4A">
              <w:rPr>
                <w:sz w:val="24"/>
              </w:rPr>
              <w:t>9 192,00</w:t>
            </w:r>
          </w:p>
        </w:tc>
        <w:tc>
          <w:tcPr>
            <w:tcW w:w="1140" w:type="dxa"/>
            <w:noWrap/>
            <w:hideMark/>
          </w:tcPr>
          <w:p w:rsidR="00EA1F4A" w:rsidRPr="00EA1F4A" w:rsidRDefault="00EA1F4A" w:rsidP="00EA1F4A">
            <w:pPr>
              <w:jc w:val="center"/>
              <w:rPr>
                <w:sz w:val="24"/>
              </w:rPr>
            </w:pPr>
            <w:r w:rsidRPr="00EA1F4A">
              <w:rPr>
                <w:sz w:val="24"/>
              </w:rPr>
              <w:t>9 192,00</w:t>
            </w:r>
          </w:p>
        </w:tc>
        <w:tc>
          <w:tcPr>
            <w:tcW w:w="789" w:type="dxa"/>
            <w:noWrap/>
            <w:hideMark/>
          </w:tcPr>
          <w:p w:rsidR="00EA1F4A" w:rsidRPr="00EA1F4A" w:rsidRDefault="00EA1F4A" w:rsidP="00EA1F4A">
            <w:pPr>
              <w:jc w:val="center"/>
              <w:rPr>
                <w:sz w:val="24"/>
              </w:rPr>
            </w:pPr>
            <w:r w:rsidRPr="00EA1F4A">
              <w:rPr>
                <w:sz w:val="24"/>
              </w:rPr>
              <w:t>9 192,00</w:t>
            </w: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b/>
                <w:sz w:val="24"/>
              </w:rPr>
            </w:pPr>
            <w:r w:rsidRPr="00EA1F4A">
              <w:rPr>
                <w:b/>
                <w:sz w:val="24"/>
              </w:rPr>
              <w:t>Подпрограмма 4 «Повышение энергоэффективности в отраслях экономики»</w:t>
            </w:r>
          </w:p>
        </w:tc>
      </w:tr>
      <w:tr w:rsidR="00EA1F4A" w:rsidRPr="00EA1F4A" w:rsidTr="00EA1F4A">
        <w:trPr>
          <w:trHeight w:val="300"/>
          <w:jc w:val="center"/>
        </w:trPr>
        <w:tc>
          <w:tcPr>
            <w:tcW w:w="14984" w:type="dxa"/>
            <w:gridSpan w:val="12"/>
            <w:noWrap/>
            <w:hideMark/>
          </w:tcPr>
          <w:p w:rsidR="00EA1F4A" w:rsidRPr="00EA1F4A" w:rsidRDefault="00EA1F4A" w:rsidP="00EA1F4A">
            <w:pPr>
              <w:jc w:val="center"/>
              <w:rPr>
                <w:b/>
                <w:sz w:val="24"/>
              </w:rPr>
            </w:pPr>
            <w:r w:rsidRPr="00EA1F4A">
              <w:rPr>
                <w:b/>
                <w:sz w:val="24"/>
              </w:rPr>
              <w:t>Задача 1. Повышение энергетической эффективности при производстве и передаче энергетических ресурсов</w:t>
            </w: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p>
        </w:tc>
        <w:tc>
          <w:tcPr>
            <w:tcW w:w="1849" w:type="dxa"/>
            <w:vMerge w:val="restart"/>
            <w:hideMark/>
          </w:tcPr>
          <w:p w:rsidR="00EA1F4A" w:rsidRPr="00EA1F4A" w:rsidRDefault="00EA1F4A" w:rsidP="00EA1F4A">
            <w:pPr>
              <w:rPr>
                <w:sz w:val="24"/>
              </w:rPr>
            </w:pPr>
            <w:r w:rsidRPr="00EA1F4A">
              <w:rPr>
                <w:sz w:val="24"/>
              </w:rPr>
              <w:t>Обустройство тепловой защ</w:t>
            </w:r>
            <w:r w:rsidRPr="00EA1F4A">
              <w:rPr>
                <w:sz w:val="24"/>
              </w:rPr>
              <w:t>и</w:t>
            </w:r>
            <w:r w:rsidRPr="00EA1F4A">
              <w:rPr>
                <w:sz w:val="24"/>
              </w:rPr>
              <w:t>ты огражда</w:t>
            </w:r>
            <w:r w:rsidRPr="00EA1F4A">
              <w:rPr>
                <w:sz w:val="24"/>
              </w:rPr>
              <w:t>ю</w:t>
            </w:r>
            <w:r w:rsidRPr="00EA1F4A">
              <w:rPr>
                <w:sz w:val="24"/>
              </w:rPr>
              <w:t>щих констру</w:t>
            </w:r>
            <w:r w:rsidRPr="00EA1F4A">
              <w:rPr>
                <w:sz w:val="24"/>
              </w:rPr>
              <w:t>к</w:t>
            </w:r>
            <w:r w:rsidRPr="00EA1F4A">
              <w:rPr>
                <w:sz w:val="24"/>
              </w:rPr>
              <w:t>ций зданий у</w:t>
            </w:r>
            <w:r w:rsidRPr="00EA1F4A">
              <w:rPr>
                <w:sz w:val="24"/>
              </w:rPr>
              <w:t>ч</w:t>
            </w:r>
            <w:r w:rsidRPr="00EA1F4A">
              <w:rPr>
                <w:sz w:val="24"/>
              </w:rPr>
              <w:t>реждений (р</w:t>
            </w:r>
            <w:r w:rsidRPr="00EA1F4A">
              <w:rPr>
                <w:sz w:val="24"/>
              </w:rPr>
              <w:t>е</w:t>
            </w:r>
            <w:r w:rsidRPr="00EA1F4A">
              <w:rPr>
                <w:sz w:val="24"/>
              </w:rPr>
              <w:t>конструкция фасадов, кр</w:t>
            </w:r>
            <w:r w:rsidRPr="00EA1F4A">
              <w:rPr>
                <w:sz w:val="24"/>
              </w:rPr>
              <w:t>о</w:t>
            </w:r>
            <w:r w:rsidRPr="00EA1F4A">
              <w:rPr>
                <w:sz w:val="24"/>
              </w:rPr>
              <w:t>вель и черд</w:t>
            </w:r>
            <w:r w:rsidRPr="00EA1F4A">
              <w:rPr>
                <w:sz w:val="24"/>
              </w:rPr>
              <w:t>а</w:t>
            </w:r>
            <w:r w:rsidRPr="00EA1F4A">
              <w:rPr>
                <w:sz w:val="24"/>
              </w:rPr>
              <w:t>ков, замена оконных и дверных бл</w:t>
            </w:r>
            <w:r w:rsidRPr="00EA1F4A">
              <w:rPr>
                <w:sz w:val="24"/>
              </w:rPr>
              <w:t>о</w:t>
            </w:r>
            <w:r w:rsidRPr="00EA1F4A">
              <w:rPr>
                <w:sz w:val="24"/>
              </w:rPr>
              <w:t>ков)</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4.1.1.</w:t>
            </w:r>
          </w:p>
        </w:tc>
        <w:tc>
          <w:tcPr>
            <w:tcW w:w="1849" w:type="dxa"/>
            <w:vMerge w:val="restart"/>
            <w:hideMark/>
          </w:tcPr>
          <w:p w:rsidR="00EA1F4A" w:rsidRPr="00EA1F4A" w:rsidRDefault="00EA1F4A" w:rsidP="00EA1F4A">
            <w:pPr>
              <w:rPr>
                <w:sz w:val="24"/>
              </w:rPr>
            </w:pPr>
            <w:r w:rsidRPr="00EA1F4A">
              <w:rPr>
                <w:sz w:val="24"/>
              </w:rPr>
              <w:t>Модернизация и реконстру</w:t>
            </w:r>
            <w:r w:rsidRPr="00EA1F4A">
              <w:rPr>
                <w:sz w:val="24"/>
              </w:rPr>
              <w:t>к</w:t>
            </w:r>
            <w:r w:rsidRPr="00EA1F4A">
              <w:rPr>
                <w:sz w:val="24"/>
              </w:rPr>
              <w:t>ция систем в</w:t>
            </w:r>
            <w:r w:rsidRPr="00EA1F4A">
              <w:rPr>
                <w:sz w:val="24"/>
              </w:rPr>
              <w:t>о</w:t>
            </w:r>
            <w:r w:rsidRPr="00EA1F4A">
              <w:rPr>
                <w:sz w:val="24"/>
              </w:rPr>
              <w:t>доподготовки, насосных и к</w:t>
            </w:r>
            <w:r w:rsidRPr="00EA1F4A">
              <w:rPr>
                <w:sz w:val="24"/>
              </w:rPr>
              <w:t>а</w:t>
            </w:r>
            <w:r w:rsidRPr="00EA1F4A">
              <w:rPr>
                <w:sz w:val="24"/>
              </w:rPr>
              <w:t xml:space="preserve">нализационных </w:t>
            </w:r>
            <w:r w:rsidRPr="00EA1F4A">
              <w:rPr>
                <w:sz w:val="24"/>
              </w:rPr>
              <w:lastRenderedPageBreak/>
              <w:t>станций</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lastRenderedPageBreak/>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15 950,00</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5 350,00</w:t>
            </w:r>
          </w:p>
        </w:tc>
        <w:tc>
          <w:tcPr>
            <w:tcW w:w="1140" w:type="dxa"/>
            <w:noWrap/>
            <w:hideMark/>
          </w:tcPr>
          <w:p w:rsidR="00EA1F4A" w:rsidRPr="00EA1F4A" w:rsidRDefault="00EA1F4A" w:rsidP="00EA1F4A">
            <w:pPr>
              <w:jc w:val="center"/>
              <w:rPr>
                <w:sz w:val="24"/>
              </w:rPr>
            </w:pPr>
            <w:r w:rsidRPr="00EA1F4A">
              <w:rPr>
                <w:sz w:val="24"/>
              </w:rPr>
              <w:t>5 300,00</w:t>
            </w:r>
          </w:p>
        </w:tc>
        <w:tc>
          <w:tcPr>
            <w:tcW w:w="789" w:type="dxa"/>
            <w:noWrap/>
            <w:hideMark/>
          </w:tcPr>
          <w:p w:rsidR="00EA1F4A" w:rsidRPr="00EA1F4A" w:rsidRDefault="00EA1F4A" w:rsidP="00EA1F4A">
            <w:pPr>
              <w:jc w:val="center"/>
              <w:rPr>
                <w:sz w:val="24"/>
              </w:rPr>
            </w:pPr>
            <w:r w:rsidRPr="00EA1F4A">
              <w:rPr>
                <w:sz w:val="24"/>
              </w:rPr>
              <w:t>5 300,00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 xml:space="preserve">номного </w:t>
            </w:r>
            <w:r w:rsidRPr="00EA1F4A">
              <w:rPr>
                <w:sz w:val="24"/>
              </w:rPr>
              <w:lastRenderedPageBreak/>
              <w:t>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15 950,00</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5 350,00</w:t>
            </w:r>
          </w:p>
        </w:tc>
        <w:tc>
          <w:tcPr>
            <w:tcW w:w="1140" w:type="dxa"/>
            <w:noWrap/>
            <w:hideMark/>
          </w:tcPr>
          <w:p w:rsidR="00EA1F4A" w:rsidRPr="00EA1F4A" w:rsidRDefault="00EA1F4A" w:rsidP="00EA1F4A">
            <w:pPr>
              <w:jc w:val="center"/>
              <w:rPr>
                <w:sz w:val="24"/>
              </w:rPr>
            </w:pPr>
            <w:r w:rsidRPr="00EA1F4A">
              <w:rPr>
                <w:sz w:val="24"/>
              </w:rPr>
              <w:t>5 300,00</w:t>
            </w:r>
          </w:p>
        </w:tc>
        <w:tc>
          <w:tcPr>
            <w:tcW w:w="789" w:type="dxa"/>
            <w:noWrap/>
            <w:hideMark/>
          </w:tcPr>
          <w:p w:rsidR="00EA1F4A" w:rsidRPr="00EA1F4A" w:rsidRDefault="00EA1F4A" w:rsidP="00EA1F4A">
            <w:pPr>
              <w:jc w:val="center"/>
              <w:rPr>
                <w:sz w:val="24"/>
              </w:rPr>
            </w:pPr>
            <w:r w:rsidRPr="00EA1F4A">
              <w:rPr>
                <w:sz w:val="24"/>
              </w:rPr>
              <w:t>5 300,00</w:t>
            </w:r>
          </w:p>
        </w:tc>
      </w:tr>
      <w:tr w:rsidR="00EA1F4A" w:rsidRPr="00EA1F4A" w:rsidTr="00EA1F4A">
        <w:trPr>
          <w:trHeight w:val="300"/>
          <w:jc w:val="center"/>
        </w:trPr>
        <w:tc>
          <w:tcPr>
            <w:tcW w:w="774" w:type="dxa"/>
            <w:vMerge w:val="restart"/>
            <w:noWrap/>
            <w:hideMark/>
          </w:tcPr>
          <w:p w:rsidR="00EA1F4A" w:rsidRPr="00EA1F4A" w:rsidRDefault="00EA1F4A" w:rsidP="00EA1F4A">
            <w:pPr>
              <w:jc w:val="center"/>
              <w:rPr>
                <w:sz w:val="24"/>
              </w:rPr>
            </w:pPr>
            <w:r w:rsidRPr="00EA1F4A">
              <w:rPr>
                <w:sz w:val="24"/>
              </w:rPr>
              <w:t>4.1.2.</w:t>
            </w:r>
          </w:p>
        </w:tc>
        <w:tc>
          <w:tcPr>
            <w:tcW w:w="1849" w:type="dxa"/>
            <w:vMerge w:val="restart"/>
            <w:hideMark/>
          </w:tcPr>
          <w:p w:rsidR="00EA1F4A" w:rsidRPr="00EA1F4A" w:rsidRDefault="00EA1F4A" w:rsidP="00EA1F4A">
            <w:pPr>
              <w:rPr>
                <w:sz w:val="24"/>
              </w:rPr>
            </w:pPr>
            <w:r w:rsidRPr="00EA1F4A">
              <w:rPr>
                <w:sz w:val="24"/>
              </w:rPr>
              <w:t>Модернизация и реконстру</w:t>
            </w:r>
            <w:r w:rsidRPr="00EA1F4A">
              <w:rPr>
                <w:sz w:val="24"/>
              </w:rPr>
              <w:t>к</w:t>
            </w:r>
            <w:r w:rsidRPr="00EA1F4A">
              <w:rPr>
                <w:sz w:val="24"/>
              </w:rPr>
              <w:t>ция сетей те</w:t>
            </w:r>
            <w:r w:rsidRPr="00EA1F4A">
              <w:rPr>
                <w:sz w:val="24"/>
              </w:rPr>
              <w:t>п</w:t>
            </w:r>
            <w:r w:rsidRPr="00EA1F4A">
              <w:rPr>
                <w:sz w:val="24"/>
              </w:rPr>
              <w:t>лоснабжения, водоснабжения и электросна</w:t>
            </w:r>
            <w:r w:rsidRPr="00EA1F4A">
              <w:rPr>
                <w:sz w:val="24"/>
              </w:rPr>
              <w:t>б</w:t>
            </w:r>
            <w:r w:rsidRPr="00EA1F4A">
              <w:rPr>
                <w:sz w:val="24"/>
              </w:rPr>
              <w:t>жения  на об</w:t>
            </w:r>
            <w:r w:rsidRPr="00EA1F4A">
              <w:rPr>
                <w:sz w:val="24"/>
              </w:rPr>
              <w:t>ъ</w:t>
            </w:r>
            <w:r w:rsidRPr="00EA1F4A">
              <w:rPr>
                <w:sz w:val="24"/>
              </w:rPr>
              <w:t>ектах комм</w:t>
            </w:r>
            <w:r w:rsidRPr="00EA1F4A">
              <w:rPr>
                <w:sz w:val="24"/>
              </w:rPr>
              <w:t>у</w:t>
            </w:r>
            <w:r w:rsidRPr="00EA1F4A">
              <w:rPr>
                <w:sz w:val="24"/>
              </w:rPr>
              <w:t>нальной и</w:t>
            </w:r>
            <w:r w:rsidRPr="00EA1F4A">
              <w:rPr>
                <w:sz w:val="24"/>
              </w:rPr>
              <w:t>н</w:t>
            </w:r>
            <w:r w:rsidRPr="00EA1F4A">
              <w:rPr>
                <w:sz w:val="24"/>
              </w:rPr>
              <w:t>фраструктуры</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30 000,00</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10 000,00</w:t>
            </w:r>
          </w:p>
        </w:tc>
        <w:tc>
          <w:tcPr>
            <w:tcW w:w="1140" w:type="dxa"/>
            <w:noWrap/>
            <w:hideMark/>
          </w:tcPr>
          <w:p w:rsidR="00EA1F4A" w:rsidRPr="00EA1F4A" w:rsidRDefault="00EA1F4A" w:rsidP="00EA1F4A">
            <w:pPr>
              <w:jc w:val="center"/>
              <w:rPr>
                <w:sz w:val="24"/>
              </w:rPr>
            </w:pPr>
            <w:r w:rsidRPr="00EA1F4A">
              <w:rPr>
                <w:sz w:val="24"/>
              </w:rPr>
              <w:t>10 000,00</w:t>
            </w:r>
          </w:p>
        </w:tc>
        <w:tc>
          <w:tcPr>
            <w:tcW w:w="789" w:type="dxa"/>
            <w:noWrap/>
            <w:hideMark/>
          </w:tcPr>
          <w:p w:rsidR="00EA1F4A" w:rsidRPr="00EA1F4A" w:rsidRDefault="00EA1F4A" w:rsidP="00EA1F4A">
            <w:pPr>
              <w:jc w:val="center"/>
              <w:rPr>
                <w:sz w:val="24"/>
              </w:rPr>
            </w:pPr>
            <w:r w:rsidRPr="00EA1F4A">
              <w:rPr>
                <w:sz w:val="24"/>
              </w:rPr>
              <w:t>10 000,00</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30 000,00</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10 000,00</w:t>
            </w:r>
          </w:p>
        </w:tc>
        <w:tc>
          <w:tcPr>
            <w:tcW w:w="1140" w:type="dxa"/>
            <w:noWrap/>
            <w:hideMark/>
          </w:tcPr>
          <w:p w:rsidR="00EA1F4A" w:rsidRPr="00EA1F4A" w:rsidRDefault="00EA1F4A" w:rsidP="00EA1F4A">
            <w:pPr>
              <w:jc w:val="center"/>
              <w:rPr>
                <w:sz w:val="24"/>
              </w:rPr>
            </w:pPr>
            <w:r w:rsidRPr="00EA1F4A">
              <w:rPr>
                <w:sz w:val="24"/>
              </w:rPr>
              <w:t>10 000,00</w:t>
            </w:r>
          </w:p>
        </w:tc>
        <w:tc>
          <w:tcPr>
            <w:tcW w:w="789" w:type="dxa"/>
            <w:noWrap/>
            <w:hideMark/>
          </w:tcPr>
          <w:p w:rsidR="00EA1F4A" w:rsidRPr="00EA1F4A" w:rsidRDefault="00EA1F4A" w:rsidP="00EA1F4A">
            <w:pPr>
              <w:jc w:val="center"/>
              <w:rPr>
                <w:sz w:val="24"/>
              </w:rPr>
            </w:pPr>
            <w:r w:rsidRPr="00EA1F4A">
              <w:rPr>
                <w:sz w:val="24"/>
              </w:rPr>
              <w:t>10 000,00</w:t>
            </w: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4.1.3.</w:t>
            </w:r>
          </w:p>
        </w:tc>
        <w:tc>
          <w:tcPr>
            <w:tcW w:w="1849" w:type="dxa"/>
            <w:vMerge w:val="restart"/>
            <w:hideMark/>
          </w:tcPr>
          <w:p w:rsidR="00EA1F4A" w:rsidRPr="00EA1F4A" w:rsidRDefault="00EA1F4A" w:rsidP="00EA1F4A">
            <w:pPr>
              <w:rPr>
                <w:sz w:val="24"/>
              </w:rPr>
            </w:pPr>
            <w:r w:rsidRPr="00EA1F4A">
              <w:rPr>
                <w:sz w:val="24"/>
              </w:rPr>
              <w:t>Разработка схем вод</w:t>
            </w:r>
            <w:r w:rsidRPr="00EA1F4A">
              <w:rPr>
                <w:sz w:val="24"/>
              </w:rPr>
              <w:t>о</w:t>
            </w:r>
            <w:r w:rsidRPr="00EA1F4A">
              <w:rPr>
                <w:sz w:val="24"/>
              </w:rPr>
              <w:t>снабжения и водоотведения населенных пунктов Ни</w:t>
            </w:r>
            <w:r w:rsidRPr="00EA1F4A">
              <w:rPr>
                <w:sz w:val="24"/>
              </w:rPr>
              <w:t>ж</w:t>
            </w:r>
            <w:r w:rsidRPr="00EA1F4A">
              <w:rPr>
                <w:sz w:val="24"/>
              </w:rPr>
              <w:t>невартовского района</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7 488,90</w:t>
            </w:r>
          </w:p>
        </w:tc>
        <w:tc>
          <w:tcPr>
            <w:tcW w:w="1640" w:type="dxa"/>
            <w:noWrap/>
            <w:hideMark/>
          </w:tcPr>
          <w:p w:rsidR="00EA1F4A" w:rsidRPr="00EA1F4A" w:rsidRDefault="00EA1F4A" w:rsidP="00EA1F4A">
            <w:pPr>
              <w:jc w:val="center"/>
              <w:rPr>
                <w:sz w:val="24"/>
              </w:rPr>
            </w:pPr>
            <w:r w:rsidRPr="00EA1F4A">
              <w:rPr>
                <w:sz w:val="24"/>
              </w:rPr>
              <w:t>4 064,00</w:t>
            </w:r>
          </w:p>
        </w:tc>
        <w:tc>
          <w:tcPr>
            <w:tcW w:w="1193" w:type="dxa"/>
            <w:noWrap/>
            <w:hideMark/>
          </w:tcPr>
          <w:p w:rsidR="00EA1F4A" w:rsidRPr="00EA1F4A" w:rsidRDefault="00EA1F4A" w:rsidP="00EA1F4A">
            <w:pPr>
              <w:jc w:val="center"/>
              <w:rPr>
                <w:sz w:val="24"/>
              </w:rPr>
            </w:pPr>
            <w:r w:rsidRPr="00EA1F4A">
              <w:rPr>
                <w:sz w:val="24"/>
              </w:rPr>
              <w:t>3 424,90</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3 578,90</w:t>
            </w:r>
          </w:p>
        </w:tc>
        <w:tc>
          <w:tcPr>
            <w:tcW w:w="1640" w:type="dxa"/>
            <w:noWrap/>
            <w:hideMark/>
          </w:tcPr>
          <w:p w:rsidR="00EA1F4A" w:rsidRPr="00EA1F4A" w:rsidRDefault="00EA1F4A" w:rsidP="00EA1F4A">
            <w:pPr>
              <w:jc w:val="center"/>
              <w:rPr>
                <w:sz w:val="24"/>
              </w:rPr>
            </w:pPr>
            <w:r w:rsidRPr="00EA1F4A">
              <w:rPr>
                <w:sz w:val="24"/>
              </w:rPr>
              <w:t>1 524,00</w:t>
            </w:r>
          </w:p>
        </w:tc>
        <w:tc>
          <w:tcPr>
            <w:tcW w:w="1193" w:type="dxa"/>
            <w:noWrap/>
            <w:hideMark/>
          </w:tcPr>
          <w:p w:rsidR="00EA1F4A" w:rsidRPr="00EA1F4A" w:rsidRDefault="00EA1F4A" w:rsidP="00EA1F4A">
            <w:pPr>
              <w:jc w:val="center"/>
              <w:rPr>
                <w:sz w:val="24"/>
              </w:rPr>
            </w:pPr>
            <w:r w:rsidRPr="00EA1F4A">
              <w:rPr>
                <w:sz w:val="24"/>
              </w:rPr>
              <w:t>2 054,90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3 910,00</w:t>
            </w:r>
          </w:p>
        </w:tc>
        <w:tc>
          <w:tcPr>
            <w:tcW w:w="1640" w:type="dxa"/>
            <w:noWrap/>
            <w:hideMark/>
          </w:tcPr>
          <w:p w:rsidR="00EA1F4A" w:rsidRPr="00EA1F4A" w:rsidRDefault="00EA1F4A" w:rsidP="00EA1F4A">
            <w:pPr>
              <w:jc w:val="center"/>
              <w:rPr>
                <w:sz w:val="24"/>
              </w:rPr>
            </w:pPr>
            <w:r w:rsidRPr="00EA1F4A">
              <w:rPr>
                <w:sz w:val="24"/>
              </w:rPr>
              <w:t>2 540,00</w:t>
            </w:r>
          </w:p>
        </w:tc>
        <w:tc>
          <w:tcPr>
            <w:tcW w:w="1193" w:type="dxa"/>
            <w:noWrap/>
            <w:hideMark/>
          </w:tcPr>
          <w:p w:rsidR="00EA1F4A" w:rsidRPr="00EA1F4A" w:rsidRDefault="00EA1F4A" w:rsidP="00EA1F4A">
            <w:pPr>
              <w:jc w:val="center"/>
              <w:rPr>
                <w:sz w:val="24"/>
              </w:rPr>
            </w:pPr>
            <w:r w:rsidRPr="00EA1F4A">
              <w:rPr>
                <w:sz w:val="24"/>
              </w:rPr>
              <w:t>1 370,00</w:t>
            </w: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4.1.4.</w:t>
            </w:r>
          </w:p>
        </w:tc>
        <w:tc>
          <w:tcPr>
            <w:tcW w:w="1849" w:type="dxa"/>
            <w:vMerge w:val="restart"/>
            <w:hideMark/>
          </w:tcPr>
          <w:p w:rsidR="00EA1F4A" w:rsidRPr="00EA1F4A" w:rsidRDefault="00EA1F4A" w:rsidP="00EA1F4A">
            <w:pPr>
              <w:rPr>
                <w:sz w:val="24"/>
              </w:rPr>
            </w:pPr>
            <w:r w:rsidRPr="00EA1F4A">
              <w:rPr>
                <w:sz w:val="24"/>
              </w:rPr>
              <w:t xml:space="preserve">Разработка </w:t>
            </w:r>
            <w:r w:rsidRPr="00EA1F4A">
              <w:rPr>
                <w:sz w:val="24"/>
              </w:rPr>
              <w:lastRenderedPageBreak/>
              <w:t>схем тепл</w:t>
            </w:r>
            <w:r w:rsidRPr="00EA1F4A">
              <w:rPr>
                <w:sz w:val="24"/>
              </w:rPr>
              <w:t>о</w:t>
            </w:r>
            <w:r w:rsidRPr="00EA1F4A">
              <w:rPr>
                <w:sz w:val="24"/>
              </w:rPr>
              <w:t>снабжения н</w:t>
            </w:r>
            <w:r w:rsidRPr="00EA1F4A">
              <w:rPr>
                <w:sz w:val="24"/>
              </w:rPr>
              <w:t>а</w:t>
            </w:r>
            <w:r w:rsidRPr="00EA1F4A">
              <w:rPr>
                <w:sz w:val="24"/>
              </w:rPr>
              <w:t>селенных пунктов Ни</w:t>
            </w:r>
            <w:r w:rsidRPr="00EA1F4A">
              <w:rPr>
                <w:sz w:val="24"/>
              </w:rPr>
              <w:t>ж</w:t>
            </w:r>
            <w:r w:rsidRPr="00EA1F4A">
              <w:rPr>
                <w:sz w:val="24"/>
              </w:rPr>
              <w:t>невартовского района</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lastRenderedPageBreak/>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1 650,00</w:t>
            </w:r>
          </w:p>
        </w:tc>
        <w:tc>
          <w:tcPr>
            <w:tcW w:w="1640" w:type="dxa"/>
            <w:noWrap/>
            <w:hideMark/>
          </w:tcPr>
          <w:p w:rsidR="00EA1F4A" w:rsidRPr="00EA1F4A" w:rsidRDefault="00EA1F4A" w:rsidP="00EA1F4A">
            <w:pPr>
              <w:jc w:val="center"/>
              <w:rPr>
                <w:sz w:val="24"/>
              </w:rPr>
            </w:pPr>
            <w:r w:rsidRPr="00EA1F4A">
              <w:rPr>
                <w:sz w:val="24"/>
              </w:rPr>
              <w:t>1 650,00</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1 650,00</w:t>
            </w:r>
          </w:p>
        </w:tc>
        <w:tc>
          <w:tcPr>
            <w:tcW w:w="1640" w:type="dxa"/>
            <w:noWrap/>
            <w:hideMark/>
          </w:tcPr>
          <w:p w:rsidR="00EA1F4A" w:rsidRPr="00EA1F4A" w:rsidRDefault="00EA1F4A" w:rsidP="00EA1F4A">
            <w:pPr>
              <w:jc w:val="center"/>
              <w:rPr>
                <w:sz w:val="24"/>
              </w:rPr>
            </w:pPr>
            <w:r w:rsidRPr="00EA1F4A">
              <w:rPr>
                <w:sz w:val="24"/>
              </w:rPr>
              <w:t>1 650,00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4.1.5.</w:t>
            </w:r>
          </w:p>
        </w:tc>
        <w:tc>
          <w:tcPr>
            <w:tcW w:w="1849" w:type="dxa"/>
            <w:vMerge w:val="restart"/>
            <w:hideMark/>
          </w:tcPr>
          <w:p w:rsidR="00EA1F4A" w:rsidRPr="00EA1F4A" w:rsidRDefault="00EA1F4A" w:rsidP="00EA1F4A">
            <w:pPr>
              <w:rPr>
                <w:sz w:val="24"/>
              </w:rPr>
            </w:pPr>
            <w:r w:rsidRPr="00EA1F4A">
              <w:rPr>
                <w:sz w:val="24"/>
              </w:rPr>
              <w:t>с. Корлики                                                                                                        Замена обор</w:t>
            </w:r>
            <w:r w:rsidRPr="00EA1F4A">
              <w:rPr>
                <w:sz w:val="24"/>
              </w:rPr>
              <w:t>у</w:t>
            </w:r>
            <w:r w:rsidRPr="00EA1F4A">
              <w:rPr>
                <w:sz w:val="24"/>
              </w:rPr>
              <w:t xml:space="preserve">дования на  электростанции  (2 дизель-генераторные установки)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9 550,00</w:t>
            </w:r>
          </w:p>
        </w:tc>
        <w:tc>
          <w:tcPr>
            <w:tcW w:w="1640" w:type="dxa"/>
            <w:noWrap/>
            <w:hideMark/>
          </w:tcPr>
          <w:p w:rsidR="00EA1F4A" w:rsidRPr="00EA1F4A" w:rsidRDefault="00EA1F4A" w:rsidP="00EA1F4A">
            <w:pPr>
              <w:jc w:val="center"/>
              <w:rPr>
                <w:sz w:val="24"/>
              </w:rPr>
            </w:pPr>
            <w:r w:rsidRPr="00EA1F4A">
              <w:rPr>
                <w:sz w:val="24"/>
              </w:rPr>
              <w:t>9 550,00</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9 550,00</w:t>
            </w:r>
          </w:p>
        </w:tc>
        <w:tc>
          <w:tcPr>
            <w:tcW w:w="1640" w:type="dxa"/>
            <w:noWrap/>
            <w:hideMark/>
          </w:tcPr>
          <w:p w:rsidR="00EA1F4A" w:rsidRPr="00EA1F4A" w:rsidRDefault="00EA1F4A" w:rsidP="00EA1F4A">
            <w:pPr>
              <w:jc w:val="center"/>
              <w:rPr>
                <w:sz w:val="24"/>
              </w:rPr>
            </w:pPr>
            <w:r w:rsidRPr="00EA1F4A">
              <w:rPr>
                <w:sz w:val="24"/>
              </w:rPr>
              <w:t>9 550,00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4.1.6.</w:t>
            </w:r>
          </w:p>
        </w:tc>
        <w:tc>
          <w:tcPr>
            <w:tcW w:w="1849" w:type="dxa"/>
            <w:vMerge w:val="restart"/>
            <w:hideMark/>
          </w:tcPr>
          <w:p w:rsidR="00EA1F4A" w:rsidRPr="00EA1F4A" w:rsidRDefault="00EA1F4A" w:rsidP="00EA1F4A">
            <w:pPr>
              <w:rPr>
                <w:sz w:val="24"/>
              </w:rPr>
            </w:pPr>
            <w:r w:rsidRPr="00EA1F4A">
              <w:rPr>
                <w:sz w:val="24"/>
              </w:rPr>
              <w:t>с.п. Зайцева Речка Устано</w:t>
            </w:r>
            <w:r w:rsidRPr="00EA1F4A">
              <w:rPr>
                <w:sz w:val="24"/>
              </w:rPr>
              <w:t>в</w:t>
            </w:r>
            <w:r w:rsidRPr="00EA1F4A">
              <w:rPr>
                <w:sz w:val="24"/>
              </w:rPr>
              <w:t>ка узлов учета. Здание котел</w:t>
            </w:r>
            <w:r w:rsidRPr="00EA1F4A">
              <w:rPr>
                <w:sz w:val="24"/>
              </w:rPr>
              <w:t>ь</w:t>
            </w:r>
            <w:r w:rsidRPr="00EA1F4A">
              <w:rPr>
                <w:sz w:val="24"/>
              </w:rPr>
              <w:t xml:space="preserve">ной по ул. </w:t>
            </w:r>
            <w:proofErr w:type="gramStart"/>
            <w:r w:rsidRPr="00EA1F4A">
              <w:rPr>
                <w:sz w:val="24"/>
              </w:rPr>
              <w:t>Ле</w:t>
            </w:r>
            <w:r w:rsidRPr="00EA1F4A">
              <w:rPr>
                <w:sz w:val="24"/>
              </w:rPr>
              <w:t>с</w:t>
            </w:r>
            <w:r w:rsidRPr="00EA1F4A">
              <w:rPr>
                <w:sz w:val="24"/>
              </w:rPr>
              <w:t>ная</w:t>
            </w:r>
            <w:proofErr w:type="gramEnd"/>
            <w:r w:rsidRPr="00EA1F4A">
              <w:rPr>
                <w:sz w:val="24"/>
              </w:rPr>
              <w:t xml:space="preserve"> строение 2</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lastRenderedPageBreak/>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903,31</w:t>
            </w:r>
          </w:p>
        </w:tc>
        <w:tc>
          <w:tcPr>
            <w:tcW w:w="1640" w:type="dxa"/>
            <w:noWrap/>
            <w:hideMark/>
          </w:tcPr>
          <w:p w:rsidR="00EA1F4A" w:rsidRPr="00EA1F4A" w:rsidRDefault="00EA1F4A" w:rsidP="00EA1F4A">
            <w:pPr>
              <w:jc w:val="center"/>
              <w:rPr>
                <w:sz w:val="24"/>
              </w:rPr>
            </w:pPr>
            <w:r w:rsidRPr="00EA1F4A">
              <w:rPr>
                <w:sz w:val="24"/>
              </w:rPr>
              <w:t>903,31</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903,31</w:t>
            </w:r>
          </w:p>
        </w:tc>
        <w:tc>
          <w:tcPr>
            <w:tcW w:w="1640" w:type="dxa"/>
            <w:noWrap/>
            <w:hideMark/>
          </w:tcPr>
          <w:p w:rsidR="00EA1F4A" w:rsidRPr="00EA1F4A" w:rsidRDefault="00EA1F4A" w:rsidP="00EA1F4A">
            <w:pPr>
              <w:jc w:val="center"/>
              <w:rPr>
                <w:sz w:val="24"/>
              </w:rPr>
            </w:pPr>
            <w:r w:rsidRPr="00EA1F4A">
              <w:rPr>
                <w:sz w:val="24"/>
              </w:rPr>
              <w:t>903,31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4.1.7.</w:t>
            </w:r>
          </w:p>
        </w:tc>
        <w:tc>
          <w:tcPr>
            <w:tcW w:w="1849" w:type="dxa"/>
            <w:vMerge w:val="restart"/>
            <w:hideMark/>
          </w:tcPr>
          <w:p w:rsidR="00EA1F4A" w:rsidRPr="00EA1F4A" w:rsidRDefault="00EA1F4A" w:rsidP="00EA1F4A">
            <w:pPr>
              <w:rPr>
                <w:sz w:val="24"/>
              </w:rPr>
            </w:pPr>
            <w:r w:rsidRPr="00EA1F4A">
              <w:rPr>
                <w:sz w:val="24"/>
              </w:rPr>
              <w:t>г. Нижнева</w:t>
            </w:r>
            <w:r w:rsidRPr="00EA1F4A">
              <w:rPr>
                <w:sz w:val="24"/>
              </w:rPr>
              <w:t>р</w:t>
            </w:r>
            <w:r w:rsidRPr="00EA1F4A">
              <w:rPr>
                <w:sz w:val="24"/>
              </w:rPr>
              <w:t>товск Устано</w:t>
            </w:r>
            <w:r w:rsidRPr="00EA1F4A">
              <w:rPr>
                <w:sz w:val="24"/>
              </w:rPr>
              <w:t>в</w:t>
            </w:r>
            <w:r w:rsidRPr="00EA1F4A">
              <w:rPr>
                <w:sz w:val="24"/>
              </w:rPr>
              <w:t>ка узлов учета. Администр</w:t>
            </w:r>
            <w:r w:rsidRPr="00EA1F4A">
              <w:rPr>
                <w:sz w:val="24"/>
              </w:rPr>
              <w:t>а</w:t>
            </w:r>
            <w:r w:rsidRPr="00EA1F4A">
              <w:rPr>
                <w:sz w:val="24"/>
              </w:rPr>
              <w:t>тивное здание РОМУ МКДК "</w:t>
            </w:r>
            <w:proofErr w:type="spellStart"/>
            <w:r w:rsidRPr="00EA1F4A">
              <w:rPr>
                <w:sz w:val="24"/>
              </w:rPr>
              <w:t>Арлекино</w:t>
            </w:r>
            <w:proofErr w:type="spellEnd"/>
            <w:proofErr w:type="gramStart"/>
            <w:r w:rsidRPr="00EA1F4A">
              <w:rPr>
                <w:sz w:val="24"/>
              </w:rPr>
              <w:t>"п</w:t>
            </w:r>
            <w:proofErr w:type="gramEnd"/>
            <w:r w:rsidRPr="00EA1F4A">
              <w:rPr>
                <w:sz w:val="24"/>
              </w:rPr>
              <w:t>о ул. 60 лет О</w:t>
            </w:r>
            <w:r w:rsidRPr="00EA1F4A">
              <w:rPr>
                <w:sz w:val="24"/>
              </w:rPr>
              <w:t>к</w:t>
            </w:r>
            <w:r w:rsidRPr="00EA1F4A">
              <w:rPr>
                <w:sz w:val="24"/>
              </w:rPr>
              <w:t xml:space="preserve">тября </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237,76</w:t>
            </w:r>
          </w:p>
        </w:tc>
        <w:tc>
          <w:tcPr>
            <w:tcW w:w="1640" w:type="dxa"/>
            <w:noWrap/>
            <w:hideMark/>
          </w:tcPr>
          <w:p w:rsidR="00EA1F4A" w:rsidRPr="00EA1F4A" w:rsidRDefault="00EA1F4A" w:rsidP="00EA1F4A">
            <w:pPr>
              <w:jc w:val="center"/>
              <w:rPr>
                <w:sz w:val="24"/>
              </w:rPr>
            </w:pPr>
            <w:r w:rsidRPr="00EA1F4A">
              <w:rPr>
                <w:sz w:val="24"/>
              </w:rPr>
              <w:t>237,76</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237,76</w:t>
            </w:r>
          </w:p>
        </w:tc>
        <w:tc>
          <w:tcPr>
            <w:tcW w:w="1640" w:type="dxa"/>
            <w:noWrap/>
            <w:hideMark/>
          </w:tcPr>
          <w:p w:rsidR="00EA1F4A" w:rsidRPr="00EA1F4A" w:rsidRDefault="00EA1F4A" w:rsidP="00EA1F4A">
            <w:pPr>
              <w:jc w:val="center"/>
              <w:rPr>
                <w:sz w:val="24"/>
              </w:rPr>
            </w:pPr>
            <w:r w:rsidRPr="00EA1F4A">
              <w:rPr>
                <w:sz w:val="24"/>
              </w:rPr>
              <w:t>237,76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4.1.8.</w:t>
            </w:r>
          </w:p>
        </w:tc>
        <w:tc>
          <w:tcPr>
            <w:tcW w:w="1849" w:type="dxa"/>
            <w:vMerge w:val="restart"/>
            <w:hideMark/>
          </w:tcPr>
          <w:p w:rsidR="00EA1F4A" w:rsidRPr="00EA1F4A" w:rsidRDefault="00EA1F4A" w:rsidP="00EA1F4A">
            <w:pPr>
              <w:rPr>
                <w:sz w:val="24"/>
              </w:rPr>
            </w:pPr>
            <w:r w:rsidRPr="00EA1F4A">
              <w:rPr>
                <w:sz w:val="24"/>
              </w:rPr>
              <w:t>г. Нижнева</w:t>
            </w:r>
            <w:r w:rsidRPr="00EA1F4A">
              <w:rPr>
                <w:sz w:val="24"/>
              </w:rPr>
              <w:t>р</w:t>
            </w:r>
            <w:r w:rsidRPr="00EA1F4A">
              <w:rPr>
                <w:sz w:val="24"/>
              </w:rPr>
              <w:t xml:space="preserve">товск                                                                        </w:t>
            </w:r>
            <w:proofErr w:type="gramStart"/>
            <w:r w:rsidRPr="00EA1F4A">
              <w:rPr>
                <w:sz w:val="24"/>
              </w:rPr>
              <w:t>Администр</w:t>
            </w:r>
            <w:r w:rsidRPr="00EA1F4A">
              <w:rPr>
                <w:sz w:val="24"/>
              </w:rPr>
              <w:t>а</w:t>
            </w:r>
            <w:r w:rsidRPr="00EA1F4A">
              <w:rPr>
                <w:sz w:val="24"/>
              </w:rPr>
              <w:t>тивное</w:t>
            </w:r>
            <w:proofErr w:type="gramEnd"/>
            <w:r w:rsidRPr="00EA1F4A">
              <w:rPr>
                <w:sz w:val="24"/>
              </w:rPr>
              <w:t xml:space="preserve"> </w:t>
            </w:r>
            <w:proofErr w:type="spellStart"/>
            <w:r w:rsidRPr="00EA1F4A">
              <w:rPr>
                <w:sz w:val="24"/>
              </w:rPr>
              <w:t>зда-ние</w:t>
            </w:r>
            <w:proofErr w:type="spellEnd"/>
            <w:r w:rsidRPr="00EA1F4A">
              <w:rPr>
                <w:sz w:val="24"/>
              </w:rPr>
              <w:t xml:space="preserve"> ул. Ленина, 6.</w:t>
            </w:r>
            <w:r w:rsidRPr="00EA1F4A">
              <w:rPr>
                <w:sz w:val="24"/>
              </w:rPr>
              <w:br/>
              <w:t>Строительство сетей тепло-, водоснабжения к гаражам</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1 965,56</w:t>
            </w:r>
          </w:p>
        </w:tc>
        <w:tc>
          <w:tcPr>
            <w:tcW w:w="1640" w:type="dxa"/>
            <w:noWrap/>
            <w:hideMark/>
          </w:tcPr>
          <w:p w:rsidR="00EA1F4A" w:rsidRPr="00EA1F4A" w:rsidRDefault="00EA1F4A" w:rsidP="00EA1F4A">
            <w:pPr>
              <w:jc w:val="center"/>
              <w:rPr>
                <w:sz w:val="24"/>
              </w:rPr>
            </w:pPr>
            <w:r w:rsidRPr="00EA1F4A">
              <w:rPr>
                <w:sz w:val="24"/>
              </w:rPr>
              <w:t>1 965,56</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1 965,56</w:t>
            </w:r>
          </w:p>
        </w:tc>
        <w:tc>
          <w:tcPr>
            <w:tcW w:w="1640" w:type="dxa"/>
            <w:noWrap/>
            <w:hideMark/>
          </w:tcPr>
          <w:p w:rsidR="00EA1F4A" w:rsidRPr="00EA1F4A" w:rsidRDefault="00EA1F4A" w:rsidP="00EA1F4A">
            <w:pPr>
              <w:jc w:val="center"/>
              <w:rPr>
                <w:sz w:val="24"/>
              </w:rPr>
            </w:pPr>
            <w:r w:rsidRPr="00EA1F4A">
              <w:rPr>
                <w:sz w:val="24"/>
              </w:rPr>
              <w:t>1 965,56</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4.1.9.</w:t>
            </w:r>
          </w:p>
        </w:tc>
        <w:tc>
          <w:tcPr>
            <w:tcW w:w="1849" w:type="dxa"/>
            <w:vMerge w:val="restart"/>
            <w:hideMark/>
          </w:tcPr>
          <w:p w:rsidR="00EA1F4A" w:rsidRPr="00EA1F4A" w:rsidRDefault="00EA1F4A" w:rsidP="00EA1F4A">
            <w:pPr>
              <w:rPr>
                <w:sz w:val="24"/>
              </w:rPr>
            </w:pPr>
            <w:r w:rsidRPr="00EA1F4A">
              <w:rPr>
                <w:sz w:val="24"/>
              </w:rPr>
              <w:t>пгт. Излучинск                                                                                                                  ЗАГС админ</w:t>
            </w:r>
            <w:r w:rsidRPr="00EA1F4A">
              <w:rPr>
                <w:sz w:val="24"/>
              </w:rPr>
              <w:t>и</w:t>
            </w:r>
            <w:r w:rsidRPr="00EA1F4A">
              <w:rPr>
                <w:sz w:val="24"/>
              </w:rPr>
              <w:t>страции ра</w:t>
            </w:r>
            <w:r w:rsidRPr="00EA1F4A">
              <w:rPr>
                <w:sz w:val="24"/>
              </w:rPr>
              <w:t>й</w:t>
            </w:r>
            <w:r w:rsidRPr="00EA1F4A">
              <w:rPr>
                <w:sz w:val="24"/>
              </w:rPr>
              <w:t xml:space="preserve">она, ремонт </w:t>
            </w:r>
            <w:r w:rsidRPr="00EA1F4A">
              <w:rPr>
                <w:sz w:val="24"/>
              </w:rPr>
              <w:lastRenderedPageBreak/>
              <w:t>кровли, ремонт входной гру</w:t>
            </w:r>
            <w:r w:rsidRPr="00EA1F4A">
              <w:rPr>
                <w:sz w:val="24"/>
              </w:rPr>
              <w:t>п</w:t>
            </w:r>
            <w:r w:rsidRPr="00EA1F4A">
              <w:rPr>
                <w:sz w:val="24"/>
              </w:rPr>
              <w:t>пы, замена о</w:t>
            </w:r>
            <w:r w:rsidRPr="00EA1F4A">
              <w:rPr>
                <w:sz w:val="24"/>
              </w:rPr>
              <w:t>с</w:t>
            </w:r>
            <w:r w:rsidRPr="00EA1F4A">
              <w:rPr>
                <w:sz w:val="24"/>
              </w:rPr>
              <w:t>ветительного прибора</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 xml:space="preserve">реждение </w:t>
            </w:r>
            <w:r w:rsidRPr="00EA1F4A">
              <w:rPr>
                <w:sz w:val="24"/>
              </w:rPr>
              <w:lastRenderedPageBreak/>
              <w:t>"Управл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4 998,17</w:t>
            </w:r>
          </w:p>
        </w:tc>
        <w:tc>
          <w:tcPr>
            <w:tcW w:w="1640" w:type="dxa"/>
            <w:noWrap/>
            <w:hideMark/>
          </w:tcPr>
          <w:p w:rsidR="00EA1F4A" w:rsidRPr="00EA1F4A" w:rsidRDefault="00EA1F4A" w:rsidP="00EA1F4A">
            <w:pPr>
              <w:jc w:val="center"/>
              <w:rPr>
                <w:sz w:val="24"/>
              </w:rPr>
            </w:pPr>
            <w:r w:rsidRPr="00EA1F4A">
              <w:rPr>
                <w:sz w:val="24"/>
              </w:rPr>
              <w:t>4 998,17</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 xml:space="preserve">номного </w:t>
            </w:r>
            <w:r w:rsidRPr="00EA1F4A">
              <w:rPr>
                <w:sz w:val="24"/>
              </w:rPr>
              <w:lastRenderedPageBreak/>
              <w:t>округа</w:t>
            </w:r>
          </w:p>
        </w:tc>
        <w:tc>
          <w:tcPr>
            <w:tcW w:w="1420" w:type="dxa"/>
            <w:noWrap/>
            <w:hideMark/>
          </w:tcPr>
          <w:p w:rsidR="00EA1F4A" w:rsidRPr="00EA1F4A" w:rsidRDefault="00EA1F4A" w:rsidP="00EA1F4A">
            <w:pPr>
              <w:jc w:val="center"/>
              <w:rPr>
                <w:sz w:val="24"/>
              </w:rPr>
            </w:pPr>
            <w:r w:rsidRPr="00EA1F4A">
              <w:rPr>
                <w:sz w:val="24"/>
              </w:rPr>
              <w:lastRenderedPageBreak/>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4 998,17</w:t>
            </w:r>
          </w:p>
        </w:tc>
        <w:tc>
          <w:tcPr>
            <w:tcW w:w="1640" w:type="dxa"/>
            <w:noWrap/>
            <w:hideMark/>
          </w:tcPr>
          <w:p w:rsidR="00EA1F4A" w:rsidRPr="00EA1F4A" w:rsidRDefault="00EA1F4A" w:rsidP="00EA1F4A">
            <w:pPr>
              <w:jc w:val="center"/>
              <w:rPr>
                <w:sz w:val="24"/>
              </w:rPr>
            </w:pPr>
            <w:r w:rsidRPr="00EA1F4A">
              <w:rPr>
                <w:sz w:val="24"/>
              </w:rPr>
              <w:t>4 998,17</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4.1.10.</w:t>
            </w:r>
          </w:p>
        </w:tc>
        <w:tc>
          <w:tcPr>
            <w:tcW w:w="1849" w:type="dxa"/>
            <w:vMerge w:val="restart"/>
            <w:hideMark/>
          </w:tcPr>
          <w:p w:rsidR="00EA1F4A" w:rsidRPr="00EA1F4A" w:rsidRDefault="00EA1F4A" w:rsidP="00EA1F4A">
            <w:pPr>
              <w:rPr>
                <w:sz w:val="24"/>
              </w:rPr>
            </w:pPr>
            <w:r w:rsidRPr="00EA1F4A">
              <w:rPr>
                <w:sz w:val="24"/>
              </w:rPr>
              <w:t>с. Покур                                                                     Администр</w:t>
            </w:r>
            <w:r w:rsidRPr="00EA1F4A">
              <w:rPr>
                <w:sz w:val="24"/>
              </w:rPr>
              <w:t>а</w:t>
            </w:r>
            <w:r w:rsidRPr="00EA1F4A">
              <w:rPr>
                <w:sz w:val="24"/>
              </w:rPr>
              <w:t xml:space="preserve">тивное </w:t>
            </w:r>
            <w:proofErr w:type="spellStart"/>
            <w:r w:rsidRPr="00EA1F4A">
              <w:rPr>
                <w:sz w:val="24"/>
              </w:rPr>
              <w:t>зда-ние</w:t>
            </w:r>
            <w:proofErr w:type="spellEnd"/>
            <w:r w:rsidRPr="00EA1F4A">
              <w:rPr>
                <w:sz w:val="24"/>
              </w:rPr>
              <w:t xml:space="preserve"> по ул. Це</w:t>
            </w:r>
            <w:r w:rsidRPr="00EA1F4A">
              <w:rPr>
                <w:sz w:val="24"/>
              </w:rPr>
              <w:t>н</w:t>
            </w:r>
            <w:r w:rsidRPr="00EA1F4A">
              <w:rPr>
                <w:sz w:val="24"/>
              </w:rPr>
              <w:t>тральная, д. 42 А</w:t>
            </w:r>
            <w:proofErr w:type="gramStart"/>
            <w:r w:rsidRPr="00EA1F4A">
              <w:rPr>
                <w:sz w:val="24"/>
              </w:rPr>
              <w:t xml:space="preserve"> .</w:t>
            </w:r>
            <w:proofErr w:type="gramEnd"/>
            <w:r w:rsidRPr="00EA1F4A">
              <w:rPr>
                <w:sz w:val="24"/>
              </w:rPr>
              <w:t xml:space="preserve"> Замена оконных и дверных бл</w:t>
            </w:r>
            <w:r w:rsidRPr="00EA1F4A">
              <w:rPr>
                <w:sz w:val="24"/>
              </w:rPr>
              <w:t>о</w:t>
            </w:r>
            <w:r w:rsidRPr="00EA1F4A">
              <w:rPr>
                <w:sz w:val="24"/>
              </w:rPr>
              <w:t>ков, утепление наружных стен фасадов здания и обшивка профильным листом, ус</w:t>
            </w:r>
            <w:r w:rsidRPr="00EA1F4A">
              <w:rPr>
                <w:sz w:val="24"/>
              </w:rPr>
              <w:t>т</w:t>
            </w:r>
            <w:r w:rsidRPr="00EA1F4A">
              <w:rPr>
                <w:sz w:val="24"/>
              </w:rPr>
              <w:t xml:space="preserve">ройство </w:t>
            </w:r>
            <w:proofErr w:type="spellStart"/>
            <w:r w:rsidRPr="00EA1F4A">
              <w:rPr>
                <w:sz w:val="24"/>
              </w:rPr>
              <w:t>по-жарного</w:t>
            </w:r>
            <w:proofErr w:type="spellEnd"/>
            <w:r w:rsidRPr="00EA1F4A">
              <w:rPr>
                <w:sz w:val="24"/>
              </w:rPr>
              <w:t xml:space="preserve"> резе</w:t>
            </w:r>
            <w:r w:rsidRPr="00EA1F4A">
              <w:rPr>
                <w:sz w:val="24"/>
              </w:rPr>
              <w:t>р</w:t>
            </w:r>
            <w:r w:rsidRPr="00EA1F4A">
              <w:rPr>
                <w:sz w:val="24"/>
              </w:rPr>
              <w:t>вуара.</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3 265,08</w:t>
            </w:r>
          </w:p>
        </w:tc>
        <w:tc>
          <w:tcPr>
            <w:tcW w:w="1640" w:type="dxa"/>
            <w:noWrap/>
            <w:hideMark/>
          </w:tcPr>
          <w:p w:rsidR="00EA1F4A" w:rsidRPr="00EA1F4A" w:rsidRDefault="00EA1F4A" w:rsidP="00EA1F4A">
            <w:pPr>
              <w:jc w:val="center"/>
              <w:rPr>
                <w:sz w:val="24"/>
              </w:rPr>
            </w:pPr>
            <w:r w:rsidRPr="00EA1F4A">
              <w:rPr>
                <w:sz w:val="24"/>
              </w:rPr>
              <w:t>3 265,08</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3 265,08</w:t>
            </w:r>
          </w:p>
        </w:tc>
        <w:tc>
          <w:tcPr>
            <w:tcW w:w="1640" w:type="dxa"/>
            <w:noWrap/>
            <w:hideMark/>
          </w:tcPr>
          <w:p w:rsidR="00EA1F4A" w:rsidRPr="00EA1F4A" w:rsidRDefault="00EA1F4A" w:rsidP="00EA1F4A">
            <w:pPr>
              <w:jc w:val="center"/>
              <w:rPr>
                <w:sz w:val="24"/>
              </w:rPr>
            </w:pPr>
            <w:r w:rsidRPr="00EA1F4A">
              <w:rPr>
                <w:sz w:val="24"/>
              </w:rPr>
              <w:t>3 265,08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4.1.11.</w:t>
            </w:r>
          </w:p>
        </w:tc>
        <w:tc>
          <w:tcPr>
            <w:tcW w:w="1849" w:type="dxa"/>
            <w:vMerge w:val="restart"/>
            <w:hideMark/>
          </w:tcPr>
          <w:p w:rsidR="00EA1F4A" w:rsidRPr="00EA1F4A" w:rsidRDefault="00EA1F4A" w:rsidP="00EA1F4A">
            <w:pPr>
              <w:rPr>
                <w:sz w:val="24"/>
              </w:rPr>
            </w:pPr>
            <w:r w:rsidRPr="00EA1F4A">
              <w:rPr>
                <w:sz w:val="24"/>
              </w:rPr>
              <w:t>Ремонт сист</w:t>
            </w:r>
            <w:r w:rsidRPr="00EA1F4A">
              <w:rPr>
                <w:sz w:val="24"/>
              </w:rPr>
              <w:t>е</w:t>
            </w:r>
            <w:r w:rsidRPr="00EA1F4A">
              <w:rPr>
                <w:sz w:val="24"/>
              </w:rPr>
              <w:t>мы отопления 1 этажа админ</w:t>
            </w:r>
            <w:r w:rsidRPr="00EA1F4A">
              <w:rPr>
                <w:sz w:val="24"/>
              </w:rPr>
              <w:t>и</w:t>
            </w:r>
            <w:r w:rsidRPr="00EA1F4A">
              <w:rPr>
                <w:sz w:val="24"/>
              </w:rPr>
              <w:t xml:space="preserve">стративного </w:t>
            </w:r>
            <w:proofErr w:type="spellStart"/>
            <w:r w:rsidRPr="00EA1F4A">
              <w:rPr>
                <w:sz w:val="24"/>
              </w:rPr>
              <w:t>зд</w:t>
            </w:r>
            <w:r w:rsidRPr="00EA1F4A">
              <w:rPr>
                <w:sz w:val="24"/>
              </w:rPr>
              <w:t>а</w:t>
            </w:r>
            <w:r w:rsidRPr="00EA1F4A">
              <w:rPr>
                <w:sz w:val="24"/>
              </w:rPr>
              <w:t>ния,расположенного</w:t>
            </w:r>
            <w:proofErr w:type="spellEnd"/>
            <w:r w:rsidRPr="00EA1F4A">
              <w:rPr>
                <w:sz w:val="24"/>
              </w:rPr>
              <w:t xml:space="preserve"> </w:t>
            </w:r>
            <w:proofErr w:type="spellStart"/>
            <w:r w:rsidRPr="00EA1F4A">
              <w:rPr>
                <w:sz w:val="24"/>
              </w:rPr>
              <w:t>г</w:t>
            </w:r>
            <w:proofErr w:type="gramStart"/>
            <w:r w:rsidRPr="00EA1F4A">
              <w:rPr>
                <w:sz w:val="24"/>
              </w:rPr>
              <w:t>.Н</w:t>
            </w:r>
            <w:proofErr w:type="gramEnd"/>
            <w:r w:rsidRPr="00EA1F4A">
              <w:rPr>
                <w:sz w:val="24"/>
              </w:rPr>
              <w:t>ижневартов</w:t>
            </w:r>
            <w:r w:rsidRPr="00EA1F4A">
              <w:rPr>
                <w:sz w:val="24"/>
              </w:rPr>
              <w:lastRenderedPageBreak/>
              <w:t>ск,ул.Таежная</w:t>
            </w:r>
            <w:proofErr w:type="spellEnd"/>
            <w:r w:rsidRPr="00EA1F4A">
              <w:rPr>
                <w:sz w:val="24"/>
              </w:rPr>
              <w:t xml:space="preserve"> ,19</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lastRenderedPageBreak/>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219,00</w:t>
            </w:r>
          </w:p>
        </w:tc>
        <w:tc>
          <w:tcPr>
            <w:tcW w:w="1640" w:type="dxa"/>
            <w:noWrap/>
            <w:hideMark/>
          </w:tcPr>
          <w:p w:rsidR="00EA1F4A" w:rsidRPr="00EA1F4A" w:rsidRDefault="00EA1F4A" w:rsidP="00EA1F4A">
            <w:pPr>
              <w:jc w:val="center"/>
              <w:rPr>
                <w:sz w:val="24"/>
              </w:rPr>
            </w:pPr>
            <w:r w:rsidRPr="00EA1F4A">
              <w:rPr>
                <w:sz w:val="24"/>
              </w:rPr>
              <w:t>219,00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219,00</w:t>
            </w:r>
          </w:p>
        </w:tc>
        <w:tc>
          <w:tcPr>
            <w:tcW w:w="1640" w:type="dxa"/>
            <w:noWrap/>
            <w:hideMark/>
          </w:tcPr>
          <w:p w:rsidR="00EA1F4A" w:rsidRPr="00EA1F4A" w:rsidRDefault="00EA1F4A" w:rsidP="00EA1F4A">
            <w:pPr>
              <w:jc w:val="center"/>
              <w:rPr>
                <w:sz w:val="24"/>
              </w:rPr>
            </w:pPr>
            <w:r w:rsidRPr="00EA1F4A">
              <w:rPr>
                <w:sz w:val="24"/>
              </w:rPr>
              <w:t>219,00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4.1.12.</w:t>
            </w:r>
          </w:p>
        </w:tc>
        <w:tc>
          <w:tcPr>
            <w:tcW w:w="1849" w:type="dxa"/>
            <w:vMerge w:val="restart"/>
            <w:hideMark/>
          </w:tcPr>
          <w:p w:rsidR="00EA1F4A" w:rsidRPr="00EA1F4A" w:rsidRDefault="00EA1F4A" w:rsidP="00EA1F4A">
            <w:pPr>
              <w:rPr>
                <w:sz w:val="24"/>
              </w:rPr>
            </w:pPr>
            <w:r w:rsidRPr="00EA1F4A">
              <w:rPr>
                <w:sz w:val="24"/>
              </w:rPr>
              <w:t>Ремонт тепл</w:t>
            </w:r>
            <w:r w:rsidRPr="00EA1F4A">
              <w:rPr>
                <w:sz w:val="24"/>
              </w:rPr>
              <w:t>о</w:t>
            </w:r>
            <w:r w:rsidRPr="00EA1F4A">
              <w:rPr>
                <w:sz w:val="24"/>
              </w:rPr>
              <w:t>вых сетей в</w:t>
            </w:r>
            <w:r w:rsidRPr="00EA1F4A">
              <w:rPr>
                <w:sz w:val="24"/>
              </w:rPr>
              <w:t>е</w:t>
            </w:r>
            <w:r w:rsidRPr="00EA1F4A">
              <w:rPr>
                <w:sz w:val="24"/>
              </w:rPr>
              <w:t>дущим к адм</w:t>
            </w:r>
            <w:r w:rsidRPr="00EA1F4A">
              <w:rPr>
                <w:sz w:val="24"/>
              </w:rPr>
              <w:t>и</w:t>
            </w:r>
            <w:r w:rsidRPr="00EA1F4A">
              <w:rPr>
                <w:sz w:val="24"/>
              </w:rPr>
              <w:t>нистративным гаражам, ра</w:t>
            </w:r>
            <w:r w:rsidRPr="00EA1F4A">
              <w:rPr>
                <w:sz w:val="24"/>
              </w:rPr>
              <w:t>с</w:t>
            </w:r>
            <w:r w:rsidRPr="00EA1F4A">
              <w:rPr>
                <w:sz w:val="24"/>
              </w:rPr>
              <w:t>положенных  г</w:t>
            </w:r>
            <w:proofErr w:type="gramStart"/>
            <w:r w:rsidRPr="00EA1F4A">
              <w:rPr>
                <w:sz w:val="24"/>
              </w:rPr>
              <w:t>.Н</w:t>
            </w:r>
            <w:proofErr w:type="gramEnd"/>
            <w:r w:rsidRPr="00EA1F4A">
              <w:rPr>
                <w:sz w:val="24"/>
              </w:rPr>
              <w:t>ижневартовск, ул.Проспект Победы,4</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450,60</w:t>
            </w:r>
          </w:p>
        </w:tc>
        <w:tc>
          <w:tcPr>
            <w:tcW w:w="1640" w:type="dxa"/>
            <w:noWrap/>
            <w:hideMark/>
          </w:tcPr>
          <w:p w:rsidR="00EA1F4A" w:rsidRPr="00EA1F4A" w:rsidRDefault="00EA1F4A" w:rsidP="00EA1F4A">
            <w:pPr>
              <w:jc w:val="center"/>
              <w:rPr>
                <w:sz w:val="24"/>
              </w:rPr>
            </w:pPr>
            <w:r w:rsidRPr="00EA1F4A">
              <w:rPr>
                <w:sz w:val="24"/>
              </w:rPr>
              <w:t>450,60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450,60</w:t>
            </w:r>
          </w:p>
        </w:tc>
        <w:tc>
          <w:tcPr>
            <w:tcW w:w="1640" w:type="dxa"/>
            <w:noWrap/>
            <w:hideMark/>
          </w:tcPr>
          <w:p w:rsidR="00EA1F4A" w:rsidRPr="00EA1F4A" w:rsidRDefault="00EA1F4A" w:rsidP="00EA1F4A">
            <w:pPr>
              <w:jc w:val="center"/>
              <w:rPr>
                <w:sz w:val="24"/>
              </w:rPr>
            </w:pPr>
            <w:r w:rsidRPr="00EA1F4A">
              <w:rPr>
                <w:sz w:val="24"/>
              </w:rPr>
              <w:t>450,60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4.1.13.</w:t>
            </w:r>
          </w:p>
        </w:tc>
        <w:tc>
          <w:tcPr>
            <w:tcW w:w="1849" w:type="dxa"/>
            <w:vMerge w:val="restart"/>
            <w:hideMark/>
          </w:tcPr>
          <w:p w:rsidR="00EA1F4A" w:rsidRPr="00EA1F4A" w:rsidRDefault="00EA1F4A" w:rsidP="00EA1F4A">
            <w:pPr>
              <w:rPr>
                <w:sz w:val="24"/>
              </w:rPr>
            </w:pPr>
            <w:r w:rsidRPr="00EA1F4A">
              <w:rPr>
                <w:sz w:val="24"/>
              </w:rPr>
              <w:t>Ремонт сист</w:t>
            </w:r>
            <w:r w:rsidRPr="00EA1F4A">
              <w:rPr>
                <w:sz w:val="24"/>
              </w:rPr>
              <w:t>е</w:t>
            </w:r>
            <w:r w:rsidRPr="00EA1F4A">
              <w:rPr>
                <w:sz w:val="24"/>
              </w:rPr>
              <w:t>мы отопления в гаражах под номерами с 1 по 45, расп</w:t>
            </w:r>
            <w:r w:rsidRPr="00EA1F4A">
              <w:rPr>
                <w:sz w:val="24"/>
              </w:rPr>
              <w:t>о</w:t>
            </w:r>
            <w:r w:rsidRPr="00EA1F4A">
              <w:rPr>
                <w:sz w:val="24"/>
              </w:rPr>
              <w:t>ложенных по адресу г</w:t>
            </w:r>
            <w:proofErr w:type="gramStart"/>
            <w:r w:rsidRPr="00EA1F4A">
              <w:rPr>
                <w:sz w:val="24"/>
              </w:rPr>
              <w:t>.Н</w:t>
            </w:r>
            <w:proofErr w:type="gramEnd"/>
            <w:r w:rsidRPr="00EA1F4A">
              <w:rPr>
                <w:sz w:val="24"/>
              </w:rPr>
              <w:t>ижневартовск, ул.60 лет Октября, 14</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168,24</w:t>
            </w:r>
          </w:p>
        </w:tc>
        <w:tc>
          <w:tcPr>
            <w:tcW w:w="1640" w:type="dxa"/>
            <w:noWrap/>
            <w:hideMark/>
          </w:tcPr>
          <w:p w:rsidR="00EA1F4A" w:rsidRPr="00EA1F4A" w:rsidRDefault="00EA1F4A" w:rsidP="00EA1F4A">
            <w:pPr>
              <w:jc w:val="center"/>
              <w:rPr>
                <w:sz w:val="24"/>
              </w:rPr>
            </w:pPr>
            <w:r w:rsidRPr="00EA1F4A">
              <w:rPr>
                <w:sz w:val="24"/>
              </w:rPr>
              <w:t>168,24</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168,24</w:t>
            </w:r>
          </w:p>
        </w:tc>
        <w:tc>
          <w:tcPr>
            <w:tcW w:w="1640" w:type="dxa"/>
            <w:noWrap/>
            <w:hideMark/>
          </w:tcPr>
          <w:p w:rsidR="00EA1F4A" w:rsidRPr="00EA1F4A" w:rsidRDefault="00EA1F4A" w:rsidP="00EA1F4A">
            <w:pPr>
              <w:jc w:val="center"/>
              <w:rPr>
                <w:sz w:val="24"/>
              </w:rPr>
            </w:pPr>
            <w:r w:rsidRPr="00EA1F4A">
              <w:rPr>
                <w:sz w:val="24"/>
              </w:rPr>
              <w:t>168,24</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4.1.14.</w:t>
            </w:r>
          </w:p>
        </w:tc>
        <w:tc>
          <w:tcPr>
            <w:tcW w:w="1849" w:type="dxa"/>
            <w:vMerge w:val="restart"/>
            <w:hideMark/>
          </w:tcPr>
          <w:p w:rsidR="00EA1F4A" w:rsidRPr="00EA1F4A" w:rsidRDefault="00EA1F4A" w:rsidP="00EA1F4A">
            <w:pPr>
              <w:rPr>
                <w:sz w:val="24"/>
              </w:rPr>
            </w:pPr>
            <w:r w:rsidRPr="00EA1F4A">
              <w:rPr>
                <w:sz w:val="24"/>
              </w:rPr>
              <w:t>Ремонт сист</w:t>
            </w:r>
            <w:r w:rsidRPr="00EA1F4A">
              <w:rPr>
                <w:sz w:val="24"/>
              </w:rPr>
              <w:t>е</w:t>
            </w:r>
            <w:r w:rsidRPr="00EA1F4A">
              <w:rPr>
                <w:sz w:val="24"/>
              </w:rPr>
              <w:t>мы теплосна</w:t>
            </w:r>
            <w:r w:rsidRPr="00EA1F4A">
              <w:rPr>
                <w:sz w:val="24"/>
              </w:rPr>
              <w:t>б</w:t>
            </w:r>
            <w:r w:rsidRPr="00EA1F4A">
              <w:rPr>
                <w:sz w:val="24"/>
              </w:rPr>
              <w:t>жения, вент</w:t>
            </w:r>
            <w:r w:rsidRPr="00EA1F4A">
              <w:rPr>
                <w:sz w:val="24"/>
              </w:rPr>
              <w:t>и</w:t>
            </w:r>
            <w:r w:rsidRPr="00EA1F4A">
              <w:rPr>
                <w:sz w:val="24"/>
              </w:rPr>
              <w:lastRenderedPageBreak/>
              <w:t>ляции и косм</w:t>
            </w:r>
            <w:r w:rsidRPr="00EA1F4A">
              <w:rPr>
                <w:sz w:val="24"/>
              </w:rPr>
              <w:t>е</w:t>
            </w:r>
            <w:r w:rsidRPr="00EA1F4A">
              <w:rPr>
                <w:sz w:val="24"/>
              </w:rPr>
              <w:t>тический р</w:t>
            </w:r>
            <w:r w:rsidRPr="00EA1F4A">
              <w:rPr>
                <w:sz w:val="24"/>
              </w:rPr>
              <w:t>е</w:t>
            </w:r>
            <w:r w:rsidRPr="00EA1F4A">
              <w:rPr>
                <w:sz w:val="24"/>
              </w:rPr>
              <w:t>монт помещ</w:t>
            </w:r>
            <w:r w:rsidRPr="00EA1F4A">
              <w:rPr>
                <w:sz w:val="24"/>
              </w:rPr>
              <w:t>е</w:t>
            </w:r>
            <w:r w:rsidRPr="00EA1F4A">
              <w:rPr>
                <w:sz w:val="24"/>
              </w:rPr>
              <w:t>ния, распол</w:t>
            </w:r>
            <w:r w:rsidRPr="00EA1F4A">
              <w:rPr>
                <w:sz w:val="24"/>
              </w:rPr>
              <w:t>о</w:t>
            </w:r>
            <w:r w:rsidRPr="00EA1F4A">
              <w:rPr>
                <w:sz w:val="24"/>
              </w:rPr>
              <w:t>женного в а</w:t>
            </w:r>
            <w:r w:rsidRPr="00EA1F4A">
              <w:rPr>
                <w:sz w:val="24"/>
              </w:rPr>
              <w:t>д</w:t>
            </w:r>
            <w:r w:rsidRPr="00EA1F4A">
              <w:rPr>
                <w:sz w:val="24"/>
              </w:rPr>
              <w:t>министрати</w:t>
            </w:r>
            <w:r w:rsidRPr="00EA1F4A">
              <w:rPr>
                <w:sz w:val="24"/>
              </w:rPr>
              <w:t>в</w:t>
            </w:r>
            <w:r w:rsidRPr="00EA1F4A">
              <w:rPr>
                <w:sz w:val="24"/>
              </w:rPr>
              <w:t>ном здании г</w:t>
            </w:r>
            <w:proofErr w:type="gramStart"/>
            <w:r w:rsidRPr="00EA1F4A">
              <w:rPr>
                <w:sz w:val="24"/>
              </w:rPr>
              <w:t>.Н</w:t>
            </w:r>
            <w:proofErr w:type="gramEnd"/>
            <w:r w:rsidRPr="00EA1F4A">
              <w:rPr>
                <w:sz w:val="24"/>
              </w:rPr>
              <w:t>ижневартовск, ул.Ленина, 6</w:t>
            </w:r>
          </w:p>
        </w:tc>
        <w:tc>
          <w:tcPr>
            <w:tcW w:w="1505" w:type="dxa"/>
            <w:vMerge w:val="restart"/>
            <w:hideMark/>
          </w:tcPr>
          <w:p w:rsidR="00EA1F4A" w:rsidRPr="00EA1F4A" w:rsidRDefault="00EA1F4A" w:rsidP="00EA1F4A">
            <w:pPr>
              <w:rPr>
                <w:sz w:val="24"/>
              </w:rPr>
            </w:pPr>
            <w:r w:rsidRPr="00EA1F4A">
              <w:rPr>
                <w:sz w:val="24"/>
              </w:rPr>
              <w:lastRenderedPageBreak/>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lastRenderedPageBreak/>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lastRenderedPageBreak/>
              <w:t>всего</w:t>
            </w:r>
          </w:p>
        </w:tc>
        <w:tc>
          <w:tcPr>
            <w:tcW w:w="1420" w:type="dxa"/>
            <w:noWrap/>
            <w:hideMark/>
          </w:tcPr>
          <w:p w:rsidR="00EA1F4A" w:rsidRPr="00EA1F4A" w:rsidRDefault="00EA1F4A" w:rsidP="00EA1F4A">
            <w:pPr>
              <w:jc w:val="center"/>
              <w:rPr>
                <w:sz w:val="24"/>
              </w:rPr>
            </w:pPr>
            <w:r w:rsidRPr="00EA1F4A">
              <w:rPr>
                <w:sz w:val="24"/>
              </w:rPr>
              <w:t>3 226,51</w:t>
            </w:r>
          </w:p>
        </w:tc>
        <w:tc>
          <w:tcPr>
            <w:tcW w:w="1640" w:type="dxa"/>
            <w:noWrap/>
            <w:hideMark/>
          </w:tcPr>
          <w:p w:rsidR="00EA1F4A" w:rsidRPr="00EA1F4A" w:rsidRDefault="00EA1F4A" w:rsidP="00EA1F4A">
            <w:pPr>
              <w:jc w:val="center"/>
              <w:rPr>
                <w:sz w:val="24"/>
              </w:rPr>
            </w:pPr>
            <w:r w:rsidRPr="00EA1F4A">
              <w:rPr>
                <w:sz w:val="24"/>
              </w:rPr>
              <w:t>3 226,51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lastRenderedPageBreak/>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3 226,51</w:t>
            </w:r>
          </w:p>
        </w:tc>
        <w:tc>
          <w:tcPr>
            <w:tcW w:w="1640" w:type="dxa"/>
            <w:noWrap/>
            <w:hideMark/>
          </w:tcPr>
          <w:p w:rsidR="00EA1F4A" w:rsidRPr="00EA1F4A" w:rsidRDefault="00EA1F4A" w:rsidP="00EA1F4A">
            <w:pPr>
              <w:jc w:val="center"/>
              <w:rPr>
                <w:sz w:val="24"/>
              </w:rPr>
            </w:pPr>
            <w:r w:rsidRPr="00EA1F4A">
              <w:rPr>
                <w:sz w:val="24"/>
              </w:rPr>
              <w:t>3 226,51</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4.1.15.</w:t>
            </w:r>
          </w:p>
        </w:tc>
        <w:tc>
          <w:tcPr>
            <w:tcW w:w="1849" w:type="dxa"/>
            <w:vMerge w:val="restart"/>
            <w:hideMark/>
          </w:tcPr>
          <w:p w:rsidR="00EA1F4A" w:rsidRPr="00EA1F4A" w:rsidRDefault="00EA1F4A" w:rsidP="00EA1F4A">
            <w:pPr>
              <w:rPr>
                <w:sz w:val="24"/>
              </w:rPr>
            </w:pPr>
            <w:r w:rsidRPr="00EA1F4A">
              <w:rPr>
                <w:sz w:val="24"/>
              </w:rPr>
              <w:t>Ремонт вхо</w:t>
            </w:r>
            <w:r w:rsidRPr="00EA1F4A">
              <w:rPr>
                <w:sz w:val="24"/>
              </w:rPr>
              <w:t>д</w:t>
            </w:r>
            <w:r w:rsidRPr="00EA1F4A">
              <w:rPr>
                <w:sz w:val="24"/>
              </w:rPr>
              <w:t>ной группы администр</w:t>
            </w:r>
            <w:r w:rsidRPr="00EA1F4A">
              <w:rPr>
                <w:sz w:val="24"/>
              </w:rPr>
              <w:t>а</w:t>
            </w:r>
            <w:r w:rsidRPr="00EA1F4A">
              <w:rPr>
                <w:sz w:val="24"/>
              </w:rPr>
              <w:t xml:space="preserve">тивного </w:t>
            </w:r>
            <w:proofErr w:type="spellStart"/>
            <w:r w:rsidRPr="00EA1F4A">
              <w:rPr>
                <w:sz w:val="24"/>
              </w:rPr>
              <w:t>зда-ния</w:t>
            </w:r>
            <w:proofErr w:type="spellEnd"/>
            <w:r w:rsidRPr="00EA1F4A">
              <w:rPr>
                <w:sz w:val="24"/>
              </w:rPr>
              <w:t>, распол</w:t>
            </w:r>
            <w:r w:rsidRPr="00EA1F4A">
              <w:rPr>
                <w:sz w:val="24"/>
              </w:rPr>
              <w:t>о</w:t>
            </w:r>
            <w:r w:rsidRPr="00EA1F4A">
              <w:rPr>
                <w:sz w:val="24"/>
              </w:rPr>
              <w:t>женного  г</w:t>
            </w:r>
            <w:proofErr w:type="gramStart"/>
            <w:r w:rsidRPr="00EA1F4A">
              <w:rPr>
                <w:sz w:val="24"/>
              </w:rPr>
              <w:t>.Н</w:t>
            </w:r>
            <w:proofErr w:type="gramEnd"/>
            <w:r w:rsidRPr="00EA1F4A">
              <w:rPr>
                <w:sz w:val="24"/>
              </w:rPr>
              <w:t>ижневартовск, ул. Тае</w:t>
            </w:r>
            <w:r w:rsidRPr="00EA1F4A">
              <w:rPr>
                <w:sz w:val="24"/>
              </w:rPr>
              <w:t>ж</w:t>
            </w:r>
            <w:r w:rsidRPr="00EA1F4A">
              <w:rPr>
                <w:sz w:val="24"/>
              </w:rPr>
              <w:t>ная, 19</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218,00</w:t>
            </w:r>
          </w:p>
        </w:tc>
        <w:tc>
          <w:tcPr>
            <w:tcW w:w="1640" w:type="dxa"/>
            <w:noWrap/>
            <w:hideMark/>
          </w:tcPr>
          <w:p w:rsidR="00EA1F4A" w:rsidRPr="00EA1F4A" w:rsidRDefault="00EA1F4A" w:rsidP="00EA1F4A">
            <w:pPr>
              <w:jc w:val="center"/>
              <w:rPr>
                <w:sz w:val="24"/>
              </w:rPr>
            </w:pPr>
            <w:r w:rsidRPr="00EA1F4A">
              <w:rPr>
                <w:sz w:val="24"/>
              </w:rPr>
              <w:t>218,00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218,00</w:t>
            </w:r>
          </w:p>
        </w:tc>
        <w:tc>
          <w:tcPr>
            <w:tcW w:w="1640" w:type="dxa"/>
            <w:noWrap/>
            <w:hideMark/>
          </w:tcPr>
          <w:p w:rsidR="00EA1F4A" w:rsidRPr="00EA1F4A" w:rsidRDefault="00EA1F4A" w:rsidP="00EA1F4A">
            <w:pPr>
              <w:jc w:val="center"/>
              <w:rPr>
                <w:sz w:val="24"/>
              </w:rPr>
            </w:pPr>
            <w:r w:rsidRPr="00EA1F4A">
              <w:rPr>
                <w:sz w:val="24"/>
              </w:rPr>
              <w:t>218,00</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4.1.16.</w:t>
            </w:r>
          </w:p>
        </w:tc>
        <w:tc>
          <w:tcPr>
            <w:tcW w:w="1849" w:type="dxa"/>
            <w:vMerge w:val="restart"/>
            <w:hideMark/>
          </w:tcPr>
          <w:p w:rsidR="00EA1F4A" w:rsidRPr="00EA1F4A" w:rsidRDefault="00EA1F4A" w:rsidP="00EA1F4A">
            <w:pPr>
              <w:rPr>
                <w:sz w:val="24"/>
              </w:rPr>
            </w:pPr>
            <w:r w:rsidRPr="00EA1F4A">
              <w:rPr>
                <w:sz w:val="24"/>
              </w:rPr>
              <w:t>пгт. Нов</w:t>
            </w:r>
            <w:r w:rsidRPr="00EA1F4A">
              <w:rPr>
                <w:sz w:val="24"/>
              </w:rPr>
              <w:t>о</w:t>
            </w:r>
            <w:r w:rsidRPr="00EA1F4A">
              <w:rPr>
                <w:sz w:val="24"/>
              </w:rPr>
              <w:t>аганск, уст</w:t>
            </w:r>
            <w:r w:rsidRPr="00EA1F4A">
              <w:rPr>
                <w:sz w:val="24"/>
              </w:rPr>
              <w:t>а</w:t>
            </w:r>
            <w:r w:rsidRPr="00EA1F4A">
              <w:rPr>
                <w:sz w:val="24"/>
              </w:rPr>
              <w:t>новка приборов учета электр</w:t>
            </w:r>
            <w:r w:rsidRPr="00EA1F4A">
              <w:rPr>
                <w:sz w:val="24"/>
              </w:rPr>
              <w:t>и</w:t>
            </w:r>
            <w:r w:rsidRPr="00EA1F4A">
              <w:rPr>
                <w:sz w:val="24"/>
              </w:rPr>
              <w:t>ческой энергии в жилых пом</w:t>
            </w:r>
            <w:r w:rsidRPr="00EA1F4A">
              <w:rPr>
                <w:sz w:val="24"/>
              </w:rPr>
              <w:t>е</w:t>
            </w:r>
            <w:r w:rsidRPr="00EA1F4A">
              <w:rPr>
                <w:sz w:val="24"/>
              </w:rPr>
              <w:t>щениях, нах</w:t>
            </w:r>
            <w:r w:rsidRPr="00EA1F4A">
              <w:rPr>
                <w:sz w:val="24"/>
              </w:rPr>
              <w:t>о</w:t>
            </w:r>
            <w:r w:rsidRPr="00EA1F4A">
              <w:rPr>
                <w:sz w:val="24"/>
              </w:rPr>
              <w:t>дящихся на стадии офор</w:t>
            </w:r>
            <w:r w:rsidRPr="00EA1F4A">
              <w:rPr>
                <w:sz w:val="24"/>
              </w:rPr>
              <w:t>м</w:t>
            </w:r>
            <w:r w:rsidRPr="00EA1F4A">
              <w:rPr>
                <w:sz w:val="24"/>
              </w:rPr>
              <w:t>ления в мун</w:t>
            </w:r>
            <w:r w:rsidRPr="00EA1F4A">
              <w:rPr>
                <w:sz w:val="24"/>
              </w:rPr>
              <w:t>и</w:t>
            </w:r>
            <w:r w:rsidRPr="00EA1F4A">
              <w:rPr>
                <w:sz w:val="24"/>
              </w:rPr>
              <w:t xml:space="preserve">ципальную </w:t>
            </w:r>
            <w:r w:rsidRPr="00EA1F4A">
              <w:rPr>
                <w:sz w:val="24"/>
              </w:rPr>
              <w:lastRenderedPageBreak/>
              <w:t>собственность и помещений, составляющих муниципал</w:t>
            </w:r>
            <w:r w:rsidRPr="00EA1F4A">
              <w:rPr>
                <w:sz w:val="24"/>
              </w:rPr>
              <w:t>ь</w:t>
            </w:r>
            <w:r w:rsidRPr="00EA1F4A">
              <w:rPr>
                <w:sz w:val="24"/>
              </w:rPr>
              <w:t>ную казну</w:t>
            </w:r>
          </w:p>
        </w:tc>
        <w:tc>
          <w:tcPr>
            <w:tcW w:w="1505" w:type="dxa"/>
            <w:vMerge w:val="restart"/>
            <w:hideMark/>
          </w:tcPr>
          <w:p w:rsidR="00EA1F4A" w:rsidRPr="00EA1F4A" w:rsidRDefault="00EA1F4A" w:rsidP="00EA1F4A">
            <w:pPr>
              <w:rPr>
                <w:sz w:val="24"/>
              </w:rPr>
            </w:pPr>
            <w:r w:rsidRPr="00EA1F4A">
              <w:rPr>
                <w:sz w:val="24"/>
              </w:rPr>
              <w:lastRenderedPageBreak/>
              <w:t>Отдел ж</w:t>
            </w:r>
            <w:r w:rsidRPr="00EA1F4A">
              <w:rPr>
                <w:sz w:val="24"/>
              </w:rPr>
              <w:t>и</w:t>
            </w:r>
            <w:r w:rsidRPr="00EA1F4A">
              <w:rPr>
                <w:sz w:val="24"/>
              </w:rPr>
              <w:t>лищно-коммунал</w:t>
            </w:r>
            <w:r w:rsidRPr="00EA1F4A">
              <w:rPr>
                <w:sz w:val="24"/>
              </w:rPr>
              <w:t>ь</w:t>
            </w:r>
            <w:r w:rsidRPr="00EA1F4A">
              <w:rPr>
                <w:sz w:val="24"/>
              </w:rPr>
              <w:t>ного хозя</w:t>
            </w:r>
            <w:r w:rsidRPr="00EA1F4A">
              <w:rPr>
                <w:sz w:val="24"/>
              </w:rPr>
              <w:t>й</w:t>
            </w:r>
            <w:r w:rsidRPr="00EA1F4A">
              <w:rPr>
                <w:sz w:val="24"/>
              </w:rPr>
              <w:t>ства, эне</w:t>
            </w:r>
            <w:r w:rsidRPr="00EA1F4A">
              <w:rPr>
                <w:sz w:val="24"/>
              </w:rPr>
              <w:t>р</w:t>
            </w:r>
            <w:r w:rsidRPr="00EA1F4A">
              <w:rPr>
                <w:sz w:val="24"/>
              </w:rPr>
              <w:t>гетики и строител</w:t>
            </w:r>
            <w:r w:rsidRPr="00EA1F4A">
              <w:rPr>
                <w:sz w:val="24"/>
              </w:rPr>
              <w:t>ь</w:t>
            </w:r>
            <w:r w:rsidRPr="00EA1F4A">
              <w:rPr>
                <w:sz w:val="24"/>
              </w:rPr>
              <w:t>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27,82</w:t>
            </w:r>
          </w:p>
        </w:tc>
        <w:tc>
          <w:tcPr>
            <w:tcW w:w="1640" w:type="dxa"/>
            <w:noWrap/>
            <w:hideMark/>
          </w:tcPr>
          <w:p w:rsidR="00EA1F4A" w:rsidRPr="00EA1F4A" w:rsidRDefault="00EA1F4A" w:rsidP="00EA1F4A">
            <w:pPr>
              <w:jc w:val="center"/>
              <w:rPr>
                <w:sz w:val="24"/>
              </w:rPr>
            </w:pPr>
            <w:r w:rsidRPr="00EA1F4A">
              <w:rPr>
                <w:sz w:val="24"/>
              </w:rPr>
              <w:t>27,82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27,82</w:t>
            </w:r>
          </w:p>
        </w:tc>
        <w:tc>
          <w:tcPr>
            <w:tcW w:w="1640" w:type="dxa"/>
            <w:noWrap/>
            <w:hideMark/>
          </w:tcPr>
          <w:p w:rsidR="00EA1F4A" w:rsidRPr="00EA1F4A" w:rsidRDefault="00EA1F4A" w:rsidP="00EA1F4A">
            <w:pPr>
              <w:jc w:val="center"/>
              <w:rPr>
                <w:sz w:val="24"/>
              </w:rPr>
            </w:pPr>
            <w:r w:rsidRPr="00EA1F4A">
              <w:rPr>
                <w:sz w:val="24"/>
              </w:rPr>
              <w:t>27,82</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lastRenderedPageBreak/>
              <w:t>4.1.17.</w:t>
            </w:r>
          </w:p>
        </w:tc>
        <w:tc>
          <w:tcPr>
            <w:tcW w:w="1849" w:type="dxa"/>
            <w:vMerge w:val="restart"/>
            <w:hideMark/>
          </w:tcPr>
          <w:p w:rsidR="00EA1F4A" w:rsidRPr="00EA1F4A" w:rsidRDefault="00EA1F4A" w:rsidP="00EA1F4A">
            <w:pPr>
              <w:rPr>
                <w:sz w:val="24"/>
              </w:rPr>
            </w:pPr>
            <w:proofErr w:type="spellStart"/>
            <w:r w:rsidRPr="00EA1F4A">
              <w:rPr>
                <w:sz w:val="24"/>
              </w:rPr>
              <w:t>п</w:t>
            </w:r>
            <w:proofErr w:type="gramStart"/>
            <w:r w:rsidRPr="00EA1F4A">
              <w:rPr>
                <w:sz w:val="24"/>
              </w:rPr>
              <w:t>.А</w:t>
            </w:r>
            <w:proofErr w:type="gramEnd"/>
            <w:r w:rsidRPr="00EA1F4A">
              <w:rPr>
                <w:sz w:val="24"/>
              </w:rPr>
              <w:t>ган</w:t>
            </w:r>
            <w:proofErr w:type="spellEnd"/>
            <w:r w:rsidRPr="00EA1F4A">
              <w:rPr>
                <w:sz w:val="24"/>
              </w:rPr>
              <w:t xml:space="preserve"> Адм</w:t>
            </w:r>
            <w:r w:rsidRPr="00EA1F4A">
              <w:rPr>
                <w:sz w:val="24"/>
              </w:rPr>
              <w:t>и</w:t>
            </w:r>
            <w:r w:rsidRPr="00EA1F4A">
              <w:rPr>
                <w:sz w:val="24"/>
              </w:rPr>
              <w:t>нистративное здание по ул. Рыбников, д.21</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772,05</w:t>
            </w:r>
          </w:p>
        </w:tc>
        <w:tc>
          <w:tcPr>
            <w:tcW w:w="1640" w:type="dxa"/>
            <w:noWrap/>
            <w:hideMark/>
          </w:tcPr>
          <w:p w:rsidR="00EA1F4A" w:rsidRPr="00EA1F4A" w:rsidRDefault="00EA1F4A" w:rsidP="00EA1F4A">
            <w:pPr>
              <w:jc w:val="center"/>
              <w:rPr>
                <w:sz w:val="24"/>
              </w:rPr>
            </w:pPr>
            <w:r w:rsidRPr="00EA1F4A">
              <w:rPr>
                <w:sz w:val="24"/>
              </w:rPr>
              <w:t>772,05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jc w:val="cente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772,05</w:t>
            </w:r>
          </w:p>
        </w:tc>
        <w:tc>
          <w:tcPr>
            <w:tcW w:w="1640" w:type="dxa"/>
            <w:noWrap/>
            <w:hideMark/>
          </w:tcPr>
          <w:p w:rsidR="00EA1F4A" w:rsidRPr="00EA1F4A" w:rsidRDefault="00EA1F4A" w:rsidP="00EA1F4A">
            <w:pPr>
              <w:jc w:val="center"/>
              <w:rPr>
                <w:sz w:val="24"/>
              </w:rPr>
            </w:pPr>
            <w:r w:rsidRPr="00EA1F4A">
              <w:rPr>
                <w:sz w:val="24"/>
              </w:rPr>
              <w:t>772,05</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774" w:type="dxa"/>
            <w:vMerge w:val="restart"/>
            <w:hideMark/>
          </w:tcPr>
          <w:p w:rsidR="00EA1F4A" w:rsidRPr="00EA1F4A" w:rsidRDefault="00EA1F4A" w:rsidP="00EA1F4A">
            <w:pPr>
              <w:jc w:val="center"/>
              <w:rPr>
                <w:sz w:val="24"/>
              </w:rPr>
            </w:pPr>
            <w:r w:rsidRPr="00EA1F4A">
              <w:rPr>
                <w:sz w:val="24"/>
              </w:rPr>
              <w:t>4.1.18.</w:t>
            </w:r>
          </w:p>
        </w:tc>
        <w:tc>
          <w:tcPr>
            <w:tcW w:w="1849" w:type="dxa"/>
            <w:vMerge w:val="restart"/>
            <w:hideMark/>
          </w:tcPr>
          <w:p w:rsidR="00EA1F4A" w:rsidRPr="00EA1F4A" w:rsidRDefault="00EA1F4A" w:rsidP="00EA1F4A">
            <w:pPr>
              <w:rPr>
                <w:sz w:val="24"/>
              </w:rPr>
            </w:pPr>
            <w:proofErr w:type="spellStart"/>
            <w:r w:rsidRPr="00EA1F4A">
              <w:rPr>
                <w:sz w:val="24"/>
              </w:rPr>
              <w:t>пгт</w:t>
            </w:r>
            <w:proofErr w:type="gramStart"/>
            <w:r w:rsidRPr="00EA1F4A">
              <w:rPr>
                <w:sz w:val="24"/>
              </w:rPr>
              <w:t>.И</w:t>
            </w:r>
            <w:proofErr w:type="gramEnd"/>
            <w:r w:rsidRPr="00EA1F4A">
              <w:rPr>
                <w:sz w:val="24"/>
              </w:rPr>
              <w:t>злучинск</w:t>
            </w:r>
            <w:proofErr w:type="spellEnd"/>
            <w:r w:rsidRPr="00EA1F4A">
              <w:rPr>
                <w:sz w:val="24"/>
              </w:rPr>
              <w:t xml:space="preserve"> Администр</w:t>
            </w:r>
            <w:r w:rsidRPr="00EA1F4A">
              <w:rPr>
                <w:sz w:val="24"/>
              </w:rPr>
              <w:t>а</w:t>
            </w:r>
            <w:r w:rsidRPr="00EA1F4A">
              <w:rPr>
                <w:sz w:val="24"/>
              </w:rPr>
              <w:t xml:space="preserve">тивное здание по ул. </w:t>
            </w:r>
            <w:proofErr w:type="spellStart"/>
            <w:r w:rsidRPr="00EA1F4A">
              <w:rPr>
                <w:sz w:val="24"/>
              </w:rPr>
              <w:t>Энерг</w:t>
            </w:r>
            <w:r w:rsidRPr="00EA1F4A">
              <w:rPr>
                <w:sz w:val="24"/>
              </w:rPr>
              <w:t>е</w:t>
            </w:r>
            <w:r w:rsidRPr="00EA1F4A">
              <w:rPr>
                <w:sz w:val="24"/>
              </w:rPr>
              <w:t>тикив</w:t>
            </w:r>
            <w:proofErr w:type="spellEnd"/>
            <w:r w:rsidRPr="00EA1F4A">
              <w:rPr>
                <w:sz w:val="24"/>
              </w:rPr>
              <w:t>, д.6</w:t>
            </w:r>
          </w:p>
        </w:tc>
        <w:tc>
          <w:tcPr>
            <w:tcW w:w="1505" w:type="dxa"/>
            <w:vMerge w:val="restart"/>
            <w:hideMark/>
          </w:tcPr>
          <w:p w:rsidR="00EA1F4A" w:rsidRPr="00EA1F4A" w:rsidRDefault="00EA1F4A" w:rsidP="00EA1F4A">
            <w:pPr>
              <w:rPr>
                <w:sz w:val="24"/>
              </w:rPr>
            </w:pPr>
            <w:r w:rsidRPr="00EA1F4A">
              <w:rPr>
                <w:sz w:val="24"/>
              </w:rPr>
              <w:t>Муниц</w:t>
            </w:r>
            <w:r w:rsidRPr="00EA1F4A">
              <w:rPr>
                <w:sz w:val="24"/>
              </w:rPr>
              <w:t>и</w:t>
            </w:r>
            <w:r w:rsidRPr="00EA1F4A">
              <w:rPr>
                <w:sz w:val="24"/>
              </w:rPr>
              <w:t>пальное к</w:t>
            </w:r>
            <w:r w:rsidRPr="00EA1F4A">
              <w:rPr>
                <w:sz w:val="24"/>
              </w:rPr>
              <w:t>а</w:t>
            </w:r>
            <w:r w:rsidRPr="00EA1F4A">
              <w:rPr>
                <w:sz w:val="24"/>
              </w:rPr>
              <w:t>зенное у</w:t>
            </w:r>
            <w:r w:rsidRPr="00EA1F4A">
              <w:rPr>
                <w:sz w:val="24"/>
              </w:rPr>
              <w:t>ч</w:t>
            </w:r>
            <w:r w:rsidRPr="00EA1F4A">
              <w:rPr>
                <w:sz w:val="24"/>
              </w:rPr>
              <w:t>реждение "Управл</w:t>
            </w:r>
            <w:r w:rsidRPr="00EA1F4A">
              <w:rPr>
                <w:sz w:val="24"/>
              </w:rPr>
              <w:t>е</w:t>
            </w:r>
            <w:r w:rsidRPr="00EA1F4A">
              <w:rPr>
                <w:sz w:val="24"/>
              </w:rPr>
              <w:t>ние кап</w:t>
            </w:r>
            <w:r w:rsidRPr="00EA1F4A">
              <w:rPr>
                <w:sz w:val="24"/>
              </w:rPr>
              <w:t>и</w:t>
            </w:r>
            <w:r w:rsidRPr="00EA1F4A">
              <w:rPr>
                <w:sz w:val="24"/>
              </w:rPr>
              <w:t>тального строител</w:t>
            </w:r>
            <w:r w:rsidRPr="00EA1F4A">
              <w:rPr>
                <w:sz w:val="24"/>
              </w:rPr>
              <w:t>ь</w:t>
            </w:r>
            <w:r w:rsidRPr="00EA1F4A">
              <w:rPr>
                <w:sz w:val="24"/>
              </w:rPr>
              <w:t>ства по з</w:t>
            </w:r>
            <w:r w:rsidRPr="00EA1F4A">
              <w:rPr>
                <w:sz w:val="24"/>
              </w:rPr>
              <w:t>а</w:t>
            </w:r>
            <w:r w:rsidRPr="00EA1F4A">
              <w:rPr>
                <w:sz w:val="24"/>
              </w:rPr>
              <w:t>стройке Нижнева</w:t>
            </w:r>
            <w:r w:rsidRPr="00EA1F4A">
              <w:rPr>
                <w:sz w:val="24"/>
              </w:rPr>
              <w:t>р</w:t>
            </w:r>
            <w:r w:rsidRPr="00EA1F4A">
              <w:rPr>
                <w:sz w:val="24"/>
              </w:rPr>
              <w:t>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257,08</w:t>
            </w:r>
          </w:p>
        </w:tc>
        <w:tc>
          <w:tcPr>
            <w:tcW w:w="1640" w:type="dxa"/>
            <w:noWrap/>
            <w:hideMark/>
          </w:tcPr>
          <w:p w:rsidR="00EA1F4A" w:rsidRPr="00EA1F4A" w:rsidRDefault="00EA1F4A" w:rsidP="00EA1F4A">
            <w:pPr>
              <w:jc w:val="center"/>
              <w:rPr>
                <w:sz w:val="24"/>
              </w:rPr>
            </w:pPr>
            <w:r w:rsidRPr="00EA1F4A">
              <w:rPr>
                <w:sz w:val="24"/>
              </w:rPr>
              <w:t>257,08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72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480"/>
          <w:jc w:val="center"/>
        </w:trPr>
        <w:tc>
          <w:tcPr>
            <w:tcW w:w="774" w:type="dxa"/>
            <w:vMerge/>
            <w:hideMark/>
          </w:tcPr>
          <w:p w:rsidR="00EA1F4A" w:rsidRPr="00EA1F4A" w:rsidRDefault="00EA1F4A" w:rsidP="00EA1F4A">
            <w:pPr>
              <w:rPr>
                <w:sz w:val="24"/>
              </w:rPr>
            </w:pPr>
          </w:p>
        </w:tc>
        <w:tc>
          <w:tcPr>
            <w:tcW w:w="1849" w:type="dxa"/>
            <w:vMerge/>
            <w:hideMark/>
          </w:tcPr>
          <w:p w:rsidR="00EA1F4A" w:rsidRPr="00EA1F4A" w:rsidRDefault="00EA1F4A" w:rsidP="00EA1F4A">
            <w:pPr>
              <w:rPr>
                <w:sz w:val="24"/>
              </w:rPr>
            </w:pPr>
          </w:p>
        </w:tc>
        <w:tc>
          <w:tcPr>
            <w:tcW w:w="1505" w:type="dxa"/>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257,08</w:t>
            </w:r>
          </w:p>
        </w:tc>
        <w:tc>
          <w:tcPr>
            <w:tcW w:w="1640" w:type="dxa"/>
            <w:noWrap/>
            <w:hideMark/>
          </w:tcPr>
          <w:p w:rsidR="00EA1F4A" w:rsidRPr="00EA1F4A" w:rsidRDefault="00EA1F4A" w:rsidP="00EA1F4A">
            <w:pPr>
              <w:jc w:val="center"/>
              <w:rPr>
                <w:sz w:val="24"/>
              </w:rPr>
            </w:pPr>
            <w:r w:rsidRPr="00EA1F4A">
              <w:rPr>
                <w:sz w:val="24"/>
              </w:rPr>
              <w:t>257,08</w:t>
            </w: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 xml:space="preserve">всего по Задаче  </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81 348,08</w:t>
            </w:r>
          </w:p>
        </w:tc>
        <w:tc>
          <w:tcPr>
            <w:tcW w:w="1640" w:type="dxa"/>
            <w:noWrap/>
            <w:hideMark/>
          </w:tcPr>
          <w:p w:rsidR="00EA1F4A" w:rsidRPr="00EA1F4A" w:rsidRDefault="00EA1F4A" w:rsidP="00EA1F4A">
            <w:pPr>
              <w:jc w:val="center"/>
              <w:rPr>
                <w:sz w:val="24"/>
              </w:rPr>
            </w:pPr>
            <w:r w:rsidRPr="00EA1F4A">
              <w:rPr>
                <w:sz w:val="24"/>
              </w:rPr>
              <w:t>31 973,18</w:t>
            </w:r>
          </w:p>
        </w:tc>
        <w:tc>
          <w:tcPr>
            <w:tcW w:w="1193" w:type="dxa"/>
            <w:noWrap/>
            <w:hideMark/>
          </w:tcPr>
          <w:p w:rsidR="00EA1F4A" w:rsidRPr="00EA1F4A" w:rsidRDefault="00EA1F4A" w:rsidP="00EA1F4A">
            <w:pPr>
              <w:jc w:val="center"/>
              <w:rPr>
                <w:sz w:val="24"/>
              </w:rPr>
            </w:pPr>
            <w:r w:rsidRPr="00EA1F4A">
              <w:rPr>
                <w:sz w:val="24"/>
              </w:rPr>
              <w:t>3 424,90</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15 350,00</w:t>
            </w:r>
          </w:p>
        </w:tc>
        <w:tc>
          <w:tcPr>
            <w:tcW w:w="1140" w:type="dxa"/>
            <w:noWrap/>
            <w:hideMark/>
          </w:tcPr>
          <w:p w:rsidR="00EA1F4A" w:rsidRPr="00EA1F4A" w:rsidRDefault="00EA1F4A" w:rsidP="00EA1F4A">
            <w:pPr>
              <w:jc w:val="center"/>
              <w:rPr>
                <w:sz w:val="24"/>
              </w:rPr>
            </w:pPr>
            <w:r w:rsidRPr="00EA1F4A">
              <w:rPr>
                <w:sz w:val="24"/>
              </w:rPr>
              <w:t>15 300,00</w:t>
            </w:r>
          </w:p>
        </w:tc>
        <w:tc>
          <w:tcPr>
            <w:tcW w:w="789" w:type="dxa"/>
            <w:noWrap/>
            <w:hideMark/>
          </w:tcPr>
          <w:p w:rsidR="00EA1F4A" w:rsidRPr="00EA1F4A" w:rsidRDefault="00EA1F4A" w:rsidP="00EA1F4A">
            <w:pPr>
              <w:jc w:val="center"/>
              <w:rPr>
                <w:sz w:val="24"/>
              </w:rPr>
            </w:pPr>
            <w:r w:rsidRPr="00EA1F4A">
              <w:rPr>
                <w:sz w:val="24"/>
              </w:rPr>
              <w:t>15 300,00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3 578,90</w:t>
            </w:r>
          </w:p>
        </w:tc>
        <w:tc>
          <w:tcPr>
            <w:tcW w:w="1640" w:type="dxa"/>
            <w:noWrap/>
            <w:hideMark/>
          </w:tcPr>
          <w:p w:rsidR="00EA1F4A" w:rsidRPr="00EA1F4A" w:rsidRDefault="00EA1F4A" w:rsidP="00EA1F4A">
            <w:pPr>
              <w:jc w:val="center"/>
              <w:rPr>
                <w:sz w:val="24"/>
              </w:rPr>
            </w:pPr>
            <w:r w:rsidRPr="00EA1F4A">
              <w:rPr>
                <w:sz w:val="24"/>
              </w:rPr>
              <w:t>1 524,00</w:t>
            </w:r>
          </w:p>
        </w:tc>
        <w:tc>
          <w:tcPr>
            <w:tcW w:w="1193" w:type="dxa"/>
            <w:noWrap/>
            <w:hideMark/>
          </w:tcPr>
          <w:p w:rsidR="00EA1F4A" w:rsidRPr="00EA1F4A" w:rsidRDefault="00EA1F4A" w:rsidP="00EA1F4A">
            <w:pPr>
              <w:jc w:val="center"/>
              <w:rPr>
                <w:sz w:val="24"/>
              </w:rPr>
            </w:pPr>
            <w:r w:rsidRPr="00EA1F4A">
              <w:rPr>
                <w:sz w:val="24"/>
              </w:rPr>
              <w:t>2 054,90</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77 769,18</w:t>
            </w:r>
          </w:p>
        </w:tc>
        <w:tc>
          <w:tcPr>
            <w:tcW w:w="1640" w:type="dxa"/>
            <w:noWrap/>
            <w:hideMark/>
          </w:tcPr>
          <w:p w:rsidR="00EA1F4A" w:rsidRPr="00EA1F4A" w:rsidRDefault="00EA1F4A" w:rsidP="00EA1F4A">
            <w:pPr>
              <w:jc w:val="center"/>
              <w:rPr>
                <w:sz w:val="24"/>
              </w:rPr>
            </w:pPr>
            <w:r w:rsidRPr="00EA1F4A">
              <w:rPr>
                <w:sz w:val="24"/>
              </w:rPr>
              <w:t>30 449,18</w:t>
            </w:r>
          </w:p>
        </w:tc>
        <w:tc>
          <w:tcPr>
            <w:tcW w:w="1193" w:type="dxa"/>
            <w:noWrap/>
            <w:hideMark/>
          </w:tcPr>
          <w:p w:rsidR="00EA1F4A" w:rsidRPr="00EA1F4A" w:rsidRDefault="00EA1F4A" w:rsidP="00EA1F4A">
            <w:pPr>
              <w:jc w:val="center"/>
              <w:rPr>
                <w:sz w:val="24"/>
              </w:rPr>
            </w:pPr>
            <w:r w:rsidRPr="00EA1F4A">
              <w:rPr>
                <w:sz w:val="24"/>
              </w:rPr>
              <w:t>1 370,00</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15 350,00</w:t>
            </w:r>
          </w:p>
        </w:tc>
        <w:tc>
          <w:tcPr>
            <w:tcW w:w="1140" w:type="dxa"/>
            <w:noWrap/>
            <w:hideMark/>
          </w:tcPr>
          <w:p w:rsidR="00EA1F4A" w:rsidRPr="00EA1F4A" w:rsidRDefault="00EA1F4A" w:rsidP="00EA1F4A">
            <w:pPr>
              <w:jc w:val="center"/>
              <w:rPr>
                <w:sz w:val="24"/>
              </w:rPr>
            </w:pPr>
            <w:r w:rsidRPr="00EA1F4A">
              <w:rPr>
                <w:sz w:val="24"/>
              </w:rPr>
              <w:t>15 300,00</w:t>
            </w:r>
          </w:p>
        </w:tc>
        <w:tc>
          <w:tcPr>
            <w:tcW w:w="789" w:type="dxa"/>
            <w:noWrap/>
            <w:hideMark/>
          </w:tcPr>
          <w:p w:rsidR="00EA1F4A" w:rsidRPr="00EA1F4A" w:rsidRDefault="00EA1F4A" w:rsidP="00EA1F4A">
            <w:pPr>
              <w:jc w:val="center"/>
              <w:rPr>
                <w:sz w:val="24"/>
              </w:rPr>
            </w:pPr>
            <w:r w:rsidRPr="00EA1F4A">
              <w:rPr>
                <w:sz w:val="24"/>
              </w:rPr>
              <w:t>15 300,00</w:t>
            </w: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 xml:space="preserve">всего по Подпрограмме 4 </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81 348,08</w:t>
            </w:r>
          </w:p>
        </w:tc>
        <w:tc>
          <w:tcPr>
            <w:tcW w:w="1640" w:type="dxa"/>
            <w:noWrap/>
            <w:hideMark/>
          </w:tcPr>
          <w:p w:rsidR="00EA1F4A" w:rsidRPr="00EA1F4A" w:rsidRDefault="00EA1F4A" w:rsidP="00EA1F4A">
            <w:pPr>
              <w:jc w:val="center"/>
              <w:rPr>
                <w:sz w:val="24"/>
              </w:rPr>
            </w:pPr>
            <w:r w:rsidRPr="00EA1F4A">
              <w:rPr>
                <w:sz w:val="24"/>
              </w:rPr>
              <w:t>31 973,18</w:t>
            </w:r>
          </w:p>
        </w:tc>
        <w:tc>
          <w:tcPr>
            <w:tcW w:w="1193" w:type="dxa"/>
            <w:noWrap/>
            <w:hideMark/>
          </w:tcPr>
          <w:p w:rsidR="00EA1F4A" w:rsidRPr="00EA1F4A" w:rsidRDefault="00EA1F4A" w:rsidP="00EA1F4A">
            <w:pPr>
              <w:jc w:val="center"/>
              <w:rPr>
                <w:sz w:val="24"/>
              </w:rPr>
            </w:pPr>
            <w:r w:rsidRPr="00EA1F4A">
              <w:rPr>
                <w:sz w:val="24"/>
              </w:rPr>
              <w:t>3 424,90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15 350,00</w:t>
            </w:r>
          </w:p>
        </w:tc>
        <w:tc>
          <w:tcPr>
            <w:tcW w:w="1140" w:type="dxa"/>
            <w:noWrap/>
            <w:hideMark/>
          </w:tcPr>
          <w:p w:rsidR="00EA1F4A" w:rsidRPr="00EA1F4A" w:rsidRDefault="00EA1F4A" w:rsidP="00EA1F4A">
            <w:pPr>
              <w:jc w:val="center"/>
              <w:rPr>
                <w:sz w:val="24"/>
              </w:rPr>
            </w:pPr>
            <w:r w:rsidRPr="00EA1F4A">
              <w:rPr>
                <w:sz w:val="24"/>
              </w:rPr>
              <w:t>15 300,00</w:t>
            </w:r>
          </w:p>
        </w:tc>
        <w:tc>
          <w:tcPr>
            <w:tcW w:w="789" w:type="dxa"/>
            <w:noWrap/>
            <w:hideMark/>
          </w:tcPr>
          <w:p w:rsidR="00EA1F4A" w:rsidRPr="00EA1F4A" w:rsidRDefault="00EA1F4A" w:rsidP="00EA1F4A">
            <w:pPr>
              <w:jc w:val="center"/>
              <w:rPr>
                <w:sz w:val="24"/>
              </w:rPr>
            </w:pPr>
            <w:r w:rsidRPr="00EA1F4A">
              <w:rPr>
                <w:sz w:val="24"/>
              </w:rPr>
              <w:t>15 300,00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3 578,90</w:t>
            </w:r>
          </w:p>
        </w:tc>
        <w:tc>
          <w:tcPr>
            <w:tcW w:w="1640" w:type="dxa"/>
            <w:noWrap/>
            <w:hideMark/>
          </w:tcPr>
          <w:p w:rsidR="00EA1F4A" w:rsidRPr="00EA1F4A" w:rsidRDefault="00EA1F4A" w:rsidP="00EA1F4A">
            <w:pPr>
              <w:jc w:val="center"/>
              <w:rPr>
                <w:sz w:val="24"/>
              </w:rPr>
            </w:pPr>
            <w:r w:rsidRPr="00EA1F4A">
              <w:rPr>
                <w:sz w:val="24"/>
              </w:rPr>
              <w:t>1 524,00</w:t>
            </w:r>
          </w:p>
        </w:tc>
        <w:tc>
          <w:tcPr>
            <w:tcW w:w="1193" w:type="dxa"/>
            <w:noWrap/>
            <w:hideMark/>
          </w:tcPr>
          <w:p w:rsidR="00EA1F4A" w:rsidRPr="00EA1F4A" w:rsidRDefault="00EA1F4A" w:rsidP="00EA1F4A">
            <w:pPr>
              <w:jc w:val="center"/>
              <w:rPr>
                <w:sz w:val="24"/>
              </w:rPr>
            </w:pPr>
            <w:r w:rsidRPr="00EA1F4A">
              <w:rPr>
                <w:sz w:val="24"/>
              </w:rPr>
              <w:t>2 054,90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района</w:t>
            </w:r>
          </w:p>
        </w:tc>
        <w:tc>
          <w:tcPr>
            <w:tcW w:w="1420" w:type="dxa"/>
            <w:noWrap/>
            <w:hideMark/>
          </w:tcPr>
          <w:p w:rsidR="00EA1F4A" w:rsidRPr="00EA1F4A" w:rsidRDefault="00EA1F4A" w:rsidP="00EA1F4A">
            <w:pPr>
              <w:jc w:val="center"/>
              <w:rPr>
                <w:sz w:val="24"/>
              </w:rPr>
            </w:pPr>
            <w:r w:rsidRPr="00EA1F4A">
              <w:rPr>
                <w:sz w:val="24"/>
              </w:rPr>
              <w:t>77 769,18</w:t>
            </w:r>
          </w:p>
        </w:tc>
        <w:tc>
          <w:tcPr>
            <w:tcW w:w="1640" w:type="dxa"/>
            <w:noWrap/>
            <w:hideMark/>
          </w:tcPr>
          <w:p w:rsidR="00EA1F4A" w:rsidRPr="00EA1F4A" w:rsidRDefault="00EA1F4A" w:rsidP="00EA1F4A">
            <w:pPr>
              <w:jc w:val="center"/>
              <w:rPr>
                <w:sz w:val="24"/>
              </w:rPr>
            </w:pPr>
            <w:r w:rsidRPr="00EA1F4A">
              <w:rPr>
                <w:sz w:val="24"/>
              </w:rPr>
              <w:t>30 449,18</w:t>
            </w:r>
          </w:p>
        </w:tc>
        <w:tc>
          <w:tcPr>
            <w:tcW w:w="1193" w:type="dxa"/>
            <w:noWrap/>
            <w:hideMark/>
          </w:tcPr>
          <w:p w:rsidR="00EA1F4A" w:rsidRPr="00EA1F4A" w:rsidRDefault="00EA1F4A" w:rsidP="00EA1F4A">
            <w:pPr>
              <w:jc w:val="center"/>
              <w:rPr>
                <w:sz w:val="24"/>
              </w:rPr>
            </w:pPr>
            <w:r w:rsidRPr="00EA1F4A">
              <w:rPr>
                <w:sz w:val="24"/>
              </w:rPr>
              <w:t>1 370,00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15 350,00</w:t>
            </w:r>
          </w:p>
        </w:tc>
        <w:tc>
          <w:tcPr>
            <w:tcW w:w="1140" w:type="dxa"/>
            <w:noWrap/>
            <w:hideMark/>
          </w:tcPr>
          <w:p w:rsidR="00EA1F4A" w:rsidRPr="00EA1F4A" w:rsidRDefault="00EA1F4A" w:rsidP="00EA1F4A">
            <w:pPr>
              <w:jc w:val="center"/>
              <w:rPr>
                <w:sz w:val="24"/>
              </w:rPr>
            </w:pPr>
            <w:r w:rsidRPr="00EA1F4A">
              <w:rPr>
                <w:sz w:val="24"/>
              </w:rPr>
              <w:t>15 300,00</w:t>
            </w:r>
          </w:p>
        </w:tc>
        <w:tc>
          <w:tcPr>
            <w:tcW w:w="789" w:type="dxa"/>
            <w:noWrap/>
            <w:hideMark/>
          </w:tcPr>
          <w:p w:rsidR="00EA1F4A" w:rsidRPr="00EA1F4A" w:rsidRDefault="00EA1F4A" w:rsidP="00EA1F4A">
            <w:pPr>
              <w:jc w:val="center"/>
              <w:rPr>
                <w:sz w:val="24"/>
              </w:rPr>
            </w:pPr>
            <w:r w:rsidRPr="00EA1F4A">
              <w:rPr>
                <w:sz w:val="24"/>
              </w:rPr>
              <w:t>15 300,00</w:t>
            </w: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 xml:space="preserve">всего по Программе </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1 036 251,55</w:t>
            </w:r>
          </w:p>
        </w:tc>
        <w:tc>
          <w:tcPr>
            <w:tcW w:w="1640" w:type="dxa"/>
            <w:noWrap/>
            <w:hideMark/>
          </w:tcPr>
          <w:p w:rsidR="00EA1F4A" w:rsidRPr="00EA1F4A" w:rsidRDefault="00EA1F4A" w:rsidP="00EA1F4A">
            <w:pPr>
              <w:jc w:val="center"/>
              <w:rPr>
                <w:sz w:val="24"/>
              </w:rPr>
            </w:pPr>
            <w:r w:rsidRPr="00EA1F4A">
              <w:rPr>
                <w:sz w:val="24"/>
              </w:rPr>
              <w:t>516 238,95</w:t>
            </w:r>
          </w:p>
        </w:tc>
        <w:tc>
          <w:tcPr>
            <w:tcW w:w="1193" w:type="dxa"/>
            <w:noWrap/>
            <w:hideMark/>
          </w:tcPr>
          <w:p w:rsidR="00EA1F4A" w:rsidRPr="00EA1F4A" w:rsidRDefault="00EA1F4A" w:rsidP="00EA1F4A">
            <w:pPr>
              <w:jc w:val="center"/>
              <w:rPr>
                <w:sz w:val="24"/>
              </w:rPr>
            </w:pPr>
            <w:r w:rsidRPr="00EA1F4A">
              <w:rPr>
                <w:sz w:val="24"/>
              </w:rPr>
              <w:t>94 873,81</w:t>
            </w:r>
          </w:p>
        </w:tc>
        <w:tc>
          <w:tcPr>
            <w:tcW w:w="1240" w:type="dxa"/>
            <w:noWrap/>
            <w:hideMark/>
          </w:tcPr>
          <w:p w:rsidR="00EA1F4A" w:rsidRPr="00EA1F4A" w:rsidRDefault="00EA1F4A" w:rsidP="00EA1F4A">
            <w:pPr>
              <w:jc w:val="center"/>
              <w:rPr>
                <w:sz w:val="24"/>
              </w:rPr>
            </w:pPr>
            <w:r w:rsidRPr="00EA1F4A">
              <w:rPr>
                <w:sz w:val="24"/>
              </w:rPr>
              <w:t>109 536,47</w:t>
            </w:r>
          </w:p>
        </w:tc>
        <w:tc>
          <w:tcPr>
            <w:tcW w:w="1160" w:type="dxa"/>
            <w:noWrap/>
            <w:hideMark/>
          </w:tcPr>
          <w:p w:rsidR="00EA1F4A" w:rsidRPr="00EA1F4A" w:rsidRDefault="00EA1F4A" w:rsidP="00EA1F4A">
            <w:pPr>
              <w:jc w:val="center"/>
              <w:rPr>
                <w:sz w:val="24"/>
              </w:rPr>
            </w:pPr>
            <w:r w:rsidRPr="00EA1F4A">
              <w:rPr>
                <w:sz w:val="24"/>
              </w:rPr>
              <w:t>118 026,31</w:t>
            </w:r>
          </w:p>
        </w:tc>
        <w:tc>
          <w:tcPr>
            <w:tcW w:w="1140" w:type="dxa"/>
            <w:noWrap/>
            <w:hideMark/>
          </w:tcPr>
          <w:p w:rsidR="00EA1F4A" w:rsidRPr="00EA1F4A" w:rsidRDefault="00EA1F4A" w:rsidP="00EA1F4A">
            <w:pPr>
              <w:jc w:val="center"/>
              <w:rPr>
                <w:sz w:val="24"/>
              </w:rPr>
            </w:pPr>
            <w:r w:rsidRPr="00EA1F4A">
              <w:rPr>
                <w:sz w:val="24"/>
              </w:rPr>
              <w:t>65 892,00</w:t>
            </w:r>
          </w:p>
        </w:tc>
        <w:tc>
          <w:tcPr>
            <w:tcW w:w="1140" w:type="dxa"/>
            <w:noWrap/>
            <w:hideMark/>
          </w:tcPr>
          <w:p w:rsidR="00EA1F4A" w:rsidRPr="00EA1F4A" w:rsidRDefault="00EA1F4A" w:rsidP="00EA1F4A">
            <w:pPr>
              <w:jc w:val="center"/>
              <w:rPr>
                <w:sz w:val="24"/>
              </w:rPr>
            </w:pPr>
            <w:r w:rsidRPr="00EA1F4A">
              <w:rPr>
                <w:sz w:val="24"/>
              </w:rPr>
              <w:t>65 842,00</w:t>
            </w:r>
          </w:p>
        </w:tc>
        <w:tc>
          <w:tcPr>
            <w:tcW w:w="789" w:type="dxa"/>
            <w:noWrap/>
            <w:hideMark/>
          </w:tcPr>
          <w:p w:rsidR="00EA1F4A" w:rsidRPr="00EA1F4A" w:rsidRDefault="00EA1F4A" w:rsidP="00EA1F4A">
            <w:pPr>
              <w:jc w:val="center"/>
              <w:rPr>
                <w:sz w:val="24"/>
              </w:rPr>
            </w:pPr>
            <w:r w:rsidRPr="00EA1F4A">
              <w:rPr>
                <w:sz w:val="24"/>
              </w:rPr>
              <w:t>65 842,00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217 057,91</w:t>
            </w:r>
          </w:p>
        </w:tc>
        <w:tc>
          <w:tcPr>
            <w:tcW w:w="1640" w:type="dxa"/>
            <w:noWrap/>
            <w:hideMark/>
          </w:tcPr>
          <w:p w:rsidR="00EA1F4A" w:rsidRPr="00EA1F4A" w:rsidRDefault="00EA1F4A" w:rsidP="00EA1F4A">
            <w:pPr>
              <w:jc w:val="center"/>
              <w:rPr>
                <w:sz w:val="24"/>
              </w:rPr>
            </w:pPr>
            <w:r w:rsidRPr="00EA1F4A">
              <w:rPr>
                <w:sz w:val="24"/>
              </w:rPr>
              <w:t>73 051,81</w:t>
            </w:r>
          </w:p>
        </w:tc>
        <w:tc>
          <w:tcPr>
            <w:tcW w:w="1193" w:type="dxa"/>
            <w:noWrap/>
            <w:hideMark/>
          </w:tcPr>
          <w:p w:rsidR="00EA1F4A" w:rsidRPr="00EA1F4A" w:rsidRDefault="00EA1F4A" w:rsidP="00EA1F4A">
            <w:pPr>
              <w:jc w:val="center"/>
              <w:rPr>
                <w:sz w:val="24"/>
              </w:rPr>
            </w:pPr>
            <w:r w:rsidRPr="00EA1F4A">
              <w:rPr>
                <w:sz w:val="24"/>
              </w:rPr>
              <w:t>37 385,20</w:t>
            </w:r>
          </w:p>
        </w:tc>
        <w:tc>
          <w:tcPr>
            <w:tcW w:w="1240" w:type="dxa"/>
            <w:noWrap/>
            <w:hideMark/>
          </w:tcPr>
          <w:p w:rsidR="00EA1F4A" w:rsidRPr="00EA1F4A" w:rsidRDefault="00EA1F4A" w:rsidP="00EA1F4A">
            <w:pPr>
              <w:jc w:val="center"/>
              <w:rPr>
                <w:sz w:val="24"/>
              </w:rPr>
            </w:pPr>
            <w:r w:rsidRPr="00EA1F4A">
              <w:rPr>
                <w:sz w:val="24"/>
              </w:rPr>
              <w:t>55 012,50</w:t>
            </w:r>
          </w:p>
        </w:tc>
        <w:tc>
          <w:tcPr>
            <w:tcW w:w="1160" w:type="dxa"/>
            <w:noWrap/>
            <w:hideMark/>
          </w:tcPr>
          <w:p w:rsidR="00EA1F4A" w:rsidRPr="00EA1F4A" w:rsidRDefault="00EA1F4A" w:rsidP="00EA1F4A">
            <w:pPr>
              <w:jc w:val="center"/>
              <w:rPr>
                <w:sz w:val="24"/>
              </w:rPr>
            </w:pPr>
            <w:r w:rsidRPr="00EA1F4A">
              <w:rPr>
                <w:sz w:val="24"/>
              </w:rPr>
              <w:t>51 608,40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местный бюджет</w:t>
            </w:r>
          </w:p>
        </w:tc>
        <w:tc>
          <w:tcPr>
            <w:tcW w:w="1420" w:type="dxa"/>
            <w:noWrap/>
            <w:hideMark/>
          </w:tcPr>
          <w:p w:rsidR="00EA1F4A" w:rsidRPr="00EA1F4A" w:rsidRDefault="00EA1F4A" w:rsidP="00EA1F4A">
            <w:pPr>
              <w:jc w:val="center"/>
              <w:rPr>
                <w:sz w:val="24"/>
              </w:rPr>
            </w:pPr>
            <w:r w:rsidRPr="00EA1F4A">
              <w:rPr>
                <w:sz w:val="24"/>
              </w:rPr>
              <w:t>819 132,27</w:t>
            </w:r>
          </w:p>
        </w:tc>
        <w:tc>
          <w:tcPr>
            <w:tcW w:w="1640" w:type="dxa"/>
            <w:noWrap/>
            <w:hideMark/>
          </w:tcPr>
          <w:p w:rsidR="00EA1F4A" w:rsidRPr="00EA1F4A" w:rsidRDefault="00EA1F4A" w:rsidP="00EA1F4A">
            <w:pPr>
              <w:jc w:val="center"/>
              <w:rPr>
                <w:sz w:val="24"/>
              </w:rPr>
            </w:pPr>
            <w:r w:rsidRPr="00EA1F4A">
              <w:rPr>
                <w:sz w:val="24"/>
              </w:rPr>
              <w:t>443 187,16</w:t>
            </w:r>
          </w:p>
        </w:tc>
        <w:tc>
          <w:tcPr>
            <w:tcW w:w="1193" w:type="dxa"/>
            <w:noWrap/>
            <w:hideMark/>
          </w:tcPr>
          <w:p w:rsidR="00EA1F4A" w:rsidRPr="00EA1F4A" w:rsidRDefault="00EA1F4A" w:rsidP="00EA1F4A">
            <w:pPr>
              <w:jc w:val="center"/>
              <w:rPr>
                <w:sz w:val="24"/>
              </w:rPr>
            </w:pPr>
            <w:r w:rsidRPr="00EA1F4A">
              <w:rPr>
                <w:sz w:val="24"/>
              </w:rPr>
              <w:t>57 488,61</w:t>
            </w:r>
          </w:p>
        </w:tc>
        <w:tc>
          <w:tcPr>
            <w:tcW w:w="1240" w:type="dxa"/>
            <w:noWrap/>
            <w:hideMark/>
          </w:tcPr>
          <w:p w:rsidR="00EA1F4A" w:rsidRPr="00EA1F4A" w:rsidRDefault="00EA1F4A" w:rsidP="00EA1F4A">
            <w:pPr>
              <w:jc w:val="center"/>
              <w:rPr>
                <w:sz w:val="24"/>
              </w:rPr>
            </w:pPr>
            <w:r w:rsidRPr="00EA1F4A">
              <w:rPr>
                <w:sz w:val="24"/>
              </w:rPr>
              <w:t>54 462,60</w:t>
            </w:r>
          </w:p>
        </w:tc>
        <w:tc>
          <w:tcPr>
            <w:tcW w:w="1160" w:type="dxa"/>
            <w:noWrap/>
            <w:hideMark/>
          </w:tcPr>
          <w:p w:rsidR="00EA1F4A" w:rsidRPr="00EA1F4A" w:rsidRDefault="00EA1F4A" w:rsidP="00EA1F4A">
            <w:pPr>
              <w:jc w:val="center"/>
              <w:rPr>
                <w:sz w:val="24"/>
              </w:rPr>
            </w:pPr>
            <w:r w:rsidRPr="00EA1F4A">
              <w:rPr>
                <w:sz w:val="24"/>
              </w:rPr>
              <w:t>66 417,91</w:t>
            </w:r>
          </w:p>
        </w:tc>
        <w:tc>
          <w:tcPr>
            <w:tcW w:w="1140" w:type="dxa"/>
            <w:noWrap/>
            <w:hideMark/>
          </w:tcPr>
          <w:p w:rsidR="00EA1F4A" w:rsidRPr="00EA1F4A" w:rsidRDefault="00EA1F4A" w:rsidP="00EA1F4A">
            <w:pPr>
              <w:jc w:val="center"/>
              <w:rPr>
                <w:sz w:val="24"/>
              </w:rPr>
            </w:pPr>
            <w:r w:rsidRPr="00EA1F4A">
              <w:rPr>
                <w:sz w:val="24"/>
              </w:rPr>
              <w:t>65 892,00</w:t>
            </w:r>
          </w:p>
        </w:tc>
        <w:tc>
          <w:tcPr>
            <w:tcW w:w="1140" w:type="dxa"/>
            <w:noWrap/>
            <w:hideMark/>
          </w:tcPr>
          <w:p w:rsidR="00EA1F4A" w:rsidRPr="00EA1F4A" w:rsidRDefault="00EA1F4A" w:rsidP="00EA1F4A">
            <w:pPr>
              <w:jc w:val="center"/>
              <w:rPr>
                <w:sz w:val="24"/>
              </w:rPr>
            </w:pPr>
            <w:r w:rsidRPr="00EA1F4A">
              <w:rPr>
                <w:sz w:val="24"/>
              </w:rPr>
              <w:t>65 842,00</w:t>
            </w:r>
          </w:p>
        </w:tc>
        <w:tc>
          <w:tcPr>
            <w:tcW w:w="789" w:type="dxa"/>
            <w:noWrap/>
            <w:hideMark/>
          </w:tcPr>
          <w:p w:rsidR="00EA1F4A" w:rsidRPr="00EA1F4A" w:rsidRDefault="00EA1F4A" w:rsidP="00EA1F4A">
            <w:pPr>
              <w:jc w:val="center"/>
              <w:rPr>
                <w:sz w:val="24"/>
              </w:rPr>
            </w:pPr>
            <w:r w:rsidRPr="00EA1F4A">
              <w:rPr>
                <w:sz w:val="24"/>
              </w:rPr>
              <w:t>65 842,00</w:t>
            </w:r>
          </w:p>
        </w:tc>
      </w:tr>
      <w:tr w:rsidR="00EA1F4A" w:rsidRPr="00EA1F4A" w:rsidTr="00EA1F4A">
        <w:trPr>
          <w:trHeight w:val="19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lastRenderedPageBreak/>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lastRenderedPageBreak/>
              <w:t>34 274,45</w:t>
            </w:r>
          </w:p>
        </w:tc>
        <w:tc>
          <w:tcPr>
            <w:tcW w:w="1640" w:type="dxa"/>
            <w:noWrap/>
            <w:hideMark/>
          </w:tcPr>
          <w:p w:rsidR="00EA1F4A" w:rsidRPr="00EA1F4A" w:rsidRDefault="00EA1F4A" w:rsidP="00EA1F4A">
            <w:pPr>
              <w:jc w:val="center"/>
              <w:rPr>
                <w:sz w:val="24"/>
              </w:rPr>
            </w:pPr>
            <w:r w:rsidRPr="00EA1F4A">
              <w:rPr>
                <w:sz w:val="24"/>
              </w:rPr>
              <w:t>34 274,45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61,37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4128" w:type="dxa"/>
            <w:gridSpan w:val="3"/>
            <w:hideMark/>
          </w:tcPr>
          <w:p w:rsidR="00EA1F4A" w:rsidRPr="00EA1F4A" w:rsidRDefault="00EA1F4A" w:rsidP="00EA1F4A">
            <w:pPr>
              <w:rPr>
                <w:sz w:val="24"/>
              </w:rPr>
            </w:pPr>
            <w:r w:rsidRPr="00EA1F4A">
              <w:rPr>
                <w:sz w:val="24"/>
              </w:rPr>
              <w:t>в том числе</w:t>
            </w:r>
          </w:p>
        </w:tc>
        <w:tc>
          <w:tcPr>
            <w:tcW w:w="1134" w:type="dxa"/>
            <w:hideMark/>
          </w:tcPr>
          <w:p w:rsidR="00EA1F4A" w:rsidRPr="00EA1F4A" w:rsidRDefault="00EA1F4A" w:rsidP="00EA1F4A">
            <w:pPr>
              <w:rPr>
                <w:sz w:val="24"/>
              </w:rPr>
            </w:pPr>
            <w:r w:rsidRPr="00EA1F4A">
              <w:rPr>
                <w:sz w:val="24"/>
              </w:rPr>
              <w:t> </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инвестиции в объекты государстве</w:t>
            </w:r>
            <w:r w:rsidRPr="00EA1F4A">
              <w:rPr>
                <w:sz w:val="24"/>
              </w:rPr>
              <w:t>н</w:t>
            </w:r>
            <w:r w:rsidRPr="00EA1F4A">
              <w:rPr>
                <w:sz w:val="24"/>
              </w:rPr>
              <w:t>ной и муниципальной собственности</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115 347,19</w:t>
            </w:r>
          </w:p>
        </w:tc>
        <w:tc>
          <w:tcPr>
            <w:tcW w:w="1640" w:type="dxa"/>
            <w:noWrap/>
            <w:hideMark/>
          </w:tcPr>
          <w:p w:rsidR="00EA1F4A" w:rsidRPr="00EA1F4A" w:rsidRDefault="00EA1F4A" w:rsidP="00EA1F4A">
            <w:pPr>
              <w:jc w:val="center"/>
              <w:rPr>
                <w:sz w:val="24"/>
              </w:rPr>
            </w:pPr>
            <w:r w:rsidRPr="00EA1F4A">
              <w:rPr>
                <w:sz w:val="24"/>
              </w:rPr>
              <w:t>115 347,19</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29 418,00</w:t>
            </w:r>
          </w:p>
        </w:tc>
        <w:tc>
          <w:tcPr>
            <w:tcW w:w="1640" w:type="dxa"/>
            <w:noWrap/>
            <w:hideMark/>
          </w:tcPr>
          <w:p w:rsidR="00EA1F4A" w:rsidRPr="00EA1F4A" w:rsidRDefault="00EA1F4A" w:rsidP="00EA1F4A">
            <w:pPr>
              <w:jc w:val="center"/>
              <w:rPr>
                <w:sz w:val="24"/>
              </w:rPr>
            </w:pPr>
            <w:r w:rsidRPr="00EA1F4A">
              <w:rPr>
                <w:sz w:val="24"/>
              </w:rPr>
              <w:t>29 418,00</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местный бюджет</w:t>
            </w:r>
          </w:p>
        </w:tc>
        <w:tc>
          <w:tcPr>
            <w:tcW w:w="1420" w:type="dxa"/>
            <w:noWrap/>
            <w:hideMark/>
          </w:tcPr>
          <w:p w:rsidR="00EA1F4A" w:rsidRPr="00EA1F4A" w:rsidRDefault="00EA1F4A" w:rsidP="00EA1F4A">
            <w:pPr>
              <w:jc w:val="center"/>
              <w:rPr>
                <w:sz w:val="24"/>
              </w:rPr>
            </w:pPr>
            <w:r w:rsidRPr="00EA1F4A">
              <w:rPr>
                <w:sz w:val="24"/>
              </w:rPr>
              <w:t>85 929,19</w:t>
            </w:r>
          </w:p>
        </w:tc>
        <w:tc>
          <w:tcPr>
            <w:tcW w:w="1640" w:type="dxa"/>
            <w:noWrap/>
            <w:hideMark/>
          </w:tcPr>
          <w:p w:rsidR="00EA1F4A" w:rsidRPr="00EA1F4A" w:rsidRDefault="00EA1F4A" w:rsidP="00EA1F4A">
            <w:pPr>
              <w:jc w:val="center"/>
              <w:rPr>
                <w:sz w:val="24"/>
              </w:rPr>
            </w:pPr>
            <w:r w:rsidRPr="00EA1F4A">
              <w:rPr>
                <w:sz w:val="24"/>
              </w:rPr>
              <w:t>85 929,19</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19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t>34 274,45</w:t>
            </w:r>
          </w:p>
        </w:tc>
        <w:tc>
          <w:tcPr>
            <w:tcW w:w="1640" w:type="dxa"/>
            <w:noWrap/>
            <w:hideMark/>
          </w:tcPr>
          <w:p w:rsidR="00EA1F4A" w:rsidRPr="00EA1F4A" w:rsidRDefault="00EA1F4A" w:rsidP="00EA1F4A">
            <w:pPr>
              <w:jc w:val="center"/>
              <w:rPr>
                <w:sz w:val="24"/>
              </w:rPr>
            </w:pPr>
            <w:r w:rsidRPr="00EA1F4A">
              <w:rPr>
                <w:sz w:val="24"/>
              </w:rPr>
              <w:t>34 274,45</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4128" w:type="dxa"/>
            <w:gridSpan w:val="3"/>
            <w:vMerge w:val="restart"/>
            <w:hideMark/>
          </w:tcPr>
          <w:p w:rsidR="00EA1F4A" w:rsidRPr="00EA1F4A" w:rsidRDefault="00EA1F4A" w:rsidP="00EA1F4A">
            <w:pPr>
              <w:rPr>
                <w:sz w:val="24"/>
              </w:rPr>
            </w:pPr>
            <w:r w:rsidRPr="00EA1F4A">
              <w:rPr>
                <w:sz w:val="24"/>
              </w:rPr>
              <w:t>прочие расходы</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920 904,36</w:t>
            </w:r>
          </w:p>
        </w:tc>
        <w:tc>
          <w:tcPr>
            <w:tcW w:w="1640" w:type="dxa"/>
            <w:noWrap/>
            <w:hideMark/>
          </w:tcPr>
          <w:p w:rsidR="00EA1F4A" w:rsidRPr="00EA1F4A" w:rsidRDefault="00EA1F4A" w:rsidP="00EA1F4A">
            <w:pPr>
              <w:jc w:val="center"/>
              <w:rPr>
                <w:sz w:val="24"/>
              </w:rPr>
            </w:pPr>
            <w:r w:rsidRPr="00EA1F4A">
              <w:rPr>
                <w:sz w:val="24"/>
              </w:rPr>
              <w:t>400 891,76</w:t>
            </w:r>
          </w:p>
        </w:tc>
        <w:tc>
          <w:tcPr>
            <w:tcW w:w="1193" w:type="dxa"/>
            <w:noWrap/>
            <w:hideMark/>
          </w:tcPr>
          <w:p w:rsidR="00EA1F4A" w:rsidRPr="00EA1F4A" w:rsidRDefault="00EA1F4A" w:rsidP="00EA1F4A">
            <w:pPr>
              <w:jc w:val="center"/>
              <w:rPr>
                <w:sz w:val="24"/>
              </w:rPr>
            </w:pPr>
            <w:r w:rsidRPr="00EA1F4A">
              <w:rPr>
                <w:sz w:val="24"/>
              </w:rPr>
              <w:t>94 873,81</w:t>
            </w:r>
          </w:p>
        </w:tc>
        <w:tc>
          <w:tcPr>
            <w:tcW w:w="1240" w:type="dxa"/>
            <w:noWrap/>
            <w:hideMark/>
          </w:tcPr>
          <w:p w:rsidR="00EA1F4A" w:rsidRPr="00EA1F4A" w:rsidRDefault="00EA1F4A" w:rsidP="00EA1F4A">
            <w:pPr>
              <w:jc w:val="center"/>
              <w:rPr>
                <w:sz w:val="24"/>
              </w:rPr>
            </w:pPr>
            <w:r w:rsidRPr="00EA1F4A">
              <w:rPr>
                <w:sz w:val="24"/>
              </w:rPr>
              <w:t>109 536,47</w:t>
            </w:r>
          </w:p>
        </w:tc>
        <w:tc>
          <w:tcPr>
            <w:tcW w:w="1160" w:type="dxa"/>
            <w:noWrap/>
            <w:hideMark/>
          </w:tcPr>
          <w:p w:rsidR="00EA1F4A" w:rsidRPr="00EA1F4A" w:rsidRDefault="00EA1F4A" w:rsidP="00EA1F4A">
            <w:pPr>
              <w:jc w:val="center"/>
              <w:rPr>
                <w:sz w:val="24"/>
              </w:rPr>
            </w:pPr>
            <w:r w:rsidRPr="00EA1F4A">
              <w:rPr>
                <w:sz w:val="24"/>
              </w:rPr>
              <w:t>118 026,31</w:t>
            </w:r>
          </w:p>
        </w:tc>
        <w:tc>
          <w:tcPr>
            <w:tcW w:w="1140" w:type="dxa"/>
            <w:noWrap/>
            <w:hideMark/>
          </w:tcPr>
          <w:p w:rsidR="00EA1F4A" w:rsidRPr="00EA1F4A" w:rsidRDefault="00EA1F4A" w:rsidP="00EA1F4A">
            <w:pPr>
              <w:jc w:val="center"/>
              <w:rPr>
                <w:sz w:val="24"/>
              </w:rPr>
            </w:pPr>
            <w:r w:rsidRPr="00EA1F4A">
              <w:rPr>
                <w:sz w:val="24"/>
              </w:rPr>
              <w:t>65 892,00</w:t>
            </w:r>
          </w:p>
        </w:tc>
        <w:tc>
          <w:tcPr>
            <w:tcW w:w="1140" w:type="dxa"/>
            <w:noWrap/>
            <w:hideMark/>
          </w:tcPr>
          <w:p w:rsidR="00EA1F4A" w:rsidRPr="00EA1F4A" w:rsidRDefault="00EA1F4A" w:rsidP="00EA1F4A">
            <w:pPr>
              <w:jc w:val="center"/>
              <w:rPr>
                <w:sz w:val="24"/>
              </w:rPr>
            </w:pPr>
            <w:r w:rsidRPr="00EA1F4A">
              <w:rPr>
                <w:sz w:val="24"/>
              </w:rPr>
              <w:t>65 842,00</w:t>
            </w:r>
          </w:p>
        </w:tc>
        <w:tc>
          <w:tcPr>
            <w:tcW w:w="789" w:type="dxa"/>
            <w:noWrap/>
            <w:hideMark/>
          </w:tcPr>
          <w:p w:rsidR="00EA1F4A" w:rsidRPr="00EA1F4A" w:rsidRDefault="00EA1F4A" w:rsidP="00EA1F4A">
            <w:pPr>
              <w:jc w:val="center"/>
              <w:rPr>
                <w:sz w:val="24"/>
              </w:rPr>
            </w:pPr>
            <w:r w:rsidRPr="00EA1F4A">
              <w:rPr>
                <w:sz w:val="24"/>
              </w:rPr>
              <w:t>65 842,0</w:t>
            </w:r>
            <w:r w:rsidRPr="00EA1F4A">
              <w:rPr>
                <w:sz w:val="24"/>
              </w:rPr>
              <w:lastRenderedPageBreak/>
              <w:t>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187 639,91</w:t>
            </w:r>
          </w:p>
        </w:tc>
        <w:tc>
          <w:tcPr>
            <w:tcW w:w="1640" w:type="dxa"/>
            <w:noWrap/>
            <w:hideMark/>
          </w:tcPr>
          <w:p w:rsidR="00EA1F4A" w:rsidRPr="00EA1F4A" w:rsidRDefault="00EA1F4A" w:rsidP="00EA1F4A">
            <w:pPr>
              <w:jc w:val="center"/>
              <w:rPr>
                <w:sz w:val="24"/>
              </w:rPr>
            </w:pPr>
            <w:r w:rsidRPr="00EA1F4A">
              <w:rPr>
                <w:sz w:val="24"/>
              </w:rPr>
              <w:t>43 633,81</w:t>
            </w:r>
          </w:p>
        </w:tc>
        <w:tc>
          <w:tcPr>
            <w:tcW w:w="1193" w:type="dxa"/>
            <w:noWrap/>
            <w:hideMark/>
          </w:tcPr>
          <w:p w:rsidR="00EA1F4A" w:rsidRPr="00EA1F4A" w:rsidRDefault="00EA1F4A" w:rsidP="00EA1F4A">
            <w:pPr>
              <w:jc w:val="center"/>
              <w:rPr>
                <w:sz w:val="24"/>
              </w:rPr>
            </w:pPr>
            <w:r w:rsidRPr="00EA1F4A">
              <w:rPr>
                <w:sz w:val="24"/>
              </w:rPr>
              <w:t>37 385,20</w:t>
            </w:r>
          </w:p>
        </w:tc>
        <w:tc>
          <w:tcPr>
            <w:tcW w:w="1240" w:type="dxa"/>
            <w:noWrap/>
            <w:hideMark/>
          </w:tcPr>
          <w:p w:rsidR="00EA1F4A" w:rsidRPr="00EA1F4A" w:rsidRDefault="00EA1F4A" w:rsidP="00EA1F4A">
            <w:pPr>
              <w:jc w:val="center"/>
              <w:rPr>
                <w:sz w:val="24"/>
              </w:rPr>
            </w:pPr>
            <w:r w:rsidRPr="00EA1F4A">
              <w:rPr>
                <w:sz w:val="24"/>
              </w:rPr>
              <w:t>55 012,50</w:t>
            </w:r>
          </w:p>
        </w:tc>
        <w:tc>
          <w:tcPr>
            <w:tcW w:w="1160" w:type="dxa"/>
            <w:noWrap/>
            <w:hideMark/>
          </w:tcPr>
          <w:p w:rsidR="00EA1F4A" w:rsidRPr="00EA1F4A" w:rsidRDefault="00EA1F4A" w:rsidP="00EA1F4A">
            <w:pPr>
              <w:jc w:val="center"/>
              <w:rPr>
                <w:sz w:val="24"/>
              </w:rPr>
            </w:pPr>
            <w:r w:rsidRPr="00EA1F4A">
              <w:rPr>
                <w:sz w:val="24"/>
              </w:rPr>
              <w:t>51 608,40</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местный бюджет</w:t>
            </w:r>
          </w:p>
        </w:tc>
        <w:tc>
          <w:tcPr>
            <w:tcW w:w="1420" w:type="dxa"/>
            <w:noWrap/>
            <w:hideMark/>
          </w:tcPr>
          <w:p w:rsidR="00EA1F4A" w:rsidRPr="00EA1F4A" w:rsidRDefault="00EA1F4A" w:rsidP="00EA1F4A">
            <w:pPr>
              <w:jc w:val="center"/>
              <w:rPr>
                <w:sz w:val="24"/>
              </w:rPr>
            </w:pPr>
            <w:r w:rsidRPr="00EA1F4A">
              <w:rPr>
                <w:sz w:val="24"/>
              </w:rPr>
              <w:t>733 203,08</w:t>
            </w:r>
          </w:p>
        </w:tc>
        <w:tc>
          <w:tcPr>
            <w:tcW w:w="1640" w:type="dxa"/>
            <w:noWrap/>
            <w:hideMark/>
          </w:tcPr>
          <w:p w:rsidR="00EA1F4A" w:rsidRPr="00EA1F4A" w:rsidRDefault="00EA1F4A" w:rsidP="00EA1F4A">
            <w:pPr>
              <w:jc w:val="center"/>
              <w:rPr>
                <w:sz w:val="24"/>
              </w:rPr>
            </w:pPr>
            <w:r w:rsidRPr="00EA1F4A">
              <w:rPr>
                <w:sz w:val="24"/>
              </w:rPr>
              <w:t>357 257,97</w:t>
            </w:r>
          </w:p>
        </w:tc>
        <w:tc>
          <w:tcPr>
            <w:tcW w:w="1193" w:type="dxa"/>
            <w:noWrap/>
            <w:hideMark/>
          </w:tcPr>
          <w:p w:rsidR="00EA1F4A" w:rsidRPr="00EA1F4A" w:rsidRDefault="00EA1F4A" w:rsidP="00EA1F4A">
            <w:pPr>
              <w:jc w:val="center"/>
              <w:rPr>
                <w:sz w:val="24"/>
              </w:rPr>
            </w:pPr>
            <w:r w:rsidRPr="00EA1F4A">
              <w:rPr>
                <w:sz w:val="24"/>
              </w:rPr>
              <w:t>57 488,61</w:t>
            </w:r>
          </w:p>
        </w:tc>
        <w:tc>
          <w:tcPr>
            <w:tcW w:w="1240" w:type="dxa"/>
            <w:noWrap/>
            <w:hideMark/>
          </w:tcPr>
          <w:p w:rsidR="00EA1F4A" w:rsidRPr="00EA1F4A" w:rsidRDefault="00EA1F4A" w:rsidP="00EA1F4A">
            <w:pPr>
              <w:jc w:val="center"/>
              <w:rPr>
                <w:sz w:val="24"/>
              </w:rPr>
            </w:pPr>
            <w:r w:rsidRPr="00EA1F4A">
              <w:rPr>
                <w:sz w:val="24"/>
              </w:rPr>
              <w:t>54 462,60</w:t>
            </w:r>
          </w:p>
        </w:tc>
        <w:tc>
          <w:tcPr>
            <w:tcW w:w="1160" w:type="dxa"/>
            <w:noWrap/>
            <w:hideMark/>
          </w:tcPr>
          <w:p w:rsidR="00EA1F4A" w:rsidRPr="00EA1F4A" w:rsidRDefault="00EA1F4A" w:rsidP="00EA1F4A">
            <w:pPr>
              <w:jc w:val="center"/>
              <w:rPr>
                <w:sz w:val="24"/>
              </w:rPr>
            </w:pPr>
            <w:r w:rsidRPr="00EA1F4A">
              <w:rPr>
                <w:sz w:val="24"/>
              </w:rPr>
              <w:t>66 417,91</w:t>
            </w:r>
          </w:p>
        </w:tc>
        <w:tc>
          <w:tcPr>
            <w:tcW w:w="1140" w:type="dxa"/>
            <w:noWrap/>
            <w:hideMark/>
          </w:tcPr>
          <w:p w:rsidR="00EA1F4A" w:rsidRPr="00EA1F4A" w:rsidRDefault="00EA1F4A" w:rsidP="00EA1F4A">
            <w:pPr>
              <w:jc w:val="center"/>
              <w:rPr>
                <w:sz w:val="24"/>
              </w:rPr>
            </w:pPr>
            <w:r w:rsidRPr="00EA1F4A">
              <w:rPr>
                <w:sz w:val="24"/>
              </w:rPr>
              <w:t>65 892,00</w:t>
            </w:r>
          </w:p>
        </w:tc>
        <w:tc>
          <w:tcPr>
            <w:tcW w:w="1140" w:type="dxa"/>
            <w:noWrap/>
            <w:hideMark/>
          </w:tcPr>
          <w:p w:rsidR="00EA1F4A" w:rsidRPr="00EA1F4A" w:rsidRDefault="00EA1F4A" w:rsidP="00EA1F4A">
            <w:pPr>
              <w:jc w:val="center"/>
              <w:rPr>
                <w:sz w:val="24"/>
              </w:rPr>
            </w:pPr>
            <w:r w:rsidRPr="00EA1F4A">
              <w:rPr>
                <w:sz w:val="24"/>
              </w:rPr>
              <w:t>65 842,00</w:t>
            </w:r>
          </w:p>
        </w:tc>
        <w:tc>
          <w:tcPr>
            <w:tcW w:w="789" w:type="dxa"/>
            <w:noWrap/>
            <w:hideMark/>
          </w:tcPr>
          <w:p w:rsidR="00EA1F4A" w:rsidRPr="00EA1F4A" w:rsidRDefault="00EA1F4A" w:rsidP="00EA1F4A">
            <w:pPr>
              <w:jc w:val="center"/>
              <w:rPr>
                <w:sz w:val="24"/>
              </w:rPr>
            </w:pPr>
            <w:r w:rsidRPr="00EA1F4A">
              <w:rPr>
                <w:sz w:val="24"/>
              </w:rPr>
              <w:t>65 842,00</w:t>
            </w:r>
          </w:p>
        </w:tc>
      </w:tr>
      <w:tr w:rsidR="00EA1F4A" w:rsidRPr="00EA1F4A" w:rsidTr="00EA1F4A">
        <w:trPr>
          <w:trHeight w:val="19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w:t>
            </w:r>
          </w:p>
        </w:tc>
        <w:tc>
          <w:tcPr>
            <w:tcW w:w="1240" w:type="dxa"/>
            <w:noWrap/>
            <w:hideMark/>
          </w:tcPr>
          <w:p w:rsidR="00EA1F4A" w:rsidRPr="00EA1F4A" w:rsidRDefault="00EA1F4A" w:rsidP="00EA1F4A">
            <w:pPr>
              <w:jc w:val="center"/>
              <w:rPr>
                <w:sz w:val="24"/>
              </w:rPr>
            </w:pPr>
            <w:r w:rsidRPr="00EA1F4A">
              <w:rPr>
                <w:sz w:val="24"/>
              </w:rPr>
              <w:t>-</w:t>
            </w:r>
          </w:p>
        </w:tc>
        <w:tc>
          <w:tcPr>
            <w:tcW w:w="116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p>
        </w:tc>
        <w:tc>
          <w:tcPr>
            <w:tcW w:w="1640" w:type="dxa"/>
            <w:noWrap/>
            <w:hideMark/>
          </w:tcPr>
          <w:p w:rsidR="00EA1F4A" w:rsidRPr="00EA1F4A" w:rsidRDefault="00EA1F4A" w:rsidP="00EA1F4A">
            <w:pPr>
              <w:jc w:val="center"/>
              <w:rPr>
                <w:sz w:val="24"/>
              </w:rPr>
            </w:pPr>
          </w:p>
        </w:tc>
        <w:tc>
          <w:tcPr>
            <w:tcW w:w="1193" w:type="dxa"/>
            <w:noWrap/>
            <w:hideMark/>
          </w:tcPr>
          <w:p w:rsidR="00EA1F4A" w:rsidRPr="00EA1F4A" w:rsidRDefault="00EA1F4A" w:rsidP="00EA1F4A">
            <w:pPr>
              <w:jc w:val="center"/>
              <w:rPr>
                <w:sz w:val="24"/>
              </w:rPr>
            </w:pPr>
          </w:p>
        </w:tc>
        <w:tc>
          <w:tcPr>
            <w:tcW w:w="1240" w:type="dxa"/>
            <w:noWrap/>
            <w:hideMark/>
          </w:tcPr>
          <w:p w:rsidR="00EA1F4A" w:rsidRPr="00EA1F4A" w:rsidRDefault="00EA1F4A" w:rsidP="00EA1F4A">
            <w:pPr>
              <w:jc w:val="center"/>
              <w:rPr>
                <w:sz w:val="24"/>
              </w:rPr>
            </w:pPr>
          </w:p>
        </w:tc>
        <w:tc>
          <w:tcPr>
            <w:tcW w:w="116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1140" w:type="dxa"/>
            <w:noWrap/>
            <w:hideMark/>
          </w:tcPr>
          <w:p w:rsidR="00EA1F4A" w:rsidRPr="00EA1F4A" w:rsidRDefault="00EA1F4A" w:rsidP="00EA1F4A">
            <w:pPr>
              <w:jc w:val="center"/>
              <w:rPr>
                <w:sz w:val="24"/>
              </w:rPr>
            </w:pPr>
          </w:p>
        </w:tc>
        <w:tc>
          <w:tcPr>
            <w:tcW w:w="789" w:type="dxa"/>
            <w:noWrap/>
            <w:hideMark/>
          </w:tcPr>
          <w:p w:rsidR="00EA1F4A" w:rsidRPr="00EA1F4A" w:rsidRDefault="00EA1F4A" w:rsidP="00EA1F4A">
            <w:pPr>
              <w:jc w:val="center"/>
              <w:rPr>
                <w:sz w:val="24"/>
              </w:rPr>
            </w:pPr>
          </w:p>
        </w:tc>
      </w:tr>
      <w:tr w:rsidR="00EA1F4A" w:rsidRPr="00EA1F4A" w:rsidTr="00EA1F4A">
        <w:trPr>
          <w:trHeight w:val="300"/>
          <w:jc w:val="center"/>
        </w:trPr>
        <w:tc>
          <w:tcPr>
            <w:tcW w:w="14984" w:type="dxa"/>
            <w:gridSpan w:val="12"/>
            <w:noWrap/>
            <w:hideMark/>
          </w:tcPr>
          <w:p w:rsidR="00EA1F4A" w:rsidRPr="00EA1F4A" w:rsidRDefault="00EA1F4A" w:rsidP="00EA1F4A">
            <w:pPr>
              <w:rPr>
                <w:sz w:val="24"/>
              </w:rPr>
            </w:pPr>
            <w:r w:rsidRPr="00EA1F4A">
              <w:rPr>
                <w:sz w:val="24"/>
              </w:rPr>
              <w:t>в том числе по исполнителям</w:t>
            </w:r>
          </w:p>
        </w:tc>
      </w:tr>
      <w:tr w:rsidR="00EA1F4A" w:rsidRPr="00EA1F4A" w:rsidTr="00EA1F4A">
        <w:trPr>
          <w:trHeight w:val="300"/>
          <w:jc w:val="center"/>
        </w:trPr>
        <w:tc>
          <w:tcPr>
            <w:tcW w:w="4128" w:type="dxa"/>
            <w:gridSpan w:val="3"/>
            <w:vMerge w:val="restart"/>
            <w:hideMark/>
          </w:tcPr>
          <w:p w:rsidR="00EA1F4A" w:rsidRPr="00EA1F4A" w:rsidRDefault="00EA1F4A" w:rsidP="00EA1F4A">
            <w:pPr>
              <w:jc w:val="both"/>
              <w:rPr>
                <w:sz w:val="24"/>
              </w:rPr>
            </w:pPr>
            <w:r w:rsidRPr="00EA1F4A">
              <w:rPr>
                <w:sz w:val="24"/>
              </w:rPr>
              <w:t>Муниципальное казенное учрежд</w:t>
            </w:r>
            <w:r w:rsidRPr="00EA1F4A">
              <w:rPr>
                <w:sz w:val="24"/>
              </w:rPr>
              <w:t>е</w:t>
            </w:r>
            <w:r w:rsidRPr="00EA1F4A">
              <w:rPr>
                <w:sz w:val="24"/>
              </w:rPr>
              <w:t>ние "Управление капитального строительства по застройке Нижн</w:t>
            </w:r>
            <w:r w:rsidRPr="00EA1F4A">
              <w:rPr>
                <w:sz w:val="24"/>
              </w:rPr>
              <w:t>е</w:t>
            </w:r>
            <w:r w:rsidRPr="00EA1F4A">
              <w:rPr>
                <w:sz w:val="24"/>
              </w:rPr>
              <w:t>вартовского района"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497 621,94</w:t>
            </w:r>
          </w:p>
        </w:tc>
        <w:tc>
          <w:tcPr>
            <w:tcW w:w="1640" w:type="dxa"/>
            <w:noWrap/>
            <w:hideMark/>
          </w:tcPr>
          <w:p w:rsidR="00EA1F4A" w:rsidRPr="00EA1F4A" w:rsidRDefault="00EA1F4A" w:rsidP="00EA1F4A">
            <w:pPr>
              <w:jc w:val="center"/>
              <w:rPr>
                <w:sz w:val="24"/>
              </w:rPr>
            </w:pPr>
            <w:r w:rsidRPr="00EA1F4A">
              <w:rPr>
                <w:sz w:val="24"/>
              </w:rPr>
              <w:t>285 554,41</w:t>
            </w:r>
          </w:p>
        </w:tc>
        <w:tc>
          <w:tcPr>
            <w:tcW w:w="1193" w:type="dxa"/>
            <w:noWrap/>
            <w:hideMark/>
          </w:tcPr>
          <w:p w:rsidR="00EA1F4A" w:rsidRPr="00EA1F4A" w:rsidRDefault="00EA1F4A" w:rsidP="00EA1F4A">
            <w:pPr>
              <w:jc w:val="center"/>
              <w:rPr>
                <w:sz w:val="24"/>
              </w:rPr>
            </w:pPr>
            <w:r w:rsidRPr="00EA1F4A">
              <w:rPr>
                <w:sz w:val="24"/>
              </w:rPr>
              <w:t>24 666,06</w:t>
            </w:r>
          </w:p>
        </w:tc>
        <w:tc>
          <w:tcPr>
            <w:tcW w:w="1240" w:type="dxa"/>
            <w:noWrap/>
            <w:hideMark/>
          </w:tcPr>
          <w:p w:rsidR="00EA1F4A" w:rsidRPr="00EA1F4A" w:rsidRDefault="00EA1F4A" w:rsidP="00EA1F4A">
            <w:pPr>
              <w:jc w:val="center"/>
              <w:rPr>
                <w:sz w:val="24"/>
              </w:rPr>
            </w:pPr>
            <w:r w:rsidRPr="00EA1F4A">
              <w:rPr>
                <w:sz w:val="24"/>
              </w:rPr>
              <w:t>42 325,79</w:t>
            </w:r>
          </w:p>
        </w:tc>
        <w:tc>
          <w:tcPr>
            <w:tcW w:w="1160" w:type="dxa"/>
            <w:noWrap/>
            <w:hideMark/>
          </w:tcPr>
          <w:p w:rsidR="00EA1F4A" w:rsidRPr="00EA1F4A" w:rsidRDefault="00EA1F4A" w:rsidP="00EA1F4A">
            <w:pPr>
              <w:jc w:val="center"/>
              <w:rPr>
                <w:sz w:val="24"/>
              </w:rPr>
            </w:pPr>
            <w:r w:rsidRPr="00EA1F4A">
              <w:rPr>
                <w:sz w:val="24"/>
              </w:rPr>
              <w:t>39 125,68</w:t>
            </w:r>
          </w:p>
        </w:tc>
        <w:tc>
          <w:tcPr>
            <w:tcW w:w="1140" w:type="dxa"/>
            <w:noWrap/>
            <w:hideMark/>
          </w:tcPr>
          <w:p w:rsidR="00EA1F4A" w:rsidRPr="00EA1F4A" w:rsidRDefault="00EA1F4A" w:rsidP="00EA1F4A">
            <w:pPr>
              <w:jc w:val="center"/>
              <w:rPr>
                <w:sz w:val="24"/>
              </w:rPr>
            </w:pPr>
            <w:r w:rsidRPr="00EA1F4A">
              <w:rPr>
                <w:sz w:val="24"/>
              </w:rPr>
              <w:t>35 350,00</w:t>
            </w:r>
          </w:p>
        </w:tc>
        <w:tc>
          <w:tcPr>
            <w:tcW w:w="1140" w:type="dxa"/>
            <w:noWrap/>
            <w:hideMark/>
          </w:tcPr>
          <w:p w:rsidR="00EA1F4A" w:rsidRPr="00EA1F4A" w:rsidRDefault="00EA1F4A" w:rsidP="00EA1F4A">
            <w:pPr>
              <w:jc w:val="center"/>
              <w:rPr>
                <w:sz w:val="24"/>
              </w:rPr>
            </w:pPr>
            <w:r w:rsidRPr="00EA1F4A">
              <w:rPr>
                <w:sz w:val="24"/>
              </w:rPr>
              <w:t>35 300,00</w:t>
            </w:r>
          </w:p>
        </w:tc>
        <w:tc>
          <w:tcPr>
            <w:tcW w:w="789" w:type="dxa"/>
            <w:noWrap/>
            <w:hideMark/>
          </w:tcPr>
          <w:p w:rsidR="00EA1F4A" w:rsidRPr="00EA1F4A" w:rsidRDefault="00EA1F4A" w:rsidP="00EA1F4A">
            <w:pPr>
              <w:jc w:val="center"/>
              <w:rPr>
                <w:sz w:val="24"/>
              </w:rPr>
            </w:pPr>
            <w:r w:rsidRPr="00EA1F4A">
              <w:rPr>
                <w:sz w:val="24"/>
              </w:rPr>
              <w:t>35 300,00</w:t>
            </w:r>
          </w:p>
        </w:tc>
      </w:tr>
      <w:tr w:rsidR="00EA1F4A" w:rsidRPr="00EA1F4A" w:rsidTr="00EA1F4A">
        <w:trPr>
          <w:trHeight w:val="720"/>
          <w:jc w:val="center"/>
        </w:trPr>
        <w:tc>
          <w:tcPr>
            <w:tcW w:w="4128" w:type="dxa"/>
            <w:gridSpan w:val="3"/>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77 480,41</w:t>
            </w:r>
          </w:p>
        </w:tc>
        <w:tc>
          <w:tcPr>
            <w:tcW w:w="1640" w:type="dxa"/>
            <w:noWrap/>
            <w:hideMark/>
          </w:tcPr>
          <w:p w:rsidR="00EA1F4A" w:rsidRPr="00EA1F4A" w:rsidRDefault="00EA1F4A" w:rsidP="00EA1F4A">
            <w:pPr>
              <w:jc w:val="center"/>
              <w:rPr>
                <w:sz w:val="24"/>
              </w:rPr>
            </w:pPr>
            <w:r w:rsidRPr="00EA1F4A">
              <w:rPr>
                <w:sz w:val="24"/>
              </w:rPr>
              <w:t>34 867,51</w:t>
            </w:r>
          </w:p>
        </w:tc>
        <w:tc>
          <w:tcPr>
            <w:tcW w:w="1193" w:type="dxa"/>
            <w:noWrap/>
            <w:hideMark/>
          </w:tcPr>
          <w:p w:rsidR="00EA1F4A" w:rsidRPr="00EA1F4A" w:rsidRDefault="00EA1F4A" w:rsidP="00EA1F4A">
            <w:pPr>
              <w:jc w:val="center"/>
              <w:rPr>
                <w:sz w:val="24"/>
              </w:rPr>
            </w:pPr>
            <w:r w:rsidRPr="00EA1F4A">
              <w:rPr>
                <w:sz w:val="24"/>
              </w:rPr>
              <w:t>3 234,00</w:t>
            </w:r>
          </w:p>
        </w:tc>
        <w:tc>
          <w:tcPr>
            <w:tcW w:w="1240" w:type="dxa"/>
            <w:noWrap/>
            <w:hideMark/>
          </w:tcPr>
          <w:p w:rsidR="00EA1F4A" w:rsidRPr="00EA1F4A" w:rsidRDefault="00EA1F4A" w:rsidP="00EA1F4A">
            <w:pPr>
              <w:jc w:val="center"/>
              <w:rPr>
                <w:sz w:val="24"/>
              </w:rPr>
            </w:pPr>
            <w:r w:rsidRPr="00EA1F4A">
              <w:rPr>
                <w:sz w:val="24"/>
              </w:rPr>
              <w:t>21 209,50</w:t>
            </w:r>
          </w:p>
        </w:tc>
        <w:tc>
          <w:tcPr>
            <w:tcW w:w="1160" w:type="dxa"/>
            <w:noWrap/>
            <w:hideMark/>
          </w:tcPr>
          <w:p w:rsidR="00EA1F4A" w:rsidRPr="00EA1F4A" w:rsidRDefault="00EA1F4A" w:rsidP="00EA1F4A">
            <w:pPr>
              <w:jc w:val="center"/>
              <w:rPr>
                <w:sz w:val="24"/>
              </w:rPr>
            </w:pPr>
            <w:r w:rsidRPr="00EA1F4A">
              <w:rPr>
                <w:sz w:val="24"/>
              </w:rPr>
              <w:t>18 169,40</w:t>
            </w:r>
          </w:p>
        </w:tc>
        <w:tc>
          <w:tcPr>
            <w:tcW w:w="1140" w:type="dxa"/>
            <w:noWrap/>
            <w:hideMark/>
          </w:tcPr>
          <w:p w:rsidR="00EA1F4A" w:rsidRPr="00EA1F4A" w:rsidRDefault="00EA1F4A" w:rsidP="00EA1F4A">
            <w:pPr>
              <w:jc w:val="center"/>
              <w:rPr>
                <w:sz w:val="24"/>
              </w:rPr>
            </w:pPr>
            <w:r w:rsidRPr="00EA1F4A">
              <w:rPr>
                <w:sz w:val="24"/>
              </w:rPr>
              <w:t>-</w:t>
            </w:r>
          </w:p>
        </w:tc>
        <w:tc>
          <w:tcPr>
            <w:tcW w:w="1140" w:type="dxa"/>
            <w:noWrap/>
            <w:hideMark/>
          </w:tcPr>
          <w:p w:rsidR="00EA1F4A" w:rsidRPr="00EA1F4A" w:rsidRDefault="00EA1F4A" w:rsidP="00EA1F4A">
            <w:pPr>
              <w:jc w:val="center"/>
              <w:rPr>
                <w:sz w:val="24"/>
              </w:rPr>
            </w:pPr>
            <w:r w:rsidRPr="00EA1F4A">
              <w:rPr>
                <w:sz w:val="24"/>
              </w:rPr>
              <w:t>-</w:t>
            </w:r>
          </w:p>
        </w:tc>
        <w:tc>
          <w:tcPr>
            <w:tcW w:w="789" w:type="dxa"/>
            <w:noWrap/>
            <w:hideMark/>
          </w:tcPr>
          <w:p w:rsidR="00EA1F4A" w:rsidRPr="00EA1F4A" w:rsidRDefault="00EA1F4A" w:rsidP="00EA1F4A">
            <w:pPr>
              <w:jc w:val="center"/>
              <w:rPr>
                <w:sz w:val="24"/>
              </w:rPr>
            </w:pPr>
            <w:r w:rsidRPr="00EA1F4A">
              <w:rPr>
                <w:sz w:val="24"/>
              </w:rPr>
              <w:t>-</w:t>
            </w:r>
          </w:p>
        </w:tc>
      </w:tr>
      <w:tr w:rsidR="00EA1F4A" w:rsidRPr="00EA1F4A" w:rsidTr="00EA1F4A">
        <w:trPr>
          <w:trHeight w:val="480"/>
          <w:jc w:val="center"/>
        </w:trPr>
        <w:tc>
          <w:tcPr>
            <w:tcW w:w="4128" w:type="dxa"/>
            <w:gridSpan w:val="3"/>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местный бюджет</w:t>
            </w:r>
          </w:p>
        </w:tc>
        <w:tc>
          <w:tcPr>
            <w:tcW w:w="1420" w:type="dxa"/>
            <w:noWrap/>
            <w:hideMark/>
          </w:tcPr>
          <w:p w:rsidR="00EA1F4A" w:rsidRPr="00EA1F4A" w:rsidRDefault="00EA1F4A" w:rsidP="00EA1F4A">
            <w:pPr>
              <w:jc w:val="center"/>
              <w:rPr>
                <w:sz w:val="24"/>
              </w:rPr>
            </w:pPr>
            <w:r w:rsidRPr="00EA1F4A">
              <w:rPr>
                <w:sz w:val="24"/>
              </w:rPr>
              <w:t>420 141,53</w:t>
            </w:r>
          </w:p>
        </w:tc>
        <w:tc>
          <w:tcPr>
            <w:tcW w:w="1640" w:type="dxa"/>
            <w:noWrap/>
            <w:hideMark/>
          </w:tcPr>
          <w:p w:rsidR="00EA1F4A" w:rsidRPr="00EA1F4A" w:rsidRDefault="00EA1F4A" w:rsidP="00EA1F4A">
            <w:pPr>
              <w:jc w:val="center"/>
              <w:rPr>
                <w:sz w:val="24"/>
              </w:rPr>
            </w:pPr>
            <w:r w:rsidRPr="00EA1F4A">
              <w:rPr>
                <w:sz w:val="24"/>
              </w:rPr>
              <w:t>250 686,91</w:t>
            </w:r>
          </w:p>
        </w:tc>
        <w:tc>
          <w:tcPr>
            <w:tcW w:w="1193" w:type="dxa"/>
            <w:noWrap/>
            <w:hideMark/>
          </w:tcPr>
          <w:p w:rsidR="00EA1F4A" w:rsidRPr="00EA1F4A" w:rsidRDefault="00EA1F4A" w:rsidP="00EA1F4A">
            <w:pPr>
              <w:jc w:val="center"/>
              <w:rPr>
                <w:sz w:val="24"/>
              </w:rPr>
            </w:pPr>
            <w:r w:rsidRPr="00EA1F4A">
              <w:rPr>
                <w:sz w:val="24"/>
              </w:rPr>
              <w:t>21 432,06</w:t>
            </w:r>
          </w:p>
        </w:tc>
        <w:tc>
          <w:tcPr>
            <w:tcW w:w="1240" w:type="dxa"/>
            <w:noWrap/>
            <w:hideMark/>
          </w:tcPr>
          <w:p w:rsidR="00EA1F4A" w:rsidRPr="00EA1F4A" w:rsidRDefault="00EA1F4A" w:rsidP="00EA1F4A">
            <w:pPr>
              <w:jc w:val="center"/>
              <w:rPr>
                <w:sz w:val="24"/>
              </w:rPr>
            </w:pPr>
            <w:r w:rsidRPr="00EA1F4A">
              <w:rPr>
                <w:sz w:val="24"/>
              </w:rPr>
              <w:t>21 116,29</w:t>
            </w:r>
          </w:p>
        </w:tc>
        <w:tc>
          <w:tcPr>
            <w:tcW w:w="1160" w:type="dxa"/>
            <w:noWrap/>
            <w:hideMark/>
          </w:tcPr>
          <w:p w:rsidR="00EA1F4A" w:rsidRPr="00EA1F4A" w:rsidRDefault="00EA1F4A" w:rsidP="00EA1F4A">
            <w:pPr>
              <w:jc w:val="center"/>
              <w:rPr>
                <w:sz w:val="24"/>
              </w:rPr>
            </w:pPr>
            <w:r w:rsidRPr="00EA1F4A">
              <w:rPr>
                <w:sz w:val="24"/>
              </w:rPr>
              <w:t>20 956,28</w:t>
            </w:r>
          </w:p>
        </w:tc>
        <w:tc>
          <w:tcPr>
            <w:tcW w:w="1140" w:type="dxa"/>
            <w:noWrap/>
            <w:hideMark/>
          </w:tcPr>
          <w:p w:rsidR="00EA1F4A" w:rsidRPr="00EA1F4A" w:rsidRDefault="00EA1F4A" w:rsidP="00EA1F4A">
            <w:pPr>
              <w:jc w:val="center"/>
              <w:rPr>
                <w:sz w:val="24"/>
              </w:rPr>
            </w:pPr>
            <w:r w:rsidRPr="00EA1F4A">
              <w:rPr>
                <w:sz w:val="24"/>
              </w:rPr>
              <w:t>35 350,00</w:t>
            </w:r>
          </w:p>
        </w:tc>
        <w:tc>
          <w:tcPr>
            <w:tcW w:w="1140" w:type="dxa"/>
            <w:noWrap/>
            <w:hideMark/>
          </w:tcPr>
          <w:p w:rsidR="00EA1F4A" w:rsidRPr="00EA1F4A" w:rsidRDefault="00EA1F4A" w:rsidP="00EA1F4A">
            <w:pPr>
              <w:jc w:val="center"/>
              <w:rPr>
                <w:sz w:val="24"/>
              </w:rPr>
            </w:pPr>
            <w:r w:rsidRPr="00EA1F4A">
              <w:rPr>
                <w:sz w:val="24"/>
              </w:rPr>
              <w:t>35 300,00</w:t>
            </w:r>
          </w:p>
        </w:tc>
        <w:tc>
          <w:tcPr>
            <w:tcW w:w="789" w:type="dxa"/>
            <w:noWrap/>
            <w:hideMark/>
          </w:tcPr>
          <w:p w:rsidR="00EA1F4A" w:rsidRPr="00EA1F4A" w:rsidRDefault="00EA1F4A" w:rsidP="00EA1F4A">
            <w:pPr>
              <w:jc w:val="center"/>
              <w:rPr>
                <w:sz w:val="24"/>
              </w:rPr>
            </w:pPr>
            <w:r w:rsidRPr="00EA1F4A">
              <w:rPr>
                <w:sz w:val="24"/>
              </w:rPr>
              <w:t>35 300,00</w:t>
            </w:r>
          </w:p>
        </w:tc>
      </w:tr>
      <w:tr w:rsidR="00EA1F4A" w:rsidRPr="00EA1F4A" w:rsidTr="00EA1F4A">
        <w:trPr>
          <w:trHeight w:val="1920"/>
          <w:jc w:val="center"/>
        </w:trPr>
        <w:tc>
          <w:tcPr>
            <w:tcW w:w="4128" w:type="dxa"/>
            <w:gridSpan w:val="3"/>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в т.ч</w:t>
            </w:r>
            <w:proofErr w:type="gramStart"/>
            <w:r w:rsidRPr="00EA1F4A">
              <w:rPr>
                <w:sz w:val="24"/>
              </w:rPr>
              <w:t>.б</w:t>
            </w:r>
            <w:proofErr w:type="gramEnd"/>
            <w:r w:rsidRPr="00EA1F4A">
              <w:rPr>
                <w:sz w:val="24"/>
              </w:rPr>
              <w:t>езвозмез</w:t>
            </w:r>
            <w:r w:rsidRPr="00EA1F4A">
              <w:rPr>
                <w:sz w:val="24"/>
              </w:rPr>
              <w:t>д</w:t>
            </w:r>
            <w:r w:rsidRPr="00EA1F4A">
              <w:rPr>
                <w:sz w:val="24"/>
              </w:rPr>
              <w:t>ные п</w:t>
            </w:r>
            <w:r w:rsidRPr="00EA1F4A">
              <w:rPr>
                <w:sz w:val="24"/>
              </w:rPr>
              <w:t>о</w:t>
            </w:r>
            <w:r w:rsidRPr="00EA1F4A">
              <w:rPr>
                <w:sz w:val="24"/>
              </w:rPr>
              <w:t>ступл</w:t>
            </w:r>
            <w:r w:rsidRPr="00EA1F4A">
              <w:rPr>
                <w:sz w:val="24"/>
              </w:rPr>
              <w:t>е</w:t>
            </w:r>
            <w:r w:rsidRPr="00EA1F4A">
              <w:rPr>
                <w:sz w:val="24"/>
              </w:rPr>
              <w:t>ния ф</w:t>
            </w:r>
            <w:r w:rsidRPr="00EA1F4A">
              <w:rPr>
                <w:sz w:val="24"/>
              </w:rPr>
              <w:t>и</w:t>
            </w:r>
            <w:r w:rsidRPr="00EA1F4A">
              <w:rPr>
                <w:sz w:val="24"/>
              </w:rPr>
              <w:t>зич</w:t>
            </w:r>
            <w:r w:rsidRPr="00EA1F4A">
              <w:rPr>
                <w:sz w:val="24"/>
              </w:rPr>
              <w:t>е</w:t>
            </w:r>
            <w:r w:rsidRPr="00EA1F4A">
              <w:rPr>
                <w:sz w:val="24"/>
              </w:rPr>
              <w:t>ских и юрид</w:t>
            </w:r>
            <w:r w:rsidRPr="00EA1F4A">
              <w:rPr>
                <w:sz w:val="24"/>
              </w:rPr>
              <w:t>и</w:t>
            </w:r>
            <w:r w:rsidRPr="00EA1F4A">
              <w:rPr>
                <w:sz w:val="24"/>
              </w:rPr>
              <w:t>ческих лиц</w:t>
            </w:r>
          </w:p>
        </w:tc>
        <w:tc>
          <w:tcPr>
            <w:tcW w:w="1420" w:type="dxa"/>
            <w:noWrap/>
            <w:hideMark/>
          </w:tcPr>
          <w:p w:rsidR="00EA1F4A" w:rsidRPr="00EA1F4A" w:rsidRDefault="00EA1F4A" w:rsidP="00EA1F4A">
            <w:pPr>
              <w:jc w:val="center"/>
              <w:rPr>
                <w:sz w:val="24"/>
              </w:rPr>
            </w:pPr>
            <w:r w:rsidRPr="00EA1F4A">
              <w:rPr>
                <w:sz w:val="24"/>
              </w:rPr>
              <w:t>34 274,45</w:t>
            </w:r>
          </w:p>
        </w:tc>
        <w:tc>
          <w:tcPr>
            <w:tcW w:w="1640" w:type="dxa"/>
            <w:noWrap/>
            <w:hideMark/>
          </w:tcPr>
          <w:p w:rsidR="00EA1F4A" w:rsidRPr="00EA1F4A" w:rsidRDefault="00EA1F4A" w:rsidP="00EA1F4A">
            <w:pPr>
              <w:jc w:val="center"/>
              <w:rPr>
                <w:sz w:val="24"/>
              </w:rPr>
            </w:pPr>
            <w:r w:rsidRPr="00EA1F4A">
              <w:rPr>
                <w:sz w:val="24"/>
              </w:rPr>
              <w:t>34 274,45</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300"/>
          <w:jc w:val="center"/>
        </w:trPr>
        <w:tc>
          <w:tcPr>
            <w:tcW w:w="4128" w:type="dxa"/>
            <w:gridSpan w:val="3"/>
            <w:vMerge w:val="restart"/>
            <w:hideMark/>
          </w:tcPr>
          <w:p w:rsidR="00EA1F4A" w:rsidRPr="00EA1F4A" w:rsidRDefault="00EA1F4A" w:rsidP="00EA1F4A">
            <w:pPr>
              <w:jc w:val="both"/>
              <w:rPr>
                <w:sz w:val="24"/>
              </w:rPr>
            </w:pPr>
            <w:r w:rsidRPr="00EA1F4A">
              <w:rPr>
                <w:sz w:val="24"/>
              </w:rPr>
              <w:t>Отдел жилищно-коммунального х</w:t>
            </w:r>
            <w:r w:rsidRPr="00EA1F4A">
              <w:rPr>
                <w:sz w:val="24"/>
              </w:rPr>
              <w:t>о</w:t>
            </w:r>
            <w:r w:rsidRPr="00EA1F4A">
              <w:rPr>
                <w:sz w:val="24"/>
              </w:rPr>
              <w:t>зяйства, энергетики и строительства</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538 015,95</w:t>
            </w:r>
          </w:p>
        </w:tc>
        <w:tc>
          <w:tcPr>
            <w:tcW w:w="1640" w:type="dxa"/>
            <w:noWrap/>
            <w:hideMark/>
          </w:tcPr>
          <w:p w:rsidR="00EA1F4A" w:rsidRPr="00EA1F4A" w:rsidRDefault="00EA1F4A" w:rsidP="00EA1F4A">
            <w:pPr>
              <w:jc w:val="center"/>
              <w:rPr>
                <w:sz w:val="24"/>
              </w:rPr>
            </w:pPr>
            <w:r w:rsidRPr="00EA1F4A">
              <w:rPr>
                <w:sz w:val="24"/>
              </w:rPr>
              <w:t>230 684,54</w:t>
            </w:r>
          </w:p>
        </w:tc>
        <w:tc>
          <w:tcPr>
            <w:tcW w:w="1193" w:type="dxa"/>
            <w:noWrap/>
            <w:hideMark/>
          </w:tcPr>
          <w:p w:rsidR="00EA1F4A" w:rsidRPr="00EA1F4A" w:rsidRDefault="00EA1F4A" w:rsidP="00EA1F4A">
            <w:pPr>
              <w:jc w:val="center"/>
              <w:rPr>
                <w:sz w:val="24"/>
              </w:rPr>
            </w:pPr>
            <w:r w:rsidRPr="00EA1F4A">
              <w:rPr>
                <w:sz w:val="24"/>
              </w:rPr>
              <w:t>70 207,75</w:t>
            </w:r>
          </w:p>
        </w:tc>
        <w:tc>
          <w:tcPr>
            <w:tcW w:w="1240" w:type="dxa"/>
            <w:noWrap/>
            <w:hideMark/>
          </w:tcPr>
          <w:p w:rsidR="00EA1F4A" w:rsidRPr="00EA1F4A" w:rsidRDefault="00EA1F4A" w:rsidP="00EA1F4A">
            <w:pPr>
              <w:jc w:val="center"/>
              <w:rPr>
                <w:sz w:val="24"/>
              </w:rPr>
            </w:pPr>
            <w:r w:rsidRPr="00EA1F4A">
              <w:rPr>
                <w:sz w:val="24"/>
              </w:rPr>
              <w:t>66 597,01</w:t>
            </w:r>
          </w:p>
        </w:tc>
        <w:tc>
          <w:tcPr>
            <w:tcW w:w="1160" w:type="dxa"/>
            <w:noWrap/>
            <w:hideMark/>
          </w:tcPr>
          <w:p w:rsidR="00EA1F4A" w:rsidRPr="00EA1F4A" w:rsidRDefault="00EA1F4A" w:rsidP="00EA1F4A">
            <w:pPr>
              <w:jc w:val="center"/>
              <w:rPr>
                <w:sz w:val="24"/>
              </w:rPr>
            </w:pPr>
            <w:r w:rsidRPr="00EA1F4A">
              <w:rPr>
                <w:sz w:val="24"/>
              </w:rPr>
              <w:t>78 900,63</w:t>
            </w:r>
          </w:p>
        </w:tc>
        <w:tc>
          <w:tcPr>
            <w:tcW w:w="1140" w:type="dxa"/>
            <w:noWrap/>
            <w:hideMark/>
          </w:tcPr>
          <w:p w:rsidR="00EA1F4A" w:rsidRPr="00EA1F4A" w:rsidRDefault="00EA1F4A" w:rsidP="00EA1F4A">
            <w:pPr>
              <w:jc w:val="center"/>
              <w:rPr>
                <w:sz w:val="24"/>
              </w:rPr>
            </w:pPr>
            <w:r w:rsidRPr="00EA1F4A">
              <w:rPr>
                <w:sz w:val="24"/>
              </w:rPr>
              <w:t>30 542,00</w:t>
            </w:r>
          </w:p>
        </w:tc>
        <w:tc>
          <w:tcPr>
            <w:tcW w:w="1140" w:type="dxa"/>
            <w:noWrap/>
            <w:hideMark/>
          </w:tcPr>
          <w:p w:rsidR="00EA1F4A" w:rsidRPr="00EA1F4A" w:rsidRDefault="00EA1F4A" w:rsidP="00EA1F4A">
            <w:pPr>
              <w:jc w:val="center"/>
              <w:rPr>
                <w:sz w:val="24"/>
              </w:rPr>
            </w:pPr>
            <w:r w:rsidRPr="00EA1F4A">
              <w:rPr>
                <w:sz w:val="24"/>
              </w:rPr>
              <w:t>30 542,00</w:t>
            </w:r>
          </w:p>
        </w:tc>
        <w:tc>
          <w:tcPr>
            <w:tcW w:w="789" w:type="dxa"/>
            <w:noWrap/>
            <w:hideMark/>
          </w:tcPr>
          <w:p w:rsidR="00EA1F4A" w:rsidRPr="00EA1F4A" w:rsidRDefault="00EA1F4A" w:rsidP="00EA1F4A">
            <w:pPr>
              <w:jc w:val="center"/>
              <w:rPr>
                <w:sz w:val="24"/>
              </w:rPr>
            </w:pPr>
            <w:r w:rsidRPr="00EA1F4A">
              <w:rPr>
                <w:sz w:val="24"/>
              </w:rPr>
              <w:t>30 542,00</w:t>
            </w:r>
          </w:p>
        </w:tc>
      </w:tr>
      <w:tr w:rsidR="00EA1F4A" w:rsidRPr="00EA1F4A" w:rsidTr="00EA1F4A">
        <w:trPr>
          <w:trHeight w:val="720"/>
          <w:jc w:val="center"/>
        </w:trPr>
        <w:tc>
          <w:tcPr>
            <w:tcW w:w="4128" w:type="dxa"/>
            <w:gridSpan w:val="3"/>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139 025,30</w:t>
            </w:r>
          </w:p>
        </w:tc>
        <w:tc>
          <w:tcPr>
            <w:tcW w:w="1640" w:type="dxa"/>
            <w:noWrap/>
            <w:hideMark/>
          </w:tcPr>
          <w:p w:rsidR="00EA1F4A" w:rsidRPr="00EA1F4A" w:rsidRDefault="00EA1F4A" w:rsidP="00EA1F4A">
            <w:pPr>
              <w:jc w:val="center"/>
              <w:rPr>
                <w:sz w:val="24"/>
              </w:rPr>
            </w:pPr>
            <w:r w:rsidRPr="00EA1F4A">
              <w:rPr>
                <w:sz w:val="24"/>
              </w:rPr>
              <w:t>38 184,30</w:t>
            </w:r>
          </w:p>
        </w:tc>
        <w:tc>
          <w:tcPr>
            <w:tcW w:w="1193" w:type="dxa"/>
            <w:noWrap/>
            <w:hideMark/>
          </w:tcPr>
          <w:p w:rsidR="00EA1F4A" w:rsidRPr="00EA1F4A" w:rsidRDefault="00EA1F4A" w:rsidP="00EA1F4A">
            <w:pPr>
              <w:jc w:val="center"/>
              <w:rPr>
                <w:sz w:val="24"/>
              </w:rPr>
            </w:pPr>
            <w:r w:rsidRPr="00EA1F4A">
              <w:rPr>
                <w:sz w:val="24"/>
              </w:rPr>
              <w:t>34 151,20</w:t>
            </w:r>
          </w:p>
        </w:tc>
        <w:tc>
          <w:tcPr>
            <w:tcW w:w="1240" w:type="dxa"/>
            <w:noWrap/>
            <w:hideMark/>
          </w:tcPr>
          <w:p w:rsidR="00EA1F4A" w:rsidRPr="00EA1F4A" w:rsidRDefault="00EA1F4A" w:rsidP="00EA1F4A">
            <w:pPr>
              <w:jc w:val="center"/>
              <w:rPr>
                <w:sz w:val="24"/>
              </w:rPr>
            </w:pPr>
            <w:r w:rsidRPr="00EA1F4A">
              <w:rPr>
                <w:sz w:val="24"/>
              </w:rPr>
              <w:t>33 250,70</w:t>
            </w:r>
          </w:p>
        </w:tc>
        <w:tc>
          <w:tcPr>
            <w:tcW w:w="1160" w:type="dxa"/>
            <w:noWrap/>
            <w:hideMark/>
          </w:tcPr>
          <w:p w:rsidR="00EA1F4A" w:rsidRPr="00EA1F4A" w:rsidRDefault="00EA1F4A" w:rsidP="00EA1F4A">
            <w:pPr>
              <w:jc w:val="center"/>
              <w:rPr>
                <w:sz w:val="24"/>
              </w:rPr>
            </w:pPr>
            <w:r w:rsidRPr="00EA1F4A">
              <w:rPr>
                <w:sz w:val="24"/>
              </w:rPr>
              <w:t>33 439,01</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jc w:val="both"/>
              <w:rPr>
                <w:sz w:val="24"/>
              </w:rPr>
            </w:pPr>
          </w:p>
        </w:tc>
        <w:tc>
          <w:tcPr>
            <w:tcW w:w="1134" w:type="dxa"/>
            <w:hideMark/>
          </w:tcPr>
          <w:p w:rsidR="00EA1F4A" w:rsidRPr="00EA1F4A" w:rsidRDefault="00EA1F4A" w:rsidP="00EA1F4A">
            <w:pPr>
              <w:rPr>
                <w:sz w:val="24"/>
              </w:rPr>
            </w:pPr>
            <w:r w:rsidRPr="00EA1F4A">
              <w:rPr>
                <w:sz w:val="24"/>
              </w:rPr>
              <w:t>местный бюджет</w:t>
            </w:r>
          </w:p>
        </w:tc>
        <w:tc>
          <w:tcPr>
            <w:tcW w:w="1420" w:type="dxa"/>
            <w:noWrap/>
            <w:hideMark/>
          </w:tcPr>
          <w:p w:rsidR="00EA1F4A" w:rsidRPr="00EA1F4A" w:rsidRDefault="00EA1F4A" w:rsidP="00EA1F4A">
            <w:pPr>
              <w:jc w:val="center"/>
              <w:rPr>
                <w:sz w:val="24"/>
              </w:rPr>
            </w:pPr>
            <w:r w:rsidRPr="00EA1F4A">
              <w:rPr>
                <w:sz w:val="24"/>
              </w:rPr>
              <w:t>398 990,75</w:t>
            </w:r>
          </w:p>
        </w:tc>
        <w:tc>
          <w:tcPr>
            <w:tcW w:w="1640" w:type="dxa"/>
            <w:noWrap/>
            <w:hideMark/>
          </w:tcPr>
          <w:p w:rsidR="00EA1F4A" w:rsidRPr="00EA1F4A" w:rsidRDefault="00EA1F4A" w:rsidP="00EA1F4A">
            <w:pPr>
              <w:jc w:val="center"/>
              <w:rPr>
                <w:sz w:val="24"/>
              </w:rPr>
            </w:pPr>
            <w:r w:rsidRPr="00EA1F4A">
              <w:rPr>
                <w:sz w:val="24"/>
              </w:rPr>
              <w:t>192 500,24</w:t>
            </w:r>
          </w:p>
        </w:tc>
        <w:tc>
          <w:tcPr>
            <w:tcW w:w="1193" w:type="dxa"/>
            <w:noWrap/>
            <w:hideMark/>
          </w:tcPr>
          <w:p w:rsidR="00EA1F4A" w:rsidRPr="00EA1F4A" w:rsidRDefault="00EA1F4A" w:rsidP="00EA1F4A">
            <w:pPr>
              <w:jc w:val="center"/>
              <w:rPr>
                <w:sz w:val="24"/>
              </w:rPr>
            </w:pPr>
            <w:r w:rsidRPr="00EA1F4A">
              <w:rPr>
                <w:sz w:val="24"/>
              </w:rPr>
              <w:t>36 056,55</w:t>
            </w:r>
          </w:p>
        </w:tc>
        <w:tc>
          <w:tcPr>
            <w:tcW w:w="1240" w:type="dxa"/>
            <w:noWrap/>
            <w:hideMark/>
          </w:tcPr>
          <w:p w:rsidR="00EA1F4A" w:rsidRPr="00EA1F4A" w:rsidRDefault="00EA1F4A" w:rsidP="00EA1F4A">
            <w:pPr>
              <w:jc w:val="center"/>
              <w:rPr>
                <w:sz w:val="24"/>
              </w:rPr>
            </w:pPr>
            <w:r w:rsidRPr="00EA1F4A">
              <w:rPr>
                <w:sz w:val="24"/>
              </w:rPr>
              <w:t>33 346,32</w:t>
            </w:r>
          </w:p>
        </w:tc>
        <w:tc>
          <w:tcPr>
            <w:tcW w:w="1160" w:type="dxa"/>
            <w:noWrap/>
            <w:hideMark/>
          </w:tcPr>
          <w:p w:rsidR="00EA1F4A" w:rsidRPr="00EA1F4A" w:rsidRDefault="00EA1F4A" w:rsidP="00EA1F4A">
            <w:pPr>
              <w:jc w:val="center"/>
              <w:rPr>
                <w:sz w:val="24"/>
              </w:rPr>
            </w:pPr>
            <w:r w:rsidRPr="00EA1F4A">
              <w:rPr>
                <w:sz w:val="24"/>
              </w:rPr>
              <w:t>45 461,63</w:t>
            </w:r>
          </w:p>
        </w:tc>
        <w:tc>
          <w:tcPr>
            <w:tcW w:w="1140" w:type="dxa"/>
            <w:noWrap/>
            <w:hideMark/>
          </w:tcPr>
          <w:p w:rsidR="00EA1F4A" w:rsidRPr="00EA1F4A" w:rsidRDefault="00EA1F4A" w:rsidP="00EA1F4A">
            <w:pPr>
              <w:jc w:val="center"/>
              <w:rPr>
                <w:sz w:val="24"/>
              </w:rPr>
            </w:pPr>
            <w:r w:rsidRPr="00EA1F4A">
              <w:rPr>
                <w:sz w:val="24"/>
              </w:rPr>
              <w:t>30 542,00</w:t>
            </w:r>
          </w:p>
        </w:tc>
        <w:tc>
          <w:tcPr>
            <w:tcW w:w="1140" w:type="dxa"/>
            <w:noWrap/>
            <w:hideMark/>
          </w:tcPr>
          <w:p w:rsidR="00EA1F4A" w:rsidRPr="00EA1F4A" w:rsidRDefault="00EA1F4A" w:rsidP="00EA1F4A">
            <w:pPr>
              <w:jc w:val="center"/>
              <w:rPr>
                <w:sz w:val="24"/>
              </w:rPr>
            </w:pPr>
            <w:r w:rsidRPr="00EA1F4A">
              <w:rPr>
                <w:sz w:val="24"/>
              </w:rPr>
              <w:t>30 542,00</w:t>
            </w:r>
          </w:p>
        </w:tc>
        <w:tc>
          <w:tcPr>
            <w:tcW w:w="789" w:type="dxa"/>
            <w:noWrap/>
            <w:hideMark/>
          </w:tcPr>
          <w:p w:rsidR="00EA1F4A" w:rsidRPr="00EA1F4A" w:rsidRDefault="00EA1F4A" w:rsidP="00EA1F4A">
            <w:pPr>
              <w:jc w:val="center"/>
              <w:rPr>
                <w:sz w:val="24"/>
              </w:rPr>
            </w:pPr>
            <w:r w:rsidRPr="00EA1F4A">
              <w:rPr>
                <w:sz w:val="24"/>
              </w:rPr>
              <w:t>30 542,00</w:t>
            </w:r>
          </w:p>
        </w:tc>
      </w:tr>
      <w:tr w:rsidR="00EA1F4A" w:rsidRPr="00EA1F4A" w:rsidTr="00EA1F4A">
        <w:trPr>
          <w:trHeight w:val="300"/>
          <w:jc w:val="center"/>
        </w:trPr>
        <w:tc>
          <w:tcPr>
            <w:tcW w:w="4128" w:type="dxa"/>
            <w:gridSpan w:val="3"/>
            <w:vMerge w:val="restart"/>
            <w:hideMark/>
          </w:tcPr>
          <w:p w:rsidR="00EA1F4A" w:rsidRPr="00EA1F4A" w:rsidRDefault="00EA1F4A" w:rsidP="00EA1F4A">
            <w:pPr>
              <w:jc w:val="both"/>
              <w:rPr>
                <w:sz w:val="24"/>
              </w:rPr>
            </w:pPr>
            <w:r w:rsidRPr="00EA1F4A">
              <w:rPr>
                <w:sz w:val="24"/>
              </w:rPr>
              <w:t>администрация городского (сельск</w:t>
            </w:r>
            <w:r w:rsidRPr="00EA1F4A">
              <w:rPr>
                <w:sz w:val="24"/>
              </w:rPr>
              <w:t>о</w:t>
            </w:r>
            <w:r w:rsidRPr="00EA1F4A">
              <w:rPr>
                <w:sz w:val="24"/>
              </w:rPr>
              <w:t>го) поселения</w:t>
            </w:r>
          </w:p>
        </w:tc>
        <w:tc>
          <w:tcPr>
            <w:tcW w:w="1134" w:type="dxa"/>
            <w:noWrap/>
            <w:hideMark/>
          </w:tcPr>
          <w:p w:rsidR="00EA1F4A" w:rsidRPr="00EA1F4A" w:rsidRDefault="00EA1F4A" w:rsidP="00EA1F4A">
            <w:pPr>
              <w:rPr>
                <w:sz w:val="24"/>
              </w:rPr>
            </w:pPr>
            <w:r w:rsidRPr="00EA1F4A">
              <w:rPr>
                <w:sz w:val="24"/>
              </w:rPr>
              <w:t>всего</w:t>
            </w:r>
          </w:p>
        </w:tc>
        <w:tc>
          <w:tcPr>
            <w:tcW w:w="1420" w:type="dxa"/>
            <w:noWrap/>
            <w:hideMark/>
          </w:tcPr>
          <w:p w:rsidR="00EA1F4A" w:rsidRPr="00EA1F4A" w:rsidRDefault="00EA1F4A" w:rsidP="00EA1F4A">
            <w:pPr>
              <w:jc w:val="center"/>
              <w:rPr>
                <w:sz w:val="24"/>
              </w:rPr>
            </w:pPr>
            <w:r w:rsidRPr="00EA1F4A">
              <w:rPr>
                <w:sz w:val="24"/>
              </w:rPr>
              <w:t>613,67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613,67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72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авт</w:t>
            </w:r>
            <w:r w:rsidRPr="00EA1F4A">
              <w:rPr>
                <w:sz w:val="24"/>
              </w:rPr>
              <w:t>о</w:t>
            </w:r>
            <w:r w:rsidRPr="00EA1F4A">
              <w:rPr>
                <w:sz w:val="24"/>
              </w:rPr>
              <w:t>номного округа</w:t>
            </w:r>
          </w:p>
        </w:tc>
        <w:tc>
          <w:tcPr>
            <w:tcW w:w="1420" w:type="dxa"/>
            <w:noWrap/>
            <w:hideMark/>
          </w:tcPr>
          <w:p w:rsidR="00EA1F4A" w:rsidRPr="00EA1F4A" w:rsidRDefault="00EA1F4A" w:rsidP="00EA1F4A">
            <w:pPr>
              <w:jc w:val="center"/>
              <w:rPr>
                <w:sz w:val="24"/>
              </w:rPr>
            </w:pPr>
            <w:r w:rsidRPr="00EA1F4A">
              <w:rPr>
                <w:sz w:val="24"/>
              </w:rPr>
              <w:t>552,30</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552,30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местный бюджет</w:t>
            </w:r>
          </w:p>
        </w:tc>
        <w:tc>
          <w:tcPr>
            <w:tcW w:w="1420" w:type="dxa"/>
            <w:noWrap/>
            <w:hideMark/>
          </w:tcPr>
          <w:p w:rsidR="00EA1F4A" w:rsidRPr="00EA1F4A" w:rsidRDefault="00EA1F4A" w:rsidP="00EA1F4A">
            <w:pPr>
              <w:jc w:val="center"/>
              <w:rPr>
                <w:sz w:val="24"/>
              </w:rPr>
            </w:pPr>
            <w:r w:rsidRPr="00EA1F4A">
              <w:rPr>
                <w:sz w:val="24"/>
              </w:rPr>
              <w:t>-</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0,00</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r w:rsidR="00EA1F4A" w:rsidRPr="00EA1F4A" w:rsidTr="00EA1F4A">
        <w:trPr>
          <w:trHeight w:val="480"/>
          <w:jc w:val="center"/>
        </w:trPr>
        <w:tc>
          <w:tcPr>
            <w:tcW w:w="4128" w:type="dxa"/>
            <w:gridSpan w:val="3"/>
            <w:vMerge/>
            <w:hideMark/>
          </w:tcPr>
          <w:p w:rsidR="00EA1F4A" w:rsidRPr="00EA1F4A" w:rsidRDefault="00EA1F4A" w:rsidP="00EA1F4A">
            <w:pPr>
              <w:rPr>
                <w:sz w:val="24"/>
              </w:rPr>
            </w:pPr>
          </w:p>
        </w:tc>
        <w:tc>
          <w:tcPr>
            <w:tcW w:w="1134" w:type="dxa"/>
            <w:hideMark/>
          </w:tcPr>
          <w:p w:rsidR="00EA1F4A" w:rsidRPr="00EA1F4A" w:rsidRDefault="00EA1F4A" w:rsidP="00EA1F4A">
            <w:pPr>
              <w:rPr>
                <w:sz w:val="24"/>
              </w:rPr>
            </w:pPr>
            <w:r w:rsidRPr="00EA1F4A">
              <w:rPr>
                <w:sz w:val="24"/>
              </w:rPr>
              <w:t>бюджет посел</w:t>
            </w:r>
            <w:r w:rsidRPr="00EA1F4A">
              <w:rPr>
                <w:sz w:val="24"/>
              </w:rPr>
              <w:t>е</w:t>
            </w:r>
            <w:r w:rsidRPr="00EA1F4A">
              <w:rPr>
                <w:sz w:val="24"/>
              </w:rPr>
              <w:t>ний</w:t>
            </w:r>
          </w:p>
        </w:tc>
        <w:tc>
          <w:tcPr>
            <w:tcW w:w="1420" w:type="dxa"/>
            <w:noWrap/>
            <w:hideMark/>
          </w:tcPr>
          <w:p w:rsidR="00EA1F4A" w:rsidRPr="00EA1F4A" w:rsidRDefault="00EA1F4A" w:rsidP="00EA1F4A">
            <w:pPr>
              <w:jc w:val="center"/>
              <w:rPr>
                <w:sz w:val="24"/>
              </w:rPr>
            </w:pPr>
            <w:r w:rsidRPr="00EA1F4A">
              <w:rPr>
                <w:sz w:val="24"/>
              </w:rPr>
              <w:t>61,37</w:t>
            </w:r>
          </w:p>
        </w:tc>
        <w:tc>
          <w:tcPr>
            <w:tcW w:w="1640" w:type="dxa"/>
            <w:noWrap/>
            <w:hideMark/>
          </w:tcPr>
          <w:p w:rsidR="00EA1F4A" w:rsidRPr="00EA1F4A" w:rsidRDefault="00EA1F4A" w:rsidP="00EA1F4A">
            <w:pPr>
              <w:jc w:val="center"/>
              <w:rPr>
                <w:sz w:val="24"/>
              </w:rPr>
            </w:pPr>
            <w:r w:rsidRPr="00EA1F4A">
              <w:rPr>
                <w:sz w:val="24"/>
              </w:rPr>
              <w:t>-</w:t>
            </w:r>
          </w:p>
        </w:tc>
        <w:tc>
          <w:tcPr>
            <w:tcW w:w="1193" w:type="dxa"/>
            <w:noWrap/>
            <w:hideMark/>
          </w:tcPr>
          <w:p w:rsidR="00EA1F4A" w:rsidRPr="00EA1F4A" w:rsidRDefault="00EA1F4A" w:rsidP="00EA1F4A">
            <w:pPr>
              <w:jc w:val="center"/>
              <w:rPr>
                <w:sz w:val="24"/>
              </w:rPr>
            </w:pPr>
            <w:r w:rsidRPr="00EA1F4A">
              <w:rPr>
                <w:sz w:val="24"/>
              </w:rPr>
              <w:t>0,00</w:t>
            </w:r>
          </w:p>
        </w:tc>
        <w:tc>
          <w:tcPr>
            <w:tcW w:w="1240" w:type="dxa"/>
            <w:noWrap/>
            <w:hideMark/>
          </w:tcPr>
          <w:p w:rsidR="00EA1F4A" w:rsidRPr="00EA1F4A" w:rsidRDefault="00EA1F4A" w:rsidP="00EA1F4A">
            <w:pPr>
              <w:jc w:val="center"/>
              <w:rPr>
                <w:sz w:val="24"/>
              </w:rPr>
            </w:pPr>
            <w:r w:rsidRPr="00EA1F4A">
              <w:rPr>
                <w:sz w:val="24"/>
              </w:rPr>
              <w:t>61,37</w:t>
            </w:r>
          </w:p>
        </w:tc>
        <w:tc>
          <w:tcPr>
            <w:tcW w:w="116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1140" w:type="dxa"/>
            <w:noWrap/>
            <w:hideMark/>
          </w:tcPr>
          <w:p w:rsidR="00EA1F4A" w:rsidRPr="00EA1F4A" w:rsidRDefault="00EA1F4A" w:rsidP="00EA1F4A">
            <w:pPr>
              <w:jc w:val="center"/>
              <w:rPr>
                <w:sz w:val="24"/>
              </w:rPr>
            </w:pPr>
            <w:r w:rsidRPr="00EA1F4A">
              <w:rPr>
                <w:sz w:val="24"/>
              </w:rPr>
              <w:t>0,00</w:t>
            </w:r>
          </w:p>
        </w:tc>
        <w:tc>
          <w:tcPr>
            <w:tcW w:w="789" w:type="dxa"/>
            <w:noWrap/>
            <w:hideMark/>
          </w:tcPr>
          <w:p w:rsidR="00EA1F4A" w:rsidRPr="00EA1F4A" w:rsidRDefault="00EA1F4A" w:rsidP="00EA1F4A">
            <w:pPr>
              <w:jc w:val="center"/>
              <w:rPr>
                <w:sz w:val="24"/>
              </w:rPr>
            </w:pPr>
            <w:r w:rsidRPr="00EA1F4A">
              <w:rPr>
                <w:sz w:val="24"/>
              </w:rPr>
              <w:t>0,00</w:t>
            </w:r>
          </w:p>
        </w:tc>
      </w:tr>
    </w:tbl>
    <w:p w:rsidR="00167238" w:rsidRPr="0093282B" w:rsidRDefault="00083DBC" w:rsidP="00083DBC">
      <w:pPr>
        <w:jc w:val="right"/>
      </w:pPr>
      <w:r>
        <w:t>.».</w:t>
      </w:r>
    </w:p>
    <w:p w:rsidR="00167238" w:rsidRPr="0093282B" w:rsidRDefault="00167238" w:rsidP="00167238"/>
    <w:p w:rsidR="00167238" w:rsidRPr="0093282B" w:rsidRDefault="00167238" w:rsidP="00167238"/>
    <w:p w:rsidR="00167238" w:rsidRDefault="00167238" w:rsidP="00167238">
      <w:pPr>
        <w:sectPr w:rsidR="00167238" w:rsidSect="00167238">
          <w:pgSz w:w="16838" w:h="11906" w:orient="landscape"/>
          <w:pgMar w:top="1134" w:right="567" w:bottom="1134" w:left="1701" w:header="709" w:footer="709" w:gutter="0"/>
          <w:cols w:space="720"/>
        </w:sectPr>
      </w:pPr>
    </w:p>
    <w:p w:rsidR="00EB2C4A" w:rsidRDefault="00EB2C4A" w:rsidP="00B01A71">
      <w:pPr>
        <w:ind w:left="5670"/>
        <w:jc w:val="both"/>
      </w:pPr>
      <w:r>
        <w:lastRenderedPageBreak/>
        <w:t xml:space="preserve">Приложение 3 к постановлению </w:t>
      </w:r>
    </w:p>
    <w:p w:rsidR="00EB2C4A" w:rsidRDefault="00EB2C4A" w:rsidP="00B01A71">
      <w:pPr>
        <w:ind w:left="5670"/>
        <w:jc w:val="both"/>
      </w:pPr>
      <w:r>
        <w:t>администрации района</w:t>
      </w:r>
    </w:p>
    <w:p w:rsidR="00EB2C4A" w:rsidRDefault="00EB2C4A" w:rsidP="00B01A71">
      <w:pPr>
        <w:ind w:left="5670"/>
        <w:jc w:val="both"/>
      </w:pPr>
      <w:r>
        <w:t xml:space="preserve">от </w:t>
      </w:r>
      <w:r w:rsidR="00BE7800">
        <w:t>30.12.2014</w:t>
      </w:r>
      <w:r>
        <w:t xml:space="preserve"> № </w:t>
      </w:r>
      <w:r w:rsidR="00BE7800">
        <w:t>2675</w:t>
      </w:r>
    </w:p>
    <w:p w:rsidR="00EB2C4A" w:rsidRDefault="00EB2C4A" w:rsidP="00B01A71">
      <w:pPr>
        <w:ind w:left="5670"/>
        <w:jc w:val="both"/>
      </w:pPr>
    </w:p>
    <w:p w:rsidR="0093282B" w:rsidRPr="0093282B" w:rsidRDefault="00083DBC" w:rsidP="00B01A71">
      <w:pPr>
        <w:ind w:left="5670"/>
        <w:jc w:val="both"/>
      </w:pPr>
      <w:r>
        <w:t>«</w:t>
      </w:r>
      <w:r w:rsidR="0093282B" w:rsidRPr="0093282B">
        <w:t>Приложение 3 к муниципал</w:t>
      </w:r>
      <w:r w:rsidR="0093282B" w:rsidRPr="0093282B">
        <w:t>ь</w:t>
      </w:r>
      <w:r w:rsidR="0093282B" w:rsidRPr="0093282B">
        <w:t>ной программе «Развитие ж</w:t>
      </w:r>
      <w:r w:rsidR="0093282B" w:rsidRPr="0093282B">
        <w:t>и</w:t>
      </w:r>
      <w:r w:rsidR="0093282B" w:rsidRPr="0093282B">
        <w:t>лищно-коммунального компле</w:t>
      </w:r>
      <w:r w:rsidR="0093282B" w:rsidRPr="0093282B">
        <w:t>к</w:t>
      </w:r>
      <w:r w:rsidR="0093282B" w:rsidRPr="0093282B">
        <w:t xml:space="preserve">са и повышение энергетической эффективности </w:t>
      </w:r>
      <w:proofErr w:type="gramStart"/>
      <w:r w:rsidR="0093282B" w:rsidRPr="0093282B">
        <w:t>в</w:t>
      </w:r>
      <w:proofErr w:type="gramEnd"/>
      <w:r w:rsidR="0093282B" w:rsidRPr="0093282B">
        <w:t xml:space="preserve"> </w:t>
      </w:r>
      <w:proofErr w:type="gramStart"/>
      <w:r w:rsidR="0093282B" w:rsidRPr="0093282B">
        <w:t>Нижневарто</w:t>
      </w:r>
      <w:r w:rsidR="0093282B" w:rsidRPr="0093282B">
        <w:t>в</w:t>
      </w:r>
      <w:r w:rsidR="0093282B" w:rsidRPr="0093282B">
        <w:t>ском</w:t>
      </w:r>
      <w:proofErr w:type="gramEnd"/>
      <w:r w:rsidR="0093282B" w:rsidRPr="0093282B">
        <w:t xml:space="preserve"> районе на 2014−2020 годы»</w:t>
      </w:r>
    </w:p>
    <w:p w:rsidR="0093282B" w:rsidRDefault="0093282B" w:rsidP="0093282B"/>
    <w:p w:rsidR="00B01A71" w:rsidRPr="0093282B" w:rsidRDefault="00B01A71" w:rsidP="0093282B"/>
    <w:p w:rsidR="0093282B" w:rsidRPr="00B01A71" w:rsidRDefault="00B01A71" w:rsidP="00B01A71">
      <w:pPr>
        <w:jc w:val="center"/>
        <w:rPr>
          <w:b/>
        </w:rPr>
      </w:pPr>
      <w:r w:rsidRPr="00B01A71">
        <w:rPr>
          <w:b/>
        </w:rPr>
        <w:t>Порядок</w:t>
      </w:r>
    </w:p>
    <w:p w:rsidR="00B01A71" w:rsidRDefault="00B01A71" w:rsidP="00B01A71">
      <w:pPr>
        <w:jc w:val="center"/>
        <w:rPr>
          <w:b/>
        </w:rPr>
      </w:pPr>
      <w:r>
        <w:rPr>
          <w:b/>
        </w:rPr>
        <w:t>п</w:t>
      </w:r>
      <w:r w:rsidRPr="00B01A71">
        <w:rPr>
          <w:b/>
        </w:rPr>
        <w:t xml:space="preserve">редоставления субсидий из бюджета района на возмещение </w:t>
      </w:r>
    </w:p>
    <w:p w:rsidR="00B01A71" w:rsidRDefault="00B01A71" w:rsidP="00B01A71">
      <w:pPr>
        <w:jc w:val="center"/>
        <w:rPr>
          <w:b/>
        </w:rPr>
      </w:pPr>
      <w:r w:rsidRPr="00B01A71">
        <w:rPr>
          <w:b/>
        </w:rPr>
        <w:t xml:space="preserve">недополученных доходов организациям, осуществляющим реализацию электрической энергии предприятиям </w:t>
      </w:r>
      <w:proofErr w:type="gramStart"/>
      <w:r w:rsidRPr="00B01A71">
        <w:rPr>
          <w:b/>
        </w:rPr>
        <w:t>жилищно-коммунального</w:t>
      </w:r>
      <w:proofErr w:type="gramEnd"/>
      <w:r w:rsidRPr="00B01A71">
        <w:rPr>
          <w:b/>
        </w:rPr>
        <w:t xml:space="preserve"> </w:t>
      </w:r>
    </w:p>
    <w:p w:rsidR="00B01A71" w:rsidRDefault="00B01A71" w:rsidP="00B01A71">
      <w:pPr>
        <w:jc w:val="center"/>
        <w:rPr>
          <w:b/>
        </w:rPr>
      </w:pPr>
      <w:r w:rsidRPr="00B01A71">
        <w:rPr>
          <w:b/>
        </w:rPr>
        <w:t xml:space="preserve">и агропромышленного комплексов, субъектам малого и среднего </w:t>
      </w:r>
    </w:p>
    <w:p w:rsidR="00B01A71" w:rsidRDefault="00B01A71" w:rsidP="00B01A71">
      <w:pPr>
        <w:jc w:val="center"/>
        <w:rPr>
          <w:b/>
        </w:rPr>
      </w:pPr>
      <w:r w:rsidRPr="00B01A71">
        <w:rPr>
          <w:b/>
        </w:rPr>
        <w:t xml:space="preserve">предпринимательства, организациям бюджетной сферы в зоне </w:t>
      </w:r>
    </w:p>
    <w:p w:rsidR="00B01A71" w:rsidRDefault="00B01A71" w:rsidP="00B01A71">
      <w:pPr>
        <w:jc w:val="center"/>
        <w:rPr>
          <w:b/>
        </w:rPr>
      </w:pPr>
      <w:r w:rsidRPr="00B01A71">
        <w:rPr>
          <w:b/>
        </w:rPr>
        <w:t xml:space="preserve">децентрализованного электроснабжения </w:t>
      </w:r>
      <w:r>
        <w:rPr>
          <w:b/>
        </w:rPr>
        <w:t>Н</w:t>
      </w:r>
      <w:r w:rsidRPr="00B01A71">
        <w:rPr>
          <w:b/>
        </w:rPr>
        <w:t xml:space="preserve">ижневартовского района, </w:t>
      </w:r>
    </w:p>
    <w:p w:rsidR="00B01A71" w:rsidRDefault="00B01A71" w:rsidP="00B01A71">
      <w:pPr>
        <w:jc w:val="center"/>
        <w:rPr>
          <w:b/>
        </w:rPr>
      </w:pPr>
      <w:r w:rsidRPr="00B01A71">
        <w:rPr>
          <w:b/>
        </w:rPr>
        <w:t>на текущий</w:t>
      </w:r>
      <w:r>
        <w:rPr>
          <w:b/>
        </w:rPr>
        <w:t xml:space="preserve"> ф</w:t>
      </w:r>
      <w:r w:rsidRPr="00B01A71">
        <w:rPr>
          <w:b/>
        </w:rPr>
        <w:t xml:space="preserve">инансовый год, очередной финансовый год </w:t>
      </w:r>
    </w:p>
    <w:p w:rsidR="0093282B" w:rsidRPr="00B01A71" w:rsidRDefault="00B01A71" w:rsidP="00B01A71">
      <w:pPr>
        <w:jc w:val="center"/>
        <w:rPr>
          <w:b/>
        </w:rPr>
      </w:pPr>
      <w:r w:rsidRPr="00B01A71">
        <w:rPr>
          <w:b/>
        </w:rPr>
        <w:t>и плановый период</w:t>
      </w:r>
    </w:p>
    <w:p w:rsidR="0093282B" w:rsidRPr="00B01A71" w:rsidRDefault="00B01A71" w:rsidP="00B01A71">
      <w:pPr>
        <w:jc w:val="center"/>
      </w:pPr>
      <w:r w:rsidRPr="00B01A71">
        <w:t xml:space="preserve">(далее </w:t>
      </w:r>
      <w:r>
        <w:t>‒</w:t>
      </w:r>
      <w:r w:rsidR="00EB2C4A">
        <w:t xml:space="preserve"> П</w:t>
      </w:r>
      <w:r w:rsidRPr="00B01A71">
        <w:t>орядок)</w:t>
      </w:r>
    </w:p>
    <w:p w:rsidR="0093282B" w:rsidRPr="0093282B" w:rsidRDefault="0093282B" w:rsidP="0093282B"/>
    <w:p w:rsidR="0093282B" w:rsidRPr="00EB2C4A" w:rsidRDefault="0093282B" w:rsidP="00EB2C4A">
      <w:pPr>
        <w:ind w:firstLine="709"/>
        <w:jc w:val="both"/>
      </w:pPr>
      <w:r w:rsidRPr="00EB2C4A">
        <w:t xml:space="preserve">1. </w:t>
      </w:r>
      <w:proofErr w:type="gramStart"/>
      <w:r w:rsidRPr="00EB2C4A">
        <w:t xml:space="preserve">Порядок определяет основные правила предоставления субсидий </w:t>
      </w:r>
      <w:r w:rsidR="00EB2C4A">
        <w:t xml:space="preserve">          </w:t>
      </w:r>
      <w:r w:rsidRPr="00EB2C4A">
        <w:t>на возмещение недополученных доходов организациям, осуществляющим ре</w:t>
      </w:r>
      <w:r w:rsidRPr="00EB2C4A">
        <w:t>а</w:t>
      </w:r>
      <w:r w:rsidRPr="00EB2C4A">
        <w:t>лизацию электрической энергии предприятиям жилищно-коммунального и а</w:t>
      </w:r>
      <w:r w:rsidRPr="00EB2C4A">
        <w:t>г</w:t>
      </w:r>
      <w:r w:rsidRPr="00EB2C4A">
        <w:t>ропромышленного комплексов, субъектам малого и среднего предприним</w:t>
      </w:r>
      <w:r w:rsidRPr="00EB2C4A">
        <w:t>а</w:t>
      </w:r>
      <w:r w:rsidRPr="00EB2C4A">
        <w:t>тельства, организациям бюджетной сферы в зоне децентрализованного эле</w:t>
      </w:r>
      <w:r w:rsidRPr="00EB2C4A">
        <w:t>к</w:t>
      </w:r>
      <w:r w:rsidRPr="00EB2C4A">
        <w:t xml:space="preserve">троснабжения </w:t>
      </w:r>
      <w:r w:rsidR="00EB2C4A">
        <w:t>Нижневартовского района (далее ‒</w:t>
      </w:r>
      <w:r w:rsidRPr="00EB2C4A">
        <w:t xml:space="preserve"> субсидии), из бюджета ра</w:t>
      </w:r>
      <w:r w:rsidRPr="00EB2C4A">
        <w:t>й</w:t>
      </w:r>
      <w:r w:rsidRPr="00EB2C4A">
        <w:t>она на текущий финансовый год, очередной финансовый год и плановый пер</w:t>
      </w:r>
      <w:r w:rsidRPr="00EB2C4A">
        <w:t>и</w:t>
      </w:r>
      <w:r w:rsidRPr="00EB2C4A">
        <w:t>од.</w:t>
      </w:r>
      <w:proofErr w:type="gramEnd"/>
    </w:p>
    <w:p w:rsidR="0093282B" w:rsidRPr="00EB2C4A" w:rsidRDefault="0093282B" w:rsidP="00EB2C4A">
      <w:pPr>
        <w:ind w:firstLine="709"/>
        <w:jc w:val="both"/>
      </w:pPr>
      <w:r w:rsidRPr="00EB2C4A">
        <w:t xml:space="preserve">2. Субсидии предоставляются в соответствии с </w:t>
      </w:r>
      <w:hyperlink r:id="rId10" w:history="1">
        <w:r w:rsidRPr="00EB2C4A">
          <w:t>постановлением</w:t>
        </w:r>
      </w:hyperlink>
      <w:r w:rsidRPr="00EB2C4A">
        <w:t xml:space="preserve"> Прав</w:t>
      </w:r>
      <w:r w:rsidRPr="00EB2C4A">
        <w:t>и</w:t>
      </w:r>
      <w:r w:rsidRPr="00EB2C4A">
        <w:t xml:space="preserve">тельства Ханты-Мансийского автономного округа </w:t>
      </w:r>
      <w:r w:rsidR="00EB2C4A">
        <w:t>‒</w:t>
      </w:r>
      <w:r w:rsidRPr="00EB2C4A">
        <w:t xml:space="preserve"> Югры от 09.10.2013</w:t>
      </w:r>
      <w:r w:rsidR="00EB2C4A">
        <w:t xml:space="preserve">         </w:t>
      </w:r>
      <w:r w:rsidRPr="00EB2C4A">
        <w:t xml:space="preserve"> № 423-п «О государственной программе Ханты-Мансийского автономного о</w:t>
      </w:r>
      <w:r w:rsidRPr="00EB2C4A">
        <w:t>к</w:t>
      </w:r>
      <w:r w:rsidRPr="00EB2C4A">
        <w:t xml:space="preserve">руга – Югры «Развитие жилищно-коммунального комплекса и повышение энергетической эффективности </w:t>
      </w:r>
      <w:proofErr w:type="gramStart"/>
      <w:r w:rsidRPr="00EB2C4A">
        <w:t>в</w:t>
      </w:r>
      <w:proofErr w:type="gramEnd"/>
      <w:r w:rsidRPr="00EB2C4A">
        <w:t xml:space="preserve"> </w:t>
      </w:r>
      <w:proofErr w:type="gramStart"/>
      <w:r w:rsidRPr="00EB2C4A">
        <w:t>Ханты-Мансийском</w:t>
      </w:r>
      <w:proofErr w:type="gramEnd"/>
      <w:r w:rsidRPr="00EB2C4A">
        <w:t xml:space="preserve"> автономном округе – Югре на 2014–2020 годы» и Порядком. </w:t>
      </w:r>
    </w:p>
    <w:p w:rsidR="0093282B" w:rsidRPr="00EB2C4A" w:rsidRDefault="0093282B" w:rsidP="00EB2C4A">
      <w:pPr>
        <w:ind w:firstLine="709"/>
        <w:jc w:val="both"/>
      </w:pPr>
      <w:r w:rsidRPr="00EB2C4A">
        <w:t>3. Предоставление субсидий осуществляется из бюджета района, бюдж</w:t>
      </w:r>
      <w:r w:rsidRPr="00EB2C4A">
        <w:t>е</w:t>
      </w:r>
      <w:r w:rsidRPr="00EB2C4A">
        <w:t>та автономного округа в пределах бюджетных ассигнований, предусмотренных сводной бюджетной росписью, лимитами бюджетных обязательств, предусмо</w:t>
      </w:r>
      <w:r w:rsidRPr="00EB2C4A">
        <w:t>т</w:t>
      </w:r>
      <w:r w:rsidRPr="00EB2C4A">
        <w:t>ренных в бюджете района на данные цели.</w:t>
      </w:r>
    </w:p>
    <w:p w:rsidR="0093282B" w:rsidRPr="00EB2C4A" w:rsidRDefault="0093282B" w:rsidP="00EB2C4A">
      <w:pPr>
        <w:ind w:firstLine="709"/>
        <w:jc w:val="both"/>
      </w:pPr>
      <w:r w:rsidRPr="00EB2C4A">
        <w:t>4. Субсидии предоставляются юридическим лицам (за исключением су</w:t>
      </w:r>
      <w:r w:rsidRPr="00EB2C4A">
        <w:t>б</w:t>
      </w:r>
      <w:r w:rsidRPr="00EB2C4A">
        <w:t xml:space="preserve">сидий государственным (муниципальным) учреждениям) на безвозвратной </w:t>
      </w:r>
      <w:r w:rsidR="00EB2C4A">
        <w:t xml:space="preserve">              </w:t>
      </w:r>
      <w:r w:rsidRPr="00EB2C4A">
        <w:t>и безвозмездной основе.</w:t>
      </w:r>
    </w:p>
    <w:p w:rsidR="0093282B" w:rsidRPr="00EB2C4A" w:rsidRDefault="0093282B" w:rsidP="00EB2C4A">
      <w:pPr>
        <w:ind w:firstLine="709"/>
        <w:jc w:val="both"/>
      </w:pPr>
      <w:r w:rsidRPr="00EB2C4A">
        <w:lastRenderedPageBreak/>
        <w:t xml:space="preserve">5. </w:t>
      </w:r>
      <w:proofErr w:type="gramStart"/>
      <w:r w:rsidRPr="00EB2C4A">
        <w:t>Право на получение субсидии имеют юридические лица, осущест</w:t>
      </w:r>
      <w:r w:rsidRPr="00EB2C4A">
        <w:t>в</w:t>
      </w:r>
      <w:r w:rsidRPr="00EB2C4A">
        <w:t>ляющие реализацию электрической энергии предприятиям жилищно-коммунального и агропромышленного комплексов, субъектам малого и средн</w:t>
      </w:r>
      <w:r w:rsidRPr="00EB2C4A">
        <w:t>е</w:t>
      </w:r>
      <w:r w:rsidRPr="00EB2C4A">
        <w:t>го предпринимательства, организациям бюджетной сферы в зоне децентрализ</w:t>
      </w:r>
      <w:r w:rsidRPr="00EB2C4A">
        <w:t>о</w:t>
      </w:r>
      <w:r w:rsidRPr="00EB2C4A">
        <w:t xml:space="preserve">ванного электроснабжения Нижневартовского района (далее </w:t>
      </w:r>
      <w:r w:rsidR="00EB2C4A">
        <w:t>‒</w:t>
      </w:r>
      <w:r w:rsidRPr="00EB2C4A">
        <w:t xml:space="preserve"> получатели су</w:t>
      </w:r>
      <w:r w:rsidRPr="00EB2C4A">
        <w:t>б</w:t>
      </w:r>
      <w:r w:rsidRPr="00EB2C4A">
        <w:t>сидии).</w:t>
      </w:r>
      <w:proofErr w:type="gramEnd"/>
    </w:p>
    <w:p w:rsidR="0093282B" w:rsidRPr="00EB2C4A" w:rsidRDefault="0093282B" w:rsidP="00EB2C4A">
      <w:pPr>
        <w:ind w:firstLine="709"/>
        <w:jc w:val="both"/>
      </w:pPr>
      <w:r w:rsidRPr="00EB2C4A">
        <w:t xml:space="preserve">6. </w:t>
      </w:r>
      <w:proofErr w:type="gramStart"/>
      <w:r w:rsidRPr="00EB2C4A">
        <w:t>Целью предоставления субсидии является возмещение недополуче</w:t>
      </w:r>
      <w:r w:rsidRPr="00EB2C4A">
        <w:t>н</w:t>
      </w:r>
      <w:r w:rsidRPr="00EB2C4A">
        <w:t>ных доходов получателя субсидии, возникающих в связи с реализацией эле</w:t>
      </w:r>
      <w:r w:rsidRPr="00EB2C4A">
        <w:t>к</w:t>
      </w:r>
      <w:r w:rsidRPr="00EB2C4A">
        <w:t>трической энергии в зоне децентрализованного электроснабжения Нижнева</w:t>
      </w:r>
      <w:r w:rsidRPr="00EB2C4A">
        <w:t>р</w:t>
      </w:r>
      <w:r w:rsidRPr="00EB2C4A">
        <w:t>товского района.</w:t>
      </w:r>
      <w:proofErr w:type="gramEnd"/>
    </w:p>
    <w:p w:rsidR="0093282B" w:rsidRPr="00EB2C4A" w:rsidRDefault="0093282B" w:rsidP="00EB2C4A">
      <w:pPr>
        <w:ind w:firstLine="709"/>
        <w:jc w:val="both"/>
      </w:pPr>
      <w:r w:rsidRPr="00EB2C4A">
        <w:t xml:space="preserve">7. </w:t>
      </w:r>
      <w:proofErr w:type="gramStart"/>
      <w:r w:rsidRPr="00EB2C4A">
        <w:t xml:space="preserve">Недополученные доходы </w:t>
      </w:r>
      <w:proofErr w:type="spellStart"/>
      <w:r w:rsidRPr="00EB2C4A">
        <w:t>электроснабжающих</w:t>
      </w:r>
      <w:proofErr w:type="spellEnd"/>
      <w:r w:rsidRPr="00EB2C4A">
        <w:t xml:space="preserve"> организаций определ</w:t>
      </w:r>
      <w:r w:rsidRPr="00EB2C4A">
        <w:t>я</w:t>
      </w:r>
      <w:r w:rsidRPr="00EB2C4A">
        <w:t xml:space="preserve">ются как разница между установленным тарифом на электрическую энергию </w:t>
      </w:r>
      <w:r w:rsidR="00EB2C4A">
        <w:t xml:space="preserve">             </w:t>
      </w:r>
      <w:r w:rsidRPr="00EB2C4A">
        <w:t>в зоне децентрализованного электроснабжения автономного округа, рассчита</w:t>
      </w:r>
      <w:r w:rsidRPr="00EB2C4A">
        <w:t>н</w:t>
      </w:r>
      <w:r w:rsidRPr="00EB2C4A">
        <w:t>ным на соответствующий период для муниципального образования, и тарифом на электрическую энергию в зоне децентрализованного электроснабжения а</w:t>
      </w:r>
      <w:r w:rsidRPr="00EB2C4A">
        <w:t>в</w:t>
      </w:r>
      <w:r w:rsidRPr="00EB2C4A">
        <w:t xml:space="preserve">тономного округа, установленным Региональной службой по тарифам Ханты-Мансийского автономного округа </w:t>
      </w:r>
      <w:r w:rsidR="00EB2C4A">
        <w:t>‒</w:t>
      </w:r>
      <w:r w:rsidRPr="00EB2C4A">
        <w:t xml:space="preserve"> Югры на соответствующий период для п</w:t>
      </w:r>
      <w:r w:rsidRPr="00EB2C4A">
        <w:t>о</w:t>
      </w:r>
      <w:r w:rsidRPr="00EB2C4A">
        <w:t>требителей муниципального образования.</w:t>
      </w:r>
      <w:proofErr w:type="gramEnd"/>
    </w:p>
    <w:p w:rsidR="0093282B" w:rsidRPr="00EB2C4A" w:rsidRDefault="0093282B" w:rsidP="00EB2C4A">
      <w:pPr>
        <w:ind w:firstLine="709"/>
        <w:jc w:val="both"/>
      </w:pPr>
      <w:r w:rsidRPr="00EB2C4A">
        <w:t>8. Размер субсидии определяется по формуле в разрезе населенных пун</w:t>
      </w:r>
      <w:r w:rsidRPr="00EB2C4A">
        <w:t>к</w:t>
      </w:r>
      <w:r w:rsidRPr="00EB2C4A">
        <w:t>тов Нижневартовского района:</w:t>
      </w:r>
    </w:p>
    <w:p w:rsidR="0093282B" w:rsidRPr="00EB2C4A" w:rsidRDefault="0093282B" w:rsidP="00EB2C4A">
      <w:pPr>
        <w:ind w:firstLine="709"/>
        <w:jc w:val="both"/>
      </w:pPr>
    </w:p>
    <w:p w:rsidR="0093282B" w:rsidRPr="00EB2C4A" w:rsidRDefault="0093282B" w:rsidP="00EB2C4A">
      <w:pPr>
        <w:ind w:firstLine="709"/>
        <w:jc w:val="both"/>
      </w:pPr>
      <w:proofErr w:type="spellStart"/>
      <w:r w:rsidRPr="00EB2C4A">
        <w:t>Рсуб.=</w:t>
      </w:r>
      <w:proofErr w:type="spellEnd"/>
      <w:proofErr w:type="gramStart"/>
      <w:r w:rsidR="00EB2C4A">
        <w:t>(</w:t>
      </w:r>
      <w:proofErr w:type="spellStart"/>
      <w:r w:rsidR="00EB2C4A">
        <w:t>Тдецентр.</w:t>
      </w:r>
      <w:proofErr w:type="gramEnd"/>
      <w:r w:rsidR="00EB2C4A">
        <w:t>‒</w:t>
      </w:r>
      <w:r w:rsidRPr="00EB2C4A">
        <w:t>Тi</w:t>
      </w:r>
      <w:proofErr w:type="spellEnd"/>
      <w:r w:rsidRPr="00EB2C4A">
        <w:t xml:space="preserve"> центр.)</w:t>
      </w:r>
      <w:proofErr w:type="spellStart"/>
      <w:r w:rsidRPr="00EB2C4A">
        <w:t>xVэл</w:t>
      </w:r>
      <w:proofErr w:type="gramStart"/>
      <w:r w:rsidRPr="00EB2C4A">
        <w:t>.п</w:t>
      </w:r>
      <w:proofErr w:type="gramEnd"/>
      <w:r w:rsidRPr="00EB2C4A">
        <w:t>отр</w:t>
      </w:r>
      <w:proofErr w:type="spellEnd"/>
      <w:r w:rsidRPr="00EB2C4A">
        <w:t>., где:</w:t>
      </w:r>
    </w:p>
    <w:p w:rsidR="0093282B" w:rsidRPr="00EB2C4A" w:rsidRDefault="0093282B" w:rsidP="00EB2C4A">
      <w:pPr>
        <w:ind w:firstLine="709"/>
        <w:jc w:val="both"/>
      </w:pPr>
    </w:p>
    <w:p w:rsidR="0093282B" w:rsidRPr="00EB2C4A" w:rsidRDefault="0093282B" w:rsidP="00EB2C4A">
      <w:pPr>
        <w:ind w:firstLine="709"/>
        <w:jc w:val="both"/>
      </w:pPr>
      <w:proofErr w:type="spellStart"/>
      <w:r w:rsidRPr="00EB2C4A">
        <w:t>Рсуб</w:t>
      </w:r>
      <w:proofErr w:type="spellEnd"/>
      <w:r w:rsidRPr="00EB2C4A">
        <w:t xml:space="preserve">. </w:t>
      </w:r>
      <w:r w:rsidR="00EB2C4A">
        <w:t>‒</w:t>
      </w:r>
      <w:r w:rsidRPr="00EB2C4A">
        <w:t xml:space="preserve"> расчетный размер субсидии по муниципальному образованию;</w:t>
      </w:r>
    </w:p>
    <w:p w:rsidR="0093282B" w:rsidRPr="00EB2C4A" w:rsidRDefault="0093282B" w:rsidP="00EB2C4A">
      <w:pPr>
        <w:ind w:firstLine="709"/>
        <w:jc w:val="both"/>
      </w:pPr>
      <w:proofErr w:type="spellStart"/>
      <w:r w:rsidRPr="00EB2C4A">
        <w:t>Тдецентр</w:t>
      </w:r>
      <w:proofErr w:type="spellEnd"/>
      <w:r w:rsidRPr="00EB2C4A">
        <w:t xml:space="preserve">. </w:t>
      </w:r>
      <w:r w:rsidR="00EB2C4A">
        <w:t>‒</w:t>
      </w:r>
      <w:r w:rsidRPr="00EB2C4A">
        <w:t xml:space="preserve"> тариф на электрическую энергию в зоне централизованного электроснабжения автономного округа, рассчитанный на соответствующий п</w:t>
      </w:r>
      <w:r w:rsidRPr="00EB2C4A">
        <w:t>е</w:t>
      </w:r>
      <w:r w:rsidRPr="00EB2C4A">
        <w:t>риод для муниципального образования (руб./кВтч);</w:t>
      </w:r>
    </w:p>
    <w:p w:rsidR="0093282B" w:rsidRPr="00EB2C4A" w:rsidRDefault="0093282B" w:rsidP="00EB2C4A">
      <w:pPr>
        <w:ind w:firstLine="709"/>
        <w:jc w:val="both"/>
      </w:pPr>
      <w:proofErr w:type="spellStart"/>
      <w:r w:rsidRPr="00EB2C4A">
        <w:t>Т</w:t>
      </w:r>
      <w:proofErr w:type="gramStart"/>
      <w:r w:rsidRPr="00EB2C4A">
        <w:t>i</w:t>
      </w:r>
      <w:proofErr w:type="spellEnd"/>
      <w:proofErr w:type="gramEnd"/>
      <w:r w:rsidRPr="00EB2C4A">
        <w:t xml:space="preserve"> </w:t>
      </w:r>
      <w:r w:rsidR="00EB2C4A">
        <w:t>‒</w:t>
      </w:r>
      <w:r w:rsidRPr="00EB2C4A">
        <w:t xml:space="preserve"> тариф на электрическую энергию в зоне децентрализованного эле</w:t>
      </w:r>
      <w:r w:rsidRPr="00EB2C4A">
        <w:t>к</w:t>
      </w:r>
      <w:r w:rsidRPr="00EB2C4A">
        <w:t xml:space="preserve">троснабжения автономного округа, установленный </w:t>
      </w:r>
      <w:r w:rsidR="00EB2C4A">
        <w:t>Региональной службой</w:t>
      </w:r>
      <w:r w:rsidR="00EB2C4A" w:rsidRPr="00EB2C4A">
        <w:t xml:space="preserve"> Ха</w:t>
      </w:r>
      <w:r w:rsidR="00EB2C4A" w:rsidRPr="00EB2C4A">
        <w:t>н</w:t>
      </w:r>
      <w:r w:rsidR="00EB2C4A" w:rsidRPr="00EB2C4A">
        <w:t>ты-Мансийского автономного округа</w:t>
      </w:r>
      <w:r w:rsidR="00EB2C4A">
        <w:t xml:space="preserve"> ‒</w:t>
      </w:r>
      <w:r w:rsidR="00EB2C4A" w:rsidRPr="00EB2C4A">
        <w:t xml:space="preserve"> Югры </w:t>
      </w:r>
      <w:r w:rsidRPr="00EB2C4A">
        <w:t>на соответствующий период для потребителей муниципального образования (руб./кВтч);</w:t>
      </w:r>
    </w:p>
    <w:p w:rsidR="0093282B" w:rsidRPr="00EB2C4A" w:rsidRDefault="0093282B" w:rsidP="00EB2C4A">
      <w:pPr>
        <w:ind w:firstLine="709"/>
        <w:jc w:val="both"/>
      </w:pPr>
      <w:proofErr w:type="spellStart"/>
      <w:r w:rsidRPr="00EB2C4A">
        <w:t>Vэл</w:t>
      </w:r>
      <w:proofErr w:type="gramStart"/>
      <w:r w:rsidRPr="00EB2C4A">
        <w:t>.п</w:t>
      </w:r>
      <w:proofErr w:type="gramEnd"/>
      <w:r w:rsidRPr="00EB2C4A">
        <w:t>отр</w:t>
      </w:r>
      <w:proofErr w:type="spellEnd"/>
      <w:r w:rsidRPr="00EB2C4A">
        <w:t xml:space="preserve">. </w:t>
      </w:r>
      <w:r w:rsidR="00EB2C4A">
        <w:t>‒</w:t>
      </w:r>
      <w:r w:rsidRPr="00EB2C4A">
        <w:t xml:space="preserve"> объем реализованной электрической энергии потребителям </w:t>
      </w:r>
      <w:r w:rsidR="00EB2C4A">
        <w:t xml:space="preserve">           </w:t>
      </w:r>
      <w:r w:rsidRPr="00EB2C4A">
        <w:t xml:space="preserve">в зоне децентрализованного электроснабжения на соответствующий период </w:t>
      </w:r>
      <w:r w:rsidR="00EB2C4A">
        <w:t xml:space="preserve">          </w:t>
      </w:r>
      <w:r w:rsidRPr="00EB2C4A">
        <w:t>по муниципальному образованию.</w:t>
      </w:r>
    </w:p>
    <w:p w:rsidR="0093282B" w:rsidRPr="00EB2C4A" w:rsidRDefault="0093282B" w:rsidP="00EB2C4A">
      <w:pPr>
        <w:ind w:firstLine="709"/>
        <w:jc w:val="both"/>
      </w:pPr>
      <w:r w:rsidRPr="00EB2C4A">
        <w:t>9. Предоставление субсидии носит заявительный характер.</w:t>
      </w:r>
    </w:p>
    <w:p w:rsidR="0093282B" w:rsidRPr="00EB2C4A" w:rsidRDefault="0093282B" w:rsidP="00EB2C4A">
      <w:pPr>
        <w:ind w:firstLine="709"/>
        <w:jc w:val="both"/>
      </w:pPr>
      <w:bookmarkStart w:id="0" w:name="Par27"/>
      <w:bookmarkEnd w:id="0"/>
      <w:r w:rsidRPr="00EB2C4A">
        <w:t>10. Основанием для предоставления субсидий является договор, закл</w:t>
      </w:r>
      <w:r w:rsidRPr="00EB2C4A">
        <w:t>ю</w:t>
      </w:r>
      <w:r w:rsidRPr="00EB2C4A">
        <w:t>ченный между администрацией района и получателями субсидий.</w:t>
      </w:r>
    </w:p>
    <w:p w:rsidR="0093282B" w:rsidRPr="00EB2C4A" w:rsidRDefault="0093282B" w:rsidP="00EB2C4A">
      <w:pPr>
        <w:ind w:firstLine="709"/>
        <w:jc w:val="both"/>
      </w:pPr>
      <w:r w:rsidRPr="00EB2C4A">
        <w:t>11. Для заключения договора получатель субсидии представляет в адм</w:t>
      </w:r>
      <w:r w:rsidRPr="00EB2C4A">
        <w:t>и</w:t>
      </w:r>
      <w:r w:rsidRPr="00EB2C4A">
        <w:t>нистрацию района следующие документы:</w:t>
      </w:r>
    </w:p>
    <w:p w:rsidR="0093282B" w:rsidRPr="00EB2C4A" w:rsidRDefault="0093282B" w:rsidP="00EB2C4A">
      <w:pPr>
        <w:ind w:firstLine="709"/>
        <w:jc w:val="both"/>
      </w:pPr>
      <w:r w:rsidRPr="00EB2C4A">
        <w:t>письменное заявление на заключение договора;</w:t>
      </w:r>
    </w:p>
    <w:p w:rsidR="0093282B" w:rsidRPr="00EB2C4A" w:rsidRDefault="0093282B" w:rsidP="00EB2C4A">
      <w:pPr>
        <w:ind w:firstLine="709"/>
        <w:jc w:val="both"/>
      </w:pPr>
      <w:r w:rsidRPr="00EB2C4A">
        <w:t>копии учредительных документов;</w:t>
      </w:r>
    </w:p>
    <w:p w:rsidR="0093282B" w:rsidRPr="00EB2C4A" w:rsidRDefault="0093282B" w:rsidP="00EB2C4A">
      <w:pPr>
        <w:ind w:firstLine="709"/>
        <w:jc w:val="both"/>
      </w:pPr>
      <w:r w:rsidRPr="00EB2C4A">
        <w:t xml:space="preserve">информационную </w:t>
      </w:r>
      <w:hyperlink w:anchor="Par96" w:history="1">
        <w:r w:rsidRPr="00EB2C4A">
          <w:t>карту</w:t>
        </w:r>
      </w:hyperlink>
      <w:r w:rsidRPr="00EB2C4A">
        <w:t xml:space="preserve"> организации по форме согласно приложению 1 </w:t>
      </w:r>
      <w:r w:rsidR="00EB2C4A">
        <w:t xml:space="preserve">           </w:t>
      </w:r>
      <w:r w:rsidRPr="00EB2C4A">
        <w:t>к Порядку;</w:t>
      </w:r>
    </w:p>
    <w:p w:rsidR="0093282B" w:rsidRPr="00EB2C4A" w:rsidRDefault="0093282B" w:rsidP="00EB2C4A">
      <w:pPr>
        <w:ind w:firstLine="709"/>
        <w:jc w:val="both"/>
      </w:pPr>
      <w:r w:rsidRPr="00EB2C4A">
        <w:t>расчет плановой суммы субсидии организации в разбивке по кварталам по населенным пунктам муниципального образования Нижневартовский район;</w:t>
      </w:r>
    </w:p>
    <w:p w:rsidR="0093282B" w:rsidRPr="00EB2C4A" w:rsidRDefault="0093282B" w:rsidP="00EB2C4A">
      <w:pPr>
        <w:ind w:firstLine="709"/>
        <w:jc w:val="both"/>
      </w:pPr>
      <w:proofErr w:type="gramStart"/>
      <w:r w:rsidRPr="00EB2C4A">
        <w:lastRenderedPageBreak/>
        <w:t>документы, подтверждающие наличие договорных отношений на поста</w:t>
      </w:r>
      <w:r w:rsidRPr="00EB2C4A">
        <w:t>в</w:t>
      </w:r>
      <w:r w:rsidRPr="00EB2C4A">
        <w:t>ку электрической энергии предприятиям жилищно-коммунального и агропр</w:t>
      </w:r>
      <w:r w:rsidRPr="00EB2C4A">
        <w:t>о</w:t>
      </w:r>
      <w:r w:rsidRPr="00EB2C4A">
        <w:t>мышленного комплексов, субъектам малого и среднего предпринимательства, организациям бюджетной сферы в децентрализованной зоне электроснабжения муниципального образования: реестры прочих потребителей по заключенным договорам с указанием наименования организации, адреса, реквизитов догов</w:t>
      </w:r>
      <w:r w:rsidRPr="00EB2C4A">
        <w:t>о</w:t>
      </w:r>
      <w:r w:rsidRPr="00EB2C4A">
        <w:t>ра, номера прибора учета, величины потребления электрической энергии</w:t>
      </w:r>
      <w:r w:rsidR="00EB2C4A">
        <w:t xml:space="preserve">               </w:t>
      </w:r>
      <w:r w:rsidRPr="00EB2C4A">
        <w:t xml:space="preserve"> и мощности на отчетный период, в разрезе по населенным пунктам, с разбивкой</w:t>
      </w:r>
      <w:proofErr w:type="gramEnd"/>
      <w:r w:rsidRPr="00EB2C4A">
        <w:t xml:space="preserve"> по ставкам и дифференциацией по зонам суток;</w:t>
      </w:r>
    </w:p>
    <w:p w:rsidR="0093282B" w:rsidRPr="00EB2C4A" w:rsidRDefault="0093282B" w:rsidP="00EB2C4A">
      <w:pPr>
        <w:ind w:firstLine="709"/>
        <w:jc w:val="both"/>
      </w:pPr>
      <w:proofErr w:type="gramStart"/>
      <w:r w:rsidRPr="00EB2C4A">
        <w:t>согласие организации на осуществление администрацией района и Ко</w:t>
      </w:r>
      <w:r w:rsidRPr="00EB2C4A">
        <w:t>н</w:t>
      </w:r>
      <w:r w:rsidRPr="00EB2C4A">
        <w:t>трольно-счетной палатой района проверок соблюдения организацией условий, целей и порядка их представления.</w:t>
      </w:r>
      <w:proofErr w:type="gramEnd"/>
    </w:p>
    <w:p w:rsidR="0093282B" w:rsidRPr="00EB2C4A" w:rsidRDefault="0093282B" w:rsidP="00EB2C4A">
      <w:pPr>
        <w:ind w:firstLine="709"/>
        <w:jc w:val="both"/>
      </w:pPr>
      <w:r w:rsidRPr="00EB2C4A">
        <w:t xml:space="preserve">12. В день получения документов для заключения договора </w:t>
      </w:r>
      <w:r w:rsidR="00EB2C4A">
        <w:t>отдел</w:t>
      </w:r>
      <w:r w:rsidRPr="00EB2C4A">
        <w:t xml:space="preserve"> ж</w:t>
      </w:r>
      <w:r w:rsidRPr="00EB2C4A">
        <w:t>и</w:t>
      </w:r>
      <w:r w:rsidRPr="00EB2C4A">
        <w:t>лищно-коммунального хозяйства, энергетики и строительства администрации района запрашивает:</w:t>
      </w:r>
    </w:p>
    <w:p w:rsidR="0093282B" w:rsidRPr="00EB2C4A" w:rsidRDefault="0093282B" w:rsidP="00EB2C4A">
      <w:pPr>
        <w:ind w:firstLine="709"/>
        <w:jc w:val="both"/>
      </w:pPr>
      <w:r w:rsidRPr="00EB2C4A">
        <w:t>копию свидетельства о государственной регистрации юридического лица;</w:t>
      </w:r>
    </w:p>
    <w:p w:rsidR="0093282B" w:rsidRPr="00EB2C4A" w:rsidRDefault="0093282B" w:rsidP="00EB2C4A">
      <w:pPr>
        <w:ind w:firstLine="709"/>
        <w:jc w:val="both"/>
      </w:pPr>
      <w:r w:rsidRPr="00EB2C4A">
        <w:t>выписку из Единого государственного реестра юридических лиц;</w:t>
      </w:r>
    </w:p>
    <w:p w:rsidR="0093282B" w:rsidRPr="00EB2C4A" w:rsidRDefault="0093282B" w:rsidP="00EB2C4A">
      <w:pPr>
        <w:ind w:firstLine="709"/>
        <w:jc w:val="both"/>
      </w:pPr>
      <w:r w:rsidRPr="00EB2C4A">
        <w:t xml:space="preserve">уведомление органа государственной статистики </w:t>
      </w:r>
      <w:hyperlink r:id="rId11" w:history="1">
        <w:r w:rsidRPr="00EB2C4A">
          <w:t>(ОКВЭД)</w:t>
        </w:r>
      </w:hyperlink>
      <w:r w:rsidRPr="00EB2C4A">
        <w:t>.</w:t>
      </w:r>
    </w:p>
    <w:p w:rsidR="0093282B" w:rsidRPr="00EB2C4A" w:rsidRDefault="0093282B" w:rsidP="00EB2C4A">
      <w:pPr>
        <w:ind w:firstLine="709"/>
        <w:jc w:val="both"/>
      </w:pPr>
      <w:r w:rsidRPr="00EB2C4A">
        <w:t>13. Заявление и документы, установленные Порядком для заключения д</w:t>
      </w:r>
      <w:r w:rsidRPr="00EB2C4A">
        <w:t>о</w:t>
      </w:r>
      <w:r w:rsidRPr="00EB2C4A">
        <w:t xml:space="preserve">говора, рассматривает </w:t>
      </w:r>
      <w:r w:rsidR="00EB2C4A">
        <w:t>отдел</w:t>
      </w:r>
      <w:r w:rsidRPr="00EB2C4A">
        <w:t xml:space="preserve"> жилищно-коммунального хозяйства, энергетики </w:t>
      </w:r>
      <w:r w:rsidR="00EB2C4A">
        <w:t xml:space="preserve">         </w:t>
      </w:r>
      <w:r w:rsidRPr="00EB2C4A">
        <w:t>и строительства администрации района в течение 10 календарных дней со дня представления (получения) полного пакета документов для заключения догов</w:t>
      </w:r>
      <w:r w:rsidRPr="00EB2C4A">
        <w:t>о</w:t>
      </w:r>
      <w:r w:rsidRPr="00EB2C4A">
        <w:t>ра, по результатам которого принимает одно из решений:</w:t>
      </w:r>
    </w:p>
    <w:p w:rsidR="0093282B" w:rsidRPr="00EB2C4A" w:rsidRDefault="0093282B" w:rsidP="00EB2C4A">
      <w:pPr>
        <w:ind w:firstLine="709"/>
        <w:jc w:val="both"/>
      </w:pPr>
      <w:r w:rsidRPr="00EB2C4A">
        <w:t>решение о заключении договора;</w:t>
      </w:r>
    </w:p>
    <w:p w:rsidR="0093282B" w:rsidRPr="00EB2C4A" w:rsidRDefault="0093282B" w:rsidP="00EB2C4A">
      <w:pPr>
        <w:ind w:firstLine="709"/>
        <w:jc w:val="both"/>
      </w:pPr>
      <w:r w:rsidRPr="00EB2C4A">
        <w:t>решение об отказе в заключени</w:t>
      </w:r>
      <w:proofErr w:type="gramStart"/>
      <w:r w:rsidRPr="00EB2C4A">
        <w:t>и</w:t>
      </w:r>
      <w:proofErr w:type="gramEnd"/>
      <w:r w:rsidRPr="00EB2C4A">
        <w:t xml:space="preserve"> договора.</w:t>
      </w:r>
    </w:p>
    <w:p w:rsidR="0093282B" w:rsidRPr="00EB2C4A" w:rsidRDefault="0093282B" w:rsidP="00EB2C4A">
      <w:pPr>
        <w:ind w:firstLine="709"/>
        <w:jc w:val="both"/>
      </w:pPr>
      <w:r w:rsidRPr="00EB2C4A">
        <w:t>14. Основания для отказа в заключени</w:t>
      </w:r>
      <w:proofErr w:type="gramStart"/>
      <w:r w:rsidRPr="00EB2C4A">
        <w:t>и</w:t>
      </w:r>
      <w:proofErr w:type="gramEnd"/>
      <w:r w:rsidRPr="00EB2C4A">
        <w:t xml:space="preserve"> договора:</w:t>
      </w:r>
    </w:p>
    <w:p w:rsidR="0093282B" w:rsidRPr="00EB2C4A" w:rsidRDefault="0093282B" w:rsidP="00EB2C4A">
      <w:pPr>
        <w:ind w:firstLine="709"/>
        <w:jc w:val="both"/>
      </w:pPr>
      <w:r w:rsidRPr="00EB2C4A">
        <w:t>юридическое лицо не является организацией, осуществляющей реализ</w:t>
      </w:r>
      <w:r w:rsidRPr="00EB2C4A">
        <w:t>а</w:t>
      </w:r>
      <w:r w:rsidRPr="00EB2C4A">
        <w:t>цию электрической энергии предприятиям жилищно-коммунального и агр</w:t>
      </w:r>
      <w:r w:rsidRPr="00EB2C4A">
        <w:t>о</w:t>
      </w:r>
      <w:r w:rsidRPr="00EB2C4A">
        <w:t>промышленного комплексов, субъектам малого и среднего предпринимательс</w:t>
      </w:r>
      <w:r w:rsidRPr="00EB2C4A">
        <w:t>т</w:t>
      </w:r>
      <w:r w:rsidRPr="00EB2C4A">
        <w:t>ва, организациям бюджетной сферы в зоне децентрализованного электросна</w:t>
      </w:r>
      <w:r w:rsidRPr="00EB2C4A">
        <w:t>б</w:t>
      </w:r>
      <w:r w:rsidRPr="00EB2C4A">
        <w:t>жения Нижневартовского района;</w:t>
      </w:r>
    </w:p>
    <w:p w:rsidR="0093282B" w:rsidRPr="00EB2C4A" w:rsidRDefault="0093282B" w:rsidP="00EB2C4A">
      <w:pPr>
        <w:ind w:firstLine="709"/>
        <w:jc w:val="both"/>
      </w:pPr>
      <w:r w:rsidRPr="00EB2C4A">
        <w:t xml:space="preserve">организацией не представлены документы, предусмотренные </w:t>
      </w:r>
      <w:hyperlink w:anchor="Par27" w:history="1">
        <w:r w:rsidRPr="00EB2C4A">
          <w:t>пунктом 11</w:t>
        </w:r>
      </w:hyperlink>
      <w:r w:rsidRPr="00EB2C4A">
        <w:t xml:space="preserve"> Порядка;</w:t>
      </w:r>
    </w:p>
    <w:p w:rsidR="0093282B" w:rsidRPr="00EB2C4A" w:rsidRDefault="0093282B" w:rsidP="00EB2C4A">
      <w:pPr>
        <w:ind w:firstLine="709"/>
        <w:jc w:val="both"/>
      </w:pPr>
      <w:r w:rsidRPr="00EB2C4A">
        <w:t>на момент обращения с заявлением на получение субсидии организация находится в процессе ликвидации.</w:t>
      </w:r>
    </w:p>
    <w:p w:rsidR="0093282B" w:rsidRPr="00EB2C4A" w:rsidRDefault="0093282B" w:rsidP="00EB2C4A">
      <w:pPr>
        <w:ind w:firstLine="709"/>
        <w:jc w:val="both"/>
      </w:pPr>
      <w:r w:rsidRPr="00EB2C4A">
        <w:t>15. По результатам рассмотрения документов для заключения договора отдел жилищно-коммунального хозяйства, энергетики и строительства админ</w:t>
      </w:r>
      <w:r w:rsidRPr="00EB2C4A">
        <w:t>и</w:t>
      </w:r>
      <w:r w:rsidRPr="00EB2C4A">
        <w:t>страции района в срок не позднее 5 календарных дней со дня принятия решения направляет получателю субсидии договор о предоставлении субсидии, а в сл</w:t>
      </w:r>
      <w:r w:rsidRPr="00EB2C4A">
        <w:t>у</w:t>
      </w:r>
      <w:r w:rsidRPr="00EB2C4A">
        <w:t>чае принятия решения об отказе в заключени</w:t>
      </w:r>
      <w:proofErr w:type="gramStart"/>
      <w:r w:rsidRPr="00EB2C4A">
        <w:t>и</w:t>
      </w:r>
      <w:proofErr w:type="gramEnd"/>
      <w:r w:rsidRPr="00EB2C4A">
        <w:t xml:space="preserve"> договора направляет соответс</w:t>
      </w:r>
      <w:r w:rsidRPr="00EB2C4A">
        <w:t>т</w:t>
      </w:r>
      <w:r w:rsidRPr="00EB2C4A">
        <w:t>вующее уведомление.</w:t>
      </w:r>
    </w:p>
    <w:p w:rsidR="0093282B" w:rsidRPr="00EB2C4A" w:rsidRDefault="0093282B" w:rsidP="00EB2C4A">
      <w:pPr>
        <w:ind w:firstLine="709"/>
        <w:jc w:val="both"/>
      </w:pPr>
      <w:r w:rsidRPr="00EB2C4A">
        <w:t>16. Договор на предоставление субсидии должен содержать:</w:t>
      </w:r>
    </w:p>
    <w:p w:rsidR="0093282B" w:rsidRPr="00EB2C4A" w:rsidRDefault="0093282B" w:rsidP="00EB2C4A">
      <w:pPr>
        <w:ind w:firstLine="709"/>
        <w:jc w:val="both"/>
      </w:pPr>
      <w:r w:rsidRPr="00EB2C4A">
        <w:t>сведения о планируемом к реализации объеме электрической энергии п</w:t>
      </w:r>
      <w:r w:rsidRPr="00EB2C4A">
        <w:t>о</w:t>
      </w:r>
      <w:r w:rsidRPr="00EB2C4A">
        <w:t>требителям по населенным пунктам Нижневартовского района;</w:t>
      </w:r>
    </w:p>
    <w:p w:rsidR="0093282B" w:rsidRPr="00EB2C4A" w:rsidRDefault="0093282B" w:rsidP="00EB2C4A">
      <w:pPr>
        <w:ind w:firstLine="709"/>
        <w:jc w:val="both"/>
      </w:pPr>
      <w:r w:rsidRPr="00EB2C4A">
        <w:t>сведения о размере предоставляемой субсидии;</w:t>
      </w:r>
    </w:p>
    <w:p w:rsidR="0093282B" w:rsidRPr="00EB2C4A" w:rsidRDefault="0093282B" w:rsidP="00EB2C4A">
      <w:pPr>
        <w:ind w:firstLine="709"/>
        <w:jc w:val="both"/>
      </w:pPr>
      <w:r w:rsidRPr="00EB2C4A">
        <w:lastRenderedPageBreak/>
        <w:t>сроки перечисления субсидии;</w:t>
      </w:r>
    </w:p>
    <w:p w:rsidR="0093282B" w:rsidRPr="00EB2C4A" w:rsidRDefault="0093282B" w:rsidP="00EB2C4A">
      <w:pPr>
        <w:ind w:firstLine="709"/>
        <w:jc w:val="both"/>
      </w:pPr>
      <w:r w:rsidRPr="00EB2C4A">
        <w:t>сроки и формы представления сведений получателем субсидии о факт</w:t>
      </w:r>
      <w:r w:rsidRPr="00EB2C4A">
        <w:t>и</w:t>
      </w:r>
      <w:r w:rsidRPr="00EB2C4A">
        <w:t>ческих объемах потребления электрической энергии потребителями;</w:t>
      </w:r>
    </w:p>
    <w:p w:rsidR="0093282B" w:rsidRPr="00EB2C4A" w:rsidRDefault="0093282B" w:rsidP="00EB2C4A">
      <w:pPr>
        <w:ind w:firstLine="709"/>
        <w:jc w:val="both"/>
      </w:pPr>
      <w:r w:rsidRPr="00EB2C4A">
        <w:t>обязательство получателя субсидии покупать у производителя электрич</w:t>
      </w:r>
      <w:r w:rsidRPr="00EB2C4A">
        <w:t>е</w:t>
      </w:r>
      <w:r w:rsidRPr="00EB2C4A">
        <w:t>скую энергию в зоне децентрализованного электроснабжения автономного о</w:t>
      </w:r>
      <w:r w:rsidRPr="00EB2C4A">
        <w:t>к</w:t>
      </w:r>
      <w:r w:rsidRPr="00EB2C4A">
        <w:t>руга на соответствующий период;</w:t>
      </w:r>
    </w:p>
    <w:p w:rsidR="0093282B" w:rsidRPr="00EB2C4A" w:rsidRDefault="0093282B" w:rsidP="00EB2C4A">
      <w:pPr>
        <w:ind w:firstLine="709"/>
        <w:jc w:val="both"/>
      </w:pPr>
      <w:proofErr w:type="gramStart"/>
      <w:r w:rsidRPr="00083DBC">
        <w:t>согласие получателя субсидии (за исключением муниципальных унита</w:t>
      </w:r>
      <w:r w:rsidRPr="00083DBC">
        <w:t>р</w:t>
      </w:r>
      <w:r w:rsidRPr="00083DBC">
        <w:t>ных предприятий, хозяйственных товариществ и обществ с участием публично-правовых образований в их уставах (складочных) капиталах, а также коммерч</w:t>
      </w:r>
      <w:r w:rsidRPr="00083DBC">
        <w:t>е</w:t>
      </w:r>
      <w:r w:rsidRPr="00083DBC">
        <w:t>ских организаций с участием таких товариществ и обществ в их уставах (скл</w:t>
      </w:r>
      <w:r w:rsidRPr="00083DBC">
        <w:t>а</w:t>
      </w:r>
      <w:r w:rsidRPr="00083DBC">
        <w:t>дочных) капиталах на осуществление администрацией района и Контрольно-счетной палатой района проверок соблюдения получателем субсидий условий, целей и порядка предоставления субсидий;</w:t>
      </w:r>
      <w:proofErr w:type="gramEnd"/>
    </w:p>
    <w:p w:rsidR="0093282B" w:rsidRPr="00EB2C4A" w:rsidRDefault="0093282B" w:rsidP="00EB2C4A">
      <w:pPr>
        <w:ind w:firstLine="709"/>
        <w:jc w:val="both"/>
      </w:pPr>
      <w:r w:rsidRPr="00EB2C4A">
        <w:t>ответственность сторон за нарушение условий договора, в том числе и</w:t>
      </w:r>
      <w:r w:rsidRPr="00EB2C4A">
        <w:t>с</w:t>
      </w:r>
      <w:r w:rsidRPr="00EB2C4A">
        <w:t>пользование субсидии на цели, не предусмотренные Порядком;</w:t>
      </w:r>
    </w:p>
    <w:p w:rsidR="0093282B" w:rsidRPr="00EB2C4A" w:rsidRDefault="0093282B" w:rsidP="00EB2C4A">
      <w:pPr>
        <w:ind w:firstLine="709"/>
        <w:jc w:val="both"/>
      </w:pPr>
      <w:r w:rsidRPr="00EB2C4A">
        <w:t>порядок возврата в текущем финансовом году получателем субсидии о</w:t>
      </w:r>
      <w:r w:rsidRPr="00EB2C4A">
        <w:t>с</w:t>
      </w:r>
      <w:r w:rsidRPr="00EB2C4A">
        <w:t>татков субсидии, не использованных в отчетном финансовом году;</w:t>
      </w:r>
    </w:p>
    <w:p w:rsidR="0093282B" w:rsidRPr="00EB2C4A" w:rsidRDefault="0093282B" w:rsidP="00EB2C4A">
      <w:pPr>
        <w:ind w:firstLine="709"/>
        <w:jc w:val="both"/>
      </w:pPr>
      <w:r w:rsidRPr="00EB2C4A">
        <w:t>порядок возврата субсидии в бюджет Нижневартовского района в случае нарушения получателем субсидии условий договора;</w:t>
      </w:r>
    </w:p>
    <w:p w:rsidR="0093282B" w:rsidRPr="00EB2C4A" w:rsidRDefault="0093282B" w:rsidP="00EB2C4A">
      <w:pPr>
        <w:ind w:firstLine="709"/>
        <w:jc w:val="both"/>
      </w:pPr>
      <w:r w:rsidRPr="00EB2C4A">
        <w:t>иные условия, определяемые по соглашению сторон.</w:t>
      </w:r>
    </w:p>
    <w:p w:rsidR="0093282B" w:rsidRPr="00EB2C4A" w:rsidRDefault="0093282B" w:rsidP="00EB2C4A">
      <w:pPr>
        <w:ind w:firstLine="709"/>
        <w:jc w:val="both"/>
      </w:pPr>
      <w:r w:rsidRPr="00EB2C4A">
        <w:t xml:space="preserve">17. Для получения субсидии получатель субсидии представляет в </w:t>
      </w:r>
      <w:r w:rsidR="00CC20AE">
        <w:t>отдел</w:t>
      </w:r>
      <w:r w:rsidRPr="00EB2C4A">
        <w:t xml:space="preserve"> жилищно-коммунального хозяйства, энергетики и строительства администр</w:t>
      </w:r>
      <w:r w:rsidRPr="00EB2C4A">
        <w:t>а</w:t>
      </w:r>
      <w:r w:rsidRPr="00EB2C4A">
        <w:t xml:space="preserve">ции </w:t>
      </w:r>
      <w:proofErr w:type="gramStart"/>
      <w:r w:rsidRPr="00EB2C4A">
        <w:t>района</w:t>
      </w:r>
      <w:proofErr w:type="gramEnd"/>
      <w:r w:rsidRPr="00EB2C4A">
        <w:t xml:space="preserve"> следующие документы:</w:t>
      </w:r>
    </w:p>
    <w:p w:rsidR="0093282B" w:rsidRPr="00EB2C4A" w:rsidRDefault="0093282B" w:rsidP="00EB2C4A">
      <w:pPr>
        <w:ind w:firstLine="709"/>
        <w:jc w:val="both"/>
      </w:pPr>
      <w:proofErr w:type="gramStart"/>
      <w:r w:rsidRPr="00EB2C4A">
        <w:t>не позднее 15 числа месяца, следующего за отчетным, расчет суммы су</w:t>
      </w:r>
      <w:r w:rsidRPr="00EB2C4A">
        <w:t>б</w:t>
      </w:r>
      <w:r w:rsidRPr="00EB2C4A">
        <w:t>сидии с разбивкой по населенным пунктам Нижневартовского района;</w:t>
      </w:r>
      <w:proofErr w:type="gramEnd"/>
    </w:p>
    <w:p w:rsidR="0093282B" w:rsidRPr="00EB2C4A" w:rsidRDefault="0093282B" w:rsidP="00EB2C4A">
      <w:pPr>
        <w:ind w:firstLine="709"/>
        <w:jc w:val="both"/>
      </w:pPr>
      <w:r w:rsidRPr="00EB2C4A">
        <w:t xml:space="preserve">сводный акт объема потребления электрической энергии потребителями </w:t>
      </w:r>
      <w:r w:rsidR="00CC20AE">
        <w:t xml:space="preserve"> </w:t>
      </w:r>
      <w:r w:rsidRPr="00EB2C4A">
        <w:t>в разрезе наименований организаций по населенным пунктам Нижневартовск</w:t>
      </w:r>
      <w:r w:rsidRPr="00EB2C4A">
        <w:t>о</w:t>
      </w:r>
      <w:r w:rsidRPr="00EB2C4A">
        <w:t>го района;</w:t>
      </w:r>
    </w:p>
    <w:p w:rsidR="0093282B" w:rsidRPr="00EB2C4A" w:rsidRDefault="0093282B" w:rsidP="00EB2C4A">
      <w:pPr>
        <w:ind w:firstLine="709"/>
        <w:jc w:val="both"/>
      </w:pPr>
      <w:proofErr w:type="gramStart"/>
      <w:r w:rsidRPr="00EB2C4A">
        <w:t>сводные акты объемов потребления электрической энергии потребител</w:t>
      </w:r>
      <w:r w:rsidRPr="00EB2C4A">
        <w:t>я</w:t>
      </w:r>
      <w:r w:rsidRPr="00EB2C4A">
        <w:t>ми в соответствии с заключенными договорами по показаниям приборов учета или расчетным путем (с приложением расчета) с указанием наименования о</w:t>
      </w:r>
      <w:r w:rsidRPr="00EB2C4A">
        <w:t>р</w:t>
      </w:r>
      <w:r w:rsidRPr="00EB2C4A">
        <w:t>ганизации, адреса, реквизитов договора, номера прибора учета электрической энергии, величины потребления электрической энергии и мощности на отче</w:t>
      </w:r>
      <w:r w:rsidRPr="00EB2C4A">
        <w:t>т</w:t>
      </w:r>
      <w:r w:rsidRPr="00EB2C4A">
        <w:t xml:space="preserve">ный период с разбивкой по ставкам и дифференциацией по зонам суток </w:t>
      </w:r>
      <w:r w:rsidR="00CC20AE">
        <w:t xml:space="preserve">              </w:t>
      </w:r>
      <w:r w:rsidRPr="00EB2C4A">
        <w:t>по форме, установленной договором.</w:t>
      </w:r>
      <w:proofErr w:type="gramEnd"/>
    </w:p>
    <w:p w:rsidR="0093282B" w:rsidRPr="00EB2C4A" w:rsidRDefault="0093282B" w:rsidP="00EB2C4A">
      <w:pPr>
        <w:ind w:firstLine="709"/>
        <w:jc w:val="both"/>
      </w:pPr>
      <w:r w:rsidRPr="00EB2C4A">
        <w:t>18. Основанием для отказа в перечислении субсидии является:</w:t>
      </w:r>
    </w:p>
    <w:p w:rsidR="0093282B" w:rsidRPr="00EB2C4A" w:rsidRDefault="0093282B" w:rsidP="00EB2C4A">
      <w:pPr>
        <w:ind w:firstLine="709"/>
        <w:jc w:val="both"/>
      </w:pPr>
      <w:r w:rsidRPr="00EB2C4A">
        <w:t>непредставление всех документов, необходимых для получения субс</w:t>
      </w:r>
      <w:r w:rsidRPr="00EB2C4A">
        <w:t>и</w:t>
      </w:r>
      <w:r w:rsidRPr="00EB2C4A">
        <w:t>дии;</w:t>
      </w:r>
    </w:p>
    <w:p w:rsidR="0093282B" w:rsidRPr="00EB2C4A" w:rsidRDefault="0093282B" w:rsidP="00EB2C4A">
      <w:pPr>
        <w:ind w:firstLine="709"/>
        <w:jc w:val="both"/>
      </w:pPr>
      <w:r w:rsidRPr="00EB2C4A">
        <w:t>наличие недостоверной информации в представленных документах.</w:t>
      </w:r>
    </w:p>
    <w:p w:rsidR="0093282B" w:rsidRPr="00EB2C4A" w:rsidRDefault="0093282B" w:rsidP="00EB2C4A">
      <w:pPr>
        <w:ind w:firstLine="709"/>
        <w:jc w:val="both"/>
      </w:pPr>
      <w:r w:rsidRPr="00EB2C4A">
        <w:t>19. Субсидии ежемесячно перечисляются администрацией района по фа</w:t>
      </w:r>
      <w:r w:rsidRPr="00EB2C4A">
        <w:t>к</w:t>
      </w:r>
      <w:r w:rsidRPr="00EB2C4A">
        <w:t>ту реализации электрической энергии на основании счета (счета-фактуры), сводных актов объема потребления электрической энергии потребителями.</w:t>
      </w:r>
    </w:p>
    <w:p w:rsidR="0093282B" w:rsidRPr="00EB2C4A" w:rsidRDefault="0093282B" w:rsidP="00EB2C4A">
      <w:pPr>
        <w:ind w:firstLine="709"/>
        <w:jc w:val="both"/>
      </w:pPr>
      <w:proofErr w:type="gramStart"/>
      <w:r w:rsidRPr="00EB2C4A">
        <w:t>Расчет с получателем субсидии за последний месяц текущего финансов</w:t>
      </w:r>
      <w:r w:rsidRPr="00EB2C4A">
        <w:t>о</w:t>
      </w:r>
      <w:r w:rsidRPr="00EB2C4A">
        <w:t>го года производится в соответствии с фактически сложившимся предельным уровнем цен на электрическую энергию по централизованной зоне электр</w:t>
      </w:r>
      <w:r w:rsidRPr="00EB2C4A">
        <w:t>о</w:t>
      </w:r>
      <w:r w:rsidRPr="00EB2C4A">
        <w:lastRenderedPageBreak/>
        <w:t>снабжения Нижневартовского района в течение I квартала года, следующего</w:t>
      </w:r>
      <w:r w:rsidR="00CC20AE">
        <w:t xml:space="preserve">          </w:t>
      </w:r>
      <w:r w:rsidRPr="00EB2C4A">
        <w:t xml:space="preserve"> за отчетным, в пределах бюджетных ассигнований, выделенных на очередной финансовый год.</w:t>
      </w:r>
      <w:proofErr w:type="gramEnd"/>
    </w:p>
    <w:p w:rsidR="0093282B" w:rsidRPr="00EB2C4A" w:rsidRDefault="0093282B" w:rsidP="00EB2C4A">
      <w:pPr>
        <w:ind w:firstLine="709"/>
        <w:jc w:val="both"/>
      </w:pPr>
      <w:bookmarkStart w:id="1" w:name="Par67"/>
      <w:bookmarkEnd w:id="1"/>
      <w:r w:rsidRPr="00EB2C4A">
        <w:t xml:space="preserve">20. </w:t>
      </w:r>
      <w:proofErr w:type="gramStart"/>
      <w:r w:rsidRPr="00EB2C4A">
        <w:t>Получатель субсидии ежемесячно</w:t>
      </w:r>
      <w:r w:rsidR="00CC20AE">
        <w:t>,</w:t>
      </w:r>
      <w:r w:rsidRPr="00EB2C4A">
        <w:t xml:space="preserve"> не позднее первого числа месяца, следующего за отчетным, представляет в отдел жилищно-коммунального х</w:t>
      </w:r>
      <w:r w:rsidRPr="00EB2C4A">
        <w:t>о</w:t>
      </w:r>
      <w:r w:rsidRPr="00EB2C4A">
        <w:t xml:space="preserve">зяйства энергетики и строительства администрации района </w:t>
      </w:r>
      <w:hyperlink w:anchor="Par156" w:history="1">
        <w:r w:rsidRPr="00EB2C4A">
          <w:t>отчеты</w:t>
        </w:r>
      </w:hyperlink>
      <w:r w:rsidRPr="00EB2C4A">
        <w:t xml:space="preserve"> о фактич</w:t>
      </w:r>
      <w:r w:rsidRPr="00EB2C4A">
        <w:t>е</w:t>
      </w:r>
      <w:r w:rsidRPr="00EB2C4A">
        <w:t>ском использовании субсидии по форме согласно приложению 2 к Порядку.</w:t>
      </w:r>
      <w:proofErr w:type="gramEnd"/>
    </w:p>
    <w:p w:rsidR="00CC20AE" w:rsidRDefault="0093282B" w:rsidP="00EB2C4A">
      <w:pPr>
        <w:ind w:firstLine="709"/>
        <w:jc w:val="both"/>
      </w:pPr>
      <w:r w:rsidRPr="00EB2C4A">
        <w:t>21. Администрация района ежеквартально оформляет с получателем су</w:t>
      </w:r>
      <w:r w:rsidRPr="00EB2C4A">
        <w:t>б</w:t>
      </w:r>
      <w:r w:rsidRPr="00EB2C4A">
        <w:t xml:space="preserve">сидии акты сверок. В течение 10 календарных дней </w:t>
      </w:r>
      <w:proofErr w:type="gramStart"/>
      <w:r w:rsidRPr="00EB2C4A">
        <w:t>с даты получения</w:t>
      </w:r>
      <w:proofErr w:type="gramEnd"/>
      <w:r w:rsidRPr="00EB2C4A">
        <w:t xml:space="preserve"> получ</w:t>
      </w:r>
      <w:r w:rsidRPr="00EB2C4A">
        <w:t>а</w:t>
      </w:r>
      <w:r w:rsidRPr="00EB2C4A">
        <w:t xml:space="preserve">тель субсидии подписывает и возвращает в администрацию района акт сверки. </w:t>
      </w:r>
    </w:p>
    <w:p w:rsidR="0093282B" w:rsidRPr="00EB2C4A" w:rsidRDefault="0093282B" w:rsidP="00EB2C4A">
      <w:pPr>
        <w:ind w:firstLine="709"/>
        <w:jc w:val="both"/>
      </w:pPr>
      <w:r w:rsidRPr="00EB2C4A">
        <w:t>До момента получения оригинала принимается факсимильный (электро</w:t>
      </w:r>
      <w:r w:rsidRPr="00EB2C4A">
        <w:t>н</w:t>
      </w:r>
      <w:r w:rsidRPr="00EB2C4A">
        <w:t>ный) вариант акта сверки.</w:t>
      </w:r>
    </w:p>
    <w:p w:rsidR="0093282B" w:rsidRPr="00EB2C4A" w:rsidRDefault="0093282B" w:rsidP="00EB2C4A">
      <w:pPr>
        <w:ind w:firstLine="709"/>
        <w:jc w:val="both"/>
      </w:pPr>
      <w:r w:rsidRPr="00EB2C4A">
        <w:t xml:space="preserve">22. </w:t>
      </w:r>
      <w:proofErr w:type="gramStart"/>
      <w:r w:rsidRPr="00EB2C4A">
        <w:t>Субсидия подлежит возврату получателем субсидии в бюджет района в полном объеме в случаях нецелевого использования субсидии, неисполнения или ненадлежащего исполнения обязательств по договору о предоставлении субсидии.</w:t>
      </w:r>
      <w:proofErr w:type="gramEnd"/>
    </w:p>
    <w:p w:rsidR="0093282B" w:rsidRPr="00EB2C4A" w:rsidRDefault="0093282B" w:rsidP="00EB2C4A">
      <w:pPr>
        <w:ind w:firstLine="709"/>
        <w:jc w:val="both"/>
      </w:pPr>
      <w:r w:rsidRPr="00EB2C4A">
        <w:t xml:space="preserve">В случае неиспользования либо неполного использования субсидии </w:t>
      </w:r>
      <w:r w:rsidR="00CC20AE">
        <w:t xml:space="preserve">                </w:t>
      </w:r>
      <w:r w:rsidRPr="00EB2C4A">
        <w:t>на возмещение недополученных доходов в отчетном финансовом году получ</w:t>
      </w:r>
      <w:r w:rsidRPr="00EB2C4A">
        <w:t>а</w:t>
      </w:r>
      <w:r w:rsidRPr="00EB2C4A">
        <w:t>тель субсидии обязан возвратить в бюджет района полученные денежные сре</w:t>
      </w:r>
      <w:r w:rsidRPr="00EB2C4A">
        <w:t>д</w:t>
      </w:r>
      <w:r w:rsidRPr="00EB2C4A">
        <w:t>ства.</w:t>
      </w:r>
    </w:p>
    <w:p w:rsidR="0093282B" w:rsidRPr="00EB2C4A" w:rsidRDefault="0093282B" w:rsidP="00EB2C4A">
      <w:pPr>
        <w:ind w:firstLine="709"/>
        <w:jc w:val="both"/>
      </w:pPr>
      <w:r w:rsidRPr="00EB2C4A">
        <w:t xml:space="preserve">23. </w:t>
      </w:r>
      <w:proofErr w:type="gramStart"/>
      <w:r w:rsidRPr="00EB2C4A">
        <w:t>Требование о возврате субсидии в бюджет района направляется пол</w:t>
      </w:r>
      <w:r w:rsidRPr="00EB2C4A">
        <w:t>у</w:t>
      </w:r>
      <w:r w:rsidRPr="00EB2C4A">
        <w:t xml:space="preserve">чателю субсидии в течение 10 календарных дней со дня установления случаев, указанных в </w:t>
      </w:r>
      <w:hyperlink w:anchor="Par67" w:history="1">
        <w:r w:rsidRPr="00EB2C4A">
          <w:t>пункте 22</w:t>
        </w:r>
      </w:hyperlink>
      <w:r w:rsidRPr="00EB2C4A">
        <w:t xml:space="preserve"> Порядка.</w:t>
      </w:r>
      <w:proofErr w:type="gramEnd"/>
    </w:p>
    <w:p w:rsidR="0093282B" w:rsidRPr="00EB2C4A" w:rsidRDefault="0093282B" w:rsidP="00EB2C4A">
      <w:pPr>
        <w:ind w:firstLine="709"/>
        <w:jc w:val="both"/>
      </w:pPr>
      <w:r w:rsidRPr="00EB2C4A">
        <w:t>Получатель субсидии в течение 7 календарных дней со дня получения требования о возврате субсидии обязан произвести ее возврат в бюджет района.</w:t>
      </w:r>
    </w:p>
    <w:p w:rsidR="0093282B" w:rsidRPr="00EB2C4A" w:rsidRDefault="0093282B" w:rsidP="00EB2C4A">
      <w:pPr>
        <w:ind w:firstLine="709"/>
        <w:jc w:val="both"/>
      </w:pPr>
      <w:r w:rsidRPr="00EB2C4A">
        <w:t>В случае невыполнения требования о возврате суммы субсидии взыск</w:t>
      </w:r>
      <w:r w:rsidRPr="00EB2C4A">
        <w:t>а</w:t>
      </w:r>
      <w:r w:rsidRPr="00EB2C4A">
        <w:t>ние средств субсидии в бюджет района производится в судебном порядке.</w:t>
      </w:r>
    </w:p>
    <w:p w:rsidR="0093282B" w:rsidRPr="00EB2C4A" w:rsidRDefault="0093282B" w:rsidP="00EB2C4A">
      <w:pPr>
        <w:ind w:firstLine="709"/>
        <w:jc w:val="both"/>
      </w:pPr>
      <w:r w:rsidRPr="00EB2C4A">
        <w:t>24. Получатель субсидии несет полную ответственность за нецелевое и</w:t>
      </w:r>
      <w:r w:rsidRPr="00EB2C4A">
        <w:t>с</w:t>
      </w:r>
      <w:r w:rsidRPr="00EB2C4A">
        <w:t>пользование субсидии, а также за достоверность представляемых в админис</w:t>
      </w:r>
      <w:r w:rsidRPr="00EB2C4A">
        <w:t>т</w:t>
      </w:r>
      <w:r w:rsidRPr="00EB2C4A">
        <w:t>рацию района сведений и документов.</w:t>
      </w:r>
    </w:p>
    <w:p w:rsidR="0093282B" w:rsidRPr="00EB2C4A" w:rsidRDefault="0093282B" w:rsidP="00EB2C4A">
      <w:pPr>
        <w:ind w:firstLine="709"/>
        <w:jc w:val="both"/>
      </w:pPr>
      <w:r w:rsidRPr="00EB2C4A">
        <w:t xml:space="preserve">25. </w:t>
      </w:r>
      <w:proofErr w:type="gramStart"/>
      <w:r w:rsidRPr="00EB2C4A">
        <w:t>Администрация района и Контрольно-счетная палата района проводят проверки получателя субсидии на предмет соблюдения условий, целей и п</w:t>
      </w:r>
      <w:r w:rsidRPr="00EB2C4A">
        <w:t>о</w:t>
      </w:r>
      <w:r w:rsidRPr="00EB2C4A">
        <w:t>рядка предоставления субсидий.</w:t>
      </w:r>
      <w:proofErr w:type="gramEnd"/>
    </w:p>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CC20AE">
      <w:pPr>
        <w:ind w:left="4395"/>
        <w:jc w:val="both"/>
      </w:pPr>
      <w:proofErr w:type="gramStart"/>
      <w:r w:rsidRPr="0093282B">
        <w:lastRenderedPageBreak/>
        <w:t>Приложение 1</w:t>
      </w:r>
      <w:r w:rsidR="00CC20AE">
        <w:t xml:space="preserve"> </w:t>
      </w:r>
      <w:r w:rsidRPr="0093282B">
        <w:t>к Порядку предоставления субсидий</w:t>
      </w:r>
      <w:r w:rsidR="00CC20AE">
        <w:t xml:space="preserve"> </w:t>
      </w:r>
      <w:r w:rsidRPr="0093282B">
        <w:t>из бюджета района на возмещ</w:t>
      </w:r>
      <w:r w:rsidRPr="0093282B">
        <w:t>е</w:t>
      </w:r>
      <w:r w:rsidRPr="0093282B">
        <w:t>ние</w:t>
      </w:r>
      <w:r w:rsidR="00CC20AE">
        <w:t xml:space="preserve"> </w:t>
      </w:r>
      <w:r w:rsidRPr="0093282B">
        <w:t>недополученных доходов организац</w:t>
      </w:r>
      <w:r w:rsidRPr="0093282B">
        <w:t>и</w:t>
      </w:r>
      <w:r w:rsidRPr="0093282B">
        <w:t>ям,</w:t>
      </w:r>
      <w:r w:rsidR="00CC20AE">
        <w:t xml:space="preserve"> </w:t>
      </w:r>
      <w:r w:rsidRPr="0093282B">
        <w:t>осуществляющим реализацию электр</w:t>
      </w:r>
      <w:r w:rsidRPr="0093282B">
        <w:t>и</w:t>
      </w:r>
      <w:r w:rsidRPr="0093282B">
        <w:t>ческой энергии</w:t>
      </w:r>
      <w:r w:rsidR="00CC20AE">
        <w:t xml:space="preserve"> </w:t>
      </w:r>
      <w:r w:rsidRPr="0093282B">
        <w:t>предприятиям жилищно-коммунального</w:t>
      </w:r>
      <w:r w:rsidR="00CC20AE">
        <w:t xml:space="preserve"> </w:t>
      </w:r>
      <w:r w:rsidRPr="0093282B">
        <w:t>и агропромышленного комплексов, субъектам</w:t>
      </w:r>
      <w:r w:rsidR="00CC20AE">
        <w:t xml:space="preserve"> </w:t>
      </w:r>
      <w:r w:rsidRPr="0093282B">
        <w:t>малого и среднего предпринимательства, организациям</w:t>
      </w:r>
      <w:r w:rsidR="00CC20AE">
        <w:t xml:space="preserve"> </w:t>
      </w:r>
      <w:r w:rsidRPr="0093282B">
        <w:t>бю</w:t>
      </w:r>
      <w:r w:rsidRPr="0093282B">
        <w:t>д</w:t>
      </w:r>
      <w:r w:rsidRPr="0093282B">
        <w:t>жетной сферы в зоне децентрализованного</w:t>
      </w:r>
      <w:r w:rsidR="00CC20AE">
        <w:t xml:space="preserve"> </w:t>
      </w:r>
      <w:r w:rsidRPr="0093282B">
        <w:t>электроснабжения Нижневартовского ра</w:t>
      </w:r>
      <w:r w:rsidRPr="0093282B">
        <w:t>й</w:t>
      </w:r>
      <w:r w:rsidRPr="0093282B">
        <w:t>она,</w:t>
      </w:r>
      <w:r w:rsidR="00CC20AE">
        <w:t xml:space="preserve"> </w:t>
      </w:r>
      <w:r w:rsidRPr="0093282B">
        <w:t>на текущий финансовый год, очере</w:t>
      </w:r>
      <w:r w:rsidRPr="0093282B">
        <w:t>д</w:t>
      </w:r>
      <w:r w:rsidRPr="0093282B">
        <w:t>ной</w:t>
      </w:r>
      <w:r w:rsidR="00CC20AE">
        <w:t xml:space="preserve"> </w:t>
      </w:r>
      <w:r w:rsidRPr="0093282B">
        <w:t>финансовый год и плановый период</w:t>
      </w:r>
      <w:proofErr w:type="gramEnd"/>
    </w:p>
    <w:p w:rsidR="0093282B" w:rsidRPr="00CC20AE" w:rsidRDefault="0093282B" w:rsidP="0093282B">
      <w:pPr>
        <w:rPr>
          <w:sz w:val="20"/>
        </w:rPr>
      </w:pPr>
    </w:p>
    <w:p w:rsidR="0093282B" w:rsidRPr="00CC20AE" w:rsidRDefault="0093282B" w:rsidP="00CC20AE">
      <w:pPr>
        <w:jc w:val="both"/>
      </w:pPr>
      <w:r w:rsidRPr="00CC20AE">
        <w:t>На официальном бланке</w:t>
      </w:r>
    </w:p>
    <w:p w:rsidR="0093282B" w:rsidRPr="00CC20AE" w:rsidRDefault="0093282B" w:rsidP="00CC20AE">
      <w:pPr>
        <w:ind w:firstLine="709"/>
        <w:jc w:val="both"/>
        <w:rPr>
          <w:sz w:val="20"/>
        </w:rPr>
      </w:pPr>
    </w:p>
    <w:p w:rsidR="0093282B" w:rsidRPr="00CC20AE" w:rsidRDefault="0093282B" w:rsidP="00CC20AE">
      <w:pPr>
        <w:jc w:val="center"/>
        <w:rPr>
          <w:b/>
        </w:rPr>
      </w:pPr>
      <w:bookmarkStart w:id="2" w:name="Par96"/>
      <w:bookmarkEnd w:id="2"/>
      <w:r w:rsidRPr="00CC20AE">
        <w:rPr>
          <w:b/>
        </w:rPr>
        <w:t>Информационная карта организации</w:t>
      </w:r>
    </w:p>
    <w:p w:rsidR="0093282B" w:rsidRPr="00CC20AE" w:rsidRDefault="0093282B" w:rsidP="0093282B">
      <w:pPr>
        <w:rPr>
          <w:sz w:val="16"/>
        </w:rPr>
      </w:pPr>
    </w:p>
    <w:tbl>
      <w:tblPr>
        <w:tblW w:w="0" w:type="auto"/>
        <w:tblInd w:w="102" w:type="dxa"/>
        <w:tblLayout w:type="fixed"/>
        <w:tblCellMar>
          <w:top w:w="75" w:type="dxa"/>
          <w:left w:w="0" w:type="dxa"/>
          <w:bottom w:w="75" w:type="dxa"/>
          <w:right w:w="0" w:type="dxa"/>
        </w:tblCellMar>
        <w:tblLook w:val="0000"/>
      </w:tblPr>
      <w:tblGrid>
        <w:gridCol w:w="4253"/>
        <w:gridCol w:w="5385"/>
      </w:tblGrid>
      <w:tr w:rsidR="0093282B" w:rsidRPr="00CC20AE" w:rsidTr="00CC20AE">
        <w:trPr>
          <w:trHeight w:val="222"/>
        </w:trPr>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Полное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Сокращенное наименование</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Адрес регистрации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Адрес фактического местонахождения</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Дата присвоения ОГРН</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ИНН/КПП</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94D71" w:rsidP="00CC20AE">
            <w:pPr>
              <w:jc w:val="both"/>
              <w:rPr>
                <w:sz w:val="24"/>
                <w:szCs w:val="24"/>
              </w:rPr>
            </w:pPr>
            <w:hyperlink r:id="rId12" w:history="1">
              <w:r w:rsidR="0093282B" w:rsidRPr="00CC20AE">
                <w:rPr>
                  <w:sz w:val="24"/>
                  <w:szCs w:val="24"/>
                </w:rPr>
                <w:t>ОКФС</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94D71" w:rsidP="00CC20AE">
            <w:pPr>
              <w:jc w:val="both"/>
              <w:rPr>
                <w:sz w:val="24"/>
                <w:szCs w:val="24"/>
              </w:rPr>
            </w:pPr>
            <w:hyperlink r:id="rId13" w:history="1">
              <w:r w:rsidR="0093282B" w:rsidRPr="00CC20AE">
                <w:rPr>
                  <w:sz w:val="24"/>
                  <w:szCs w:val="24"/>
                </w:rPr>
                <w:t>ОКОПФ</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94D71" w:rsidP="00CC20AE">
            <w:pPr>
              <w:jc w:val="both"/>
              <w:rPr>
                <w:sz w:val="24"/>
                <w:szCs w:val="24"/>
              </w:rPr>
            </w:pPr>
            <w:hyperlink r:id="rId14" w:history="1">
              <w:r w:rsidR="0093282B" w:rsidRPr="00CC20AE">
                <w:rPr>
                  <w:sz w:val="24"/>
                  <w:szCs w:val="24"/>
                </w:rPr>
                <w:t>ОКВЭД</w:t>
              </w:r>
            </w:hyperlink>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ОКПО</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Электронный адрес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Электронная страница</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Банковские реквизиты</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Основной вид деятельности</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Телефон, факс</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Руководитель</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r w:rsidR="0093282B" w:rsidRPr="00CC20AE" w:rsidTr="00CC20AE">
        <w:tc>
          <w:tcPr>
            <w:tcW w:w="42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jc w:val="both"/>
              <w:rPr>
                <w:sz w:val="24"/>
                <w:szCs w:val="24"/>
              </w:rPr>
            </w:pPr>
            <w:r w:rsidRPr="00CC20AE">
              <w:rPr>
                <w:sz w:val="24"/>
                <w:szCs w:val="24"/>
              </w:rPr>
              <w:t>Главный бухгалтер</w:t>
            </w:r>
          </w:p>
        </w:tc>
        <w:tc>
          <w:tcPr>
            <w:tcW w:w="53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CC20AE" w:rsidRDefault="0093282B" w:rsidP="00CC20AE">
            <w:pPr>
              <w:rPr>
                <w:sz w:val="24"/>
                <w:szCs w:val="24"/>
              </w:rPr>
            </w:pPr>
          </w:p>
        </w:tc>
      </w:tr>
    </w:tbl>
    <w:p w:rsidR="00CC20AE" w:rsidRPr="00CC20AE" w:rsidRDefault="00CC20AE" w:rsidP="00CC20AE">
      <w:pPr>
        <w:rPr>
          <w:sz w:val="10"/>
        </w:rPr>
      </w:pPr>
    </w:p>
    <w:p w:rsidR="0093282B" w:rsidRPr="00CC20AE" w:rsidRDefault="0093282B" w:rsidP="00CC20AE">
      <w:pPr>
        <w:rPr>
          <w:sz w:val="16"/>
        </w:rPr>
      </w:pPr>
      <w:r w:rsidRPr="0093282B">
        <w:t>Руководитель ______________________________________________________________</w:t>
      </w:r>
    </w:p>
    <w:p w:rsidR="0093282B" w:rsidRPr="00CC20AE" w:rsidRDefault="0093282B" w:rsidP="00CC20AE">
      <w:pPr>
        <w:rPr>
          <w:sz w:val="20"/>
        </w:rPr>
      </w:pPr>
      <w:r w:rsidRPr="00CC20AE">
        <w:rPr>
          <w:sz w:val="20"/>
        </w:rPr>
        <w:t xml:space="preserve">           </w:t>
      </w:r>
      <w:r w:rsidR="00CC20AE">
        <w:rPr>
          <w:sz w:val="20"/>
        </w:rPr>
        <w:t xml:space="preserve">               </w:t>
      </w:r>
      <w:r w:rsidRPr="00CC20AE">
        <w:rPr>
          <w:sz w:val="20"/>
        </w:rPr>
        <w:t xml:space="preserve">         (подпись)          </w:t>
      </w:r>
      <w:r w:rsidR="00CC20AE">
        <w:rPr>
          <w:sz w:val="20"/>
        </w:rPr>
        <w:t xml:space="preserve">          </w:t>
      </w:r>
      <w:r w:rsidRPr="00CC20AE">
        <w:rPr>
          <w:sz w:val="20"/>
        </w:rPr>
        <w:t xml:space="preserve">               (расшифровка подписи)</w:t>
      </w:r>
    </w:p>
    <w:p w:rsidR="0093282B" w:rsidRPr="00084E77" w:rsidRDefault="0093282B" w:rsidP="00CC20AE">
      <w:pPr>
        <w:rPr>
          <w:sz w:val="24"/>
        </w:rPr>
      </w:pPr>
      <w:r w:rsidRPr="00084E77">
        <w:rPr>
          <w:sz w:val="24"/>
        </w:rPr>
        <w:t xml:space="preserve">    М.П.</w:t>
      </w:r>
    </w:p>
    <w:p w:rsidR="0093282B" w:rsidRPr="0093282B" w:rsidRDefault="0093282B" w:rsidP="00084E77">
      <w:pPr>
        <w:ind w:left="4395"/>
        <w:jc w:val="both"/>
      </w:pPr>
      <w:proofErr w:type="gramStart"/>
      <w:r w:rsidRPr="0093282B">
        <w:lastRenderedPageBreak/>
        <w:t>Приложение 2</w:t>
      </w:r>
      <w:r w:rsidR="00084E77">
        <w:t xml:space="preserve"> </w:t>
      </w:r>
      <w:r w:rsidRPr="0093282B">
        <w:t>к Порядку предоставления субсидий</w:t>
      </w:r>
      <w:r w:rsidR="00084E77">
        <w:t xml:space="preserve"> </w:t>
      </w:r>
      <w:r w:rsidRPr="0093282B">
        <w:t>из бюджета района на возмещ</w:t>
      </w:r>
      <w:r w:rsidRPr="0093282B">
        <w:t>е</w:t>
      </w:r>
      <w:r w:rsidRPr="0093282B">
        <w:t>ние</w:t>
      </w:r>
      <w:r w:rsidR="00084E77">
        <w:t xml:space="preserve"> </w:t>
      </w:r>
      <w:r w:rsidRPr="0093282B">
        <w:t>недополученных доходов организац</w:t>
      </w:r>
      <w:r w:rsidRPr="0093282B">
        <w:t>и</w:t>
      </w:r>
      <w:r w:rsidRPr="0093282B">
        <w:t>ям,</w:t>
      </w:r>
      <w:r w:rsidR="00084E77">
        <w:t xml:space="preserve"> </w:t>
      </w:r>
      <w:r w:rsidRPr="0093282B">
        <w:t>осуществляющим реализацию электр</w:t>
      </w:r>
      <w:r w:rsidRPr="0093282B">
        <w:t>и</w:t>
      </w:r>
      <w:r w:rsidRPr="0093282B">
        <w:t>ческой энергии</w:t>
      </w:r>
      <w:r w:rsidR="00084E77">
        <w:t xml:space="preserve"> </w:t>
      </w:r>
      <w:r w:rsidRPr="0093282B">
        <w:t>предприятиям жилищно-коммунального</w:t>
      </w:r>
      <w:r w:rsidR="00084E77">
        <w:t xml:space="preserve"> </w:t>
      </w:r>
      <w:r w:rsidRPr="0093282B">
        <w:t>и агропромышленного комплексов, субъектам</w:t>
      </w:r>
      <w:r w:rsidR="00084E77">
        <w:t xml:space="preserve"> </w:t>
      </w:r>
      <w:r w:rsidRPr="0093282B">
        <w:t>малого и среднего предпринимательства, организациям</w:t>
      </w:r>
      <w:r w:rsidR="00084E77">
        <w:t xml:space="preserve"> </w:t>
      </w:r>
      <w:r w:rsidRPr="0093282B">
        <w:t>бю</w:t>
      </w:r>
      <w:r w:rsidRPr="0093282B">
        <w:t>д</w:t>
      </w:r>
      <w:r w:rsidRPr="0093282B">
        <w:t>жетной сферы в зоне децентрализованного</w:t>
      </w:r>
      <w:r w:rsidR="00084E77">
        <w:t xml:space="preserve"> </w:t>
      </w:r>
      <w:r w:rsidRPr="0093282B">
        <w:t>электроснабжения Нижневартовского ра</w:t>
      </w:r>
      <w:r w:rsidRPr="0093282B">
        <w:t>й</w:t>
      </w:r>
      <w:r w:rsidRPr="0093282B">
        <w:t>она,</w:t>
      </w:r>
      <w:r w:rsidR="00084E77">
        <w:t xml:space="preserve"> </w:t>
      </w:r>
      <w:r w:rsidRPr="0093282B">
        <w:t>на текущий финансовый год, очере</w:t>
      </w:r>
      <w:r w:rsidRPr="0093282B">
        <w:t>д</w:t>
      </w:r>
      <w:r w:rsidRPr="0093282B">
        <w:t>ной</w:t>
      </w:r>
      <w:r w:rsidR="00084E77">
        <w:t xml:space="preserve"> </w:t>
      </w:r>
      <w:r w:rsidRPr="0093282B">
        <w:t>финансовый год и плановый период</w:t>
      </w:r>
      <w:proofErr w:type="gramEnd"/>
    </w:p>
    <w:p w:rsidR="0093282B" w:rsidRPr="00084E77" w:rsidRDefault="0093282B" w:rsidP="00084E77">
      <w:pPr>
        <w:ind w:left="4395"/>
        <w:jc w:val="both"/>
        <w:rPr>
          <w:sz w:val="20"/>
        </w:rPr>
      </w:pPr>
    </w:p>
    <w:p w:rsidR="00084E77" w:rsidRDefault="0093282B" w:rsidP="00084E77">
      <w:pPr>
        <w:jc w:val="center"/>
        <w:rPr>
          <w:b/>
        </w:rPr>
      </w:pPr>
      <w:bookmarkStart w:id="3" w:name="Par156"/>
      <w:bookmarkEnd w:id="3"/>
      <w:proofErr w:type="gramStart"/>
      <w:r w:rsidRPr="00084E77">
        <w:rPr>
          <w:b/>
        </w:rPr>
        <w:t>Отчет о фактическом использовании организацией субсидии</w:t>
      </w:r>
      <w:r w:rsidR="00084E77">
        <w:rPr>
          <w:b/>
        </w:rPr>
        <w:t xml:space="preserve"> </w:t>
      </w:r>
      <w:r w:rsidRPr="00084E77">
        <w:rPr>
          <w:b/>
        </w:rPr>
        <w:t>из бюджета автономного округа и бюджета района</w:t>
      </w:r>
      <w:r w:rsidR="00084E77">
        <w:rPr>
          <w:b/>
        </w:rPr>
        <w:t xml:space="preserve"> </w:t>
      </w:r>
      <w:r w:rsidRPr="00084E77">
        <w:rPr>
          <w:b/>
        </w:rPr>
        <w:t>по предоставлению субсидий на возмещение недополученных</w:t>
      </w:r>
      <w:r w:rsidR="00084E77">
        <w:rPr>
          <w:b/>
        </w:rPr>
        <w:t xml:space="preserve"> </w:t>
      </w:r>
      <w:r w:rsidRPr="00084E77">
        <w:rPr>
          <w:b/>
        </w:rPr>
        <w:t>доходов организациям, осуществляющим реализацию</w:t>
      </w:r>
      <w:r w:rsidR="00084E77">
        <w:rPr>
          <w:b/>
        </w:rPr>
        <w:t xml:space="preserve"> </w:t>
      </w:r>
      <w:r w:rsidRPr="00084E77">
        <w:rPr>
          <w:b/>
        </w:rPr>
        <w:t>электрической энергии предприятиям жилищно-коммунального</w:t>
      </w:r>
      <w:r w:rsidR="00084E77">
        <w:rPr>
          <w:b/>
        </w:rPr>
        <w:t xml:space="preserve"> </w:t>
      </w:r>
      <w:r w:rsidRPr="00084E77">
        <w:rPr>
          <w:b/>
        </w:rPr>
        <w:t xml:space="preserve">и агропромышленного комплексов, субъектам малого </w:t>
      </w:r>
      <w:proofErr w:type="gramEnd"/>
    </w:p>
    <w:p w:rsidR="0093282B" w:rsidRPr="00084E77" w:rsidRDefault="0093282B" w:rsidP="00084E77">
      <w:pPr>
        <w:jc w:val="center"/>
        <w:rPr>
          <w:b/>
        </w:rPr>
      </w:pPr>
      <w:r w:rsidRPr="00084E77">
        <w:rPr>
          <w:b/>
        </w:rPr>
        <w:t>и среднего</w:t>
      </w:r>
      <w:r w:rsidR="00084E77">
        <w:rPr>
          <w:b/>
        </w:rPr>
        <w:t xml:space="preserve"> </w:t>
      </w:r>
      <w:r w:rsidRPr="00084E77">
        <w:rPr>
          <w:b/>
        </w:rPr>
        <w:t>предпринимательства, организациям бюджетной сферы в зоне</w:t>
      </w:r>
    </w:p>
    <w:p w:rsidR="0093282B" w:rsidRPr="00084E77" w:rsidRDefault="0093282B" w:rsidP="00084E77">
      <w:pPr>
        <w:jc w:val="center"/>
        <w:rPr>
          <w:b/>
        </w:rPr>
      </w:pPr>
      <w:r w:rsidRPr="00084E77">
        <w:rPr>
          <w:b/>
        </w:rPr>
        <w:t>децентрализованного электроснабжения Нижневартовского района</w:t>
      </w:r>
    </w:p>
    <w:p w:rsidR="0093282B" w:rsidRPr="00084E77" w:rsidRDefault="0093282B" w:rsidP="00084E77">
      <w:pPr>
        <w:rPr>
          <w:sz w:val="16"/>
        </w:rPr>
      </w:pPr>
    </w:p>
    <w:p w:rsidR="0093282B" w:rsidRPr="0093282B" w:rsidRDefault="0093282B" w:rsidP="00084E77">
      <w:r w:rsidRPr="0093282B">
        <w:t>за ___________ (месяц) __________ года</w:t>
      </w:r>
    </w:p>
    <w:p w:rsidR="0093282B" w:rsidRPr="00084E77" w:rsidRDefault="0093282B" w:rsidP="00084E77">
      <w:pPr>
        <w:rPr>
          <w:sz w:val="16"/>
        </w:rPr>
      </w:pPr>
    </w:p>
    <w:p w:rsidR="0093282B" w:rsidRPr="00084E77" w:rsidRDefault="0093282B" w:rsidP="00084E77">
      <w:pPr>
        <w:rPr>
          <w:sz w:val="24"/>
        </w:rPr>
      </w:pPr>
      <w:r w:rsidRPr="00084E77">
        <w:rPr>
          <w:sz w:val="24"/>
        </w:rPr>
        <w:t>тыс. руб.</w:t>
      </w:r>
    </w:p>
    <w:tbl>
      <w:tblPr>
        <w:tblW w:w="0" w:type="auto"/>
        <w:jc w:val="center"/>
        <w:tblInd w:w="102" w:type="dxa"/>
        <w:tblLayout w:type="fixed"/>
        <w:tblCellMar>
          <w:top w:w="75" w:type="dxa"/>
          <w:left w:w="0" w:type="dxa"/>
          <w:bottom w:w="75" w:type="dxa"/>
          <w:right w:w="0" w:type="dxa"/>
        </w:tblCellMar>
        <w:tblLook w:val="0000"/>
      </w:tblPr>
      <w:tblGrid>
        <w:gridCol w:w="3197"/>
        <w:gridCol w:w="1068"/>
        <w:gridCol w:w="1134"/>
        <w:gridCol w:w="1417"/>
        <w:gridCol w:w="1560"/>
        <w:gridCol w:w="1134"/>
      </w:tblGrid>
      <w:tr w:rsidR="0093282B" w:rsidRPr="00084E77" w:rsidTr="00084E77">
        <w:trPr>
          <w:trHeight w:val="1070"/>
          <w:jc w:val="center"/>
        </w:trPr>
        <w:tc>
          <w:tcPr>
            <w:tcW w:w="319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84E77" w:rsidRDefault="0093282B" w:rsidP="00084E77">
            <w:pPr>
              <w:jc w:val="center"/>
              <w:rPr>
                <w:b/>
                <w:sz w:val="24"/>
              </w:rPr>
            </w:pPr>
            <w:r w:rsidRPr="00084E77">
              <w:rPr>
                <w:b/>
                <w:sz w:val="24"/>
              </w:rPr>
              <w:t>Наименование</w:t>
            </w:r>
          </w:p>
          <w:p w:rsidR="00084E77" w:rsidRDefault="0093282B" w:rsidP="00084E77">
            <w:pPr>
              <w:jc w:val="center"/>
              <w:rPr>
                <w:b/>
                <w:sz w:val="24"/>
              </w:rPr>
            </w:pPr>
            <w:r w:rsidRPr="00084E77">
              <w:rPr>
                <w:b/>
                <w:sz w:val="24"/>
              </w:rPr>
              <w:t xml:space="preserve">мероприятия </w:t>
            </w:r>
            <w:proofErr w:type="gramStart"/>
            <w:r w:rsidRPr="00084E77">
              <w:rPr>
                <w:b/>
                <w:sz w:val="24"/>
              </w:rPr>
              <w:t>по</w:t>
            </w:r>
            <w:proofErr w:type="gramEnd"/>
          </w:p>
          <w:p w:rsidR="0093282B" w:rsidRPr="00084E77" w:rsidRDefault="0093282B" w:rsidP="00084E77">
            <w:pPr>
              <w:jc w:val="center"/>
              <w:rPr>
                <w:b/>
                <w:sz w:val="24"/>
              </w:rPr>
            </w:pPr>
            <w:r w:rsidRPr="00084E77">
              <w:rPr>
                <w:b/>
                <w:sz w:val="24"/>
              </w:rPr>
              <w:t>программе</w:t>
            </w:r>
          </w:p>
        </w:tc>
        <w:tc>
          <w:tcPr>
            <w:tcW w:w="106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84E77" w:rsidRDefault="0093282B" w:rsidP="00084E77">
            <w:pPr>
              <w:jc w:val="center"/>
              <w:rPr>
                <w:b/>
                <w:sz w:val="24"/>
              </w:rPr>
            </w:pPr>
            <w:r w:rsidRPr="00084E77">
              <w:rPr>
                <w:b/>
                <w:sz w:val="24"/>
              </w:rPr>
              <w:t>Объем</w:t>
            </w:r>
          </w:p>
          <w:p w:rsidR="0093282B" w:rsidRPr="00084E77" w:rsidRDefault="0093282B" w:rsidP="00084E77">
            <w:pPr>
              <w:jc w:val="center"/>
              <w:rPr>
                <w:b/>
                <w:sz w:val="24"/>
              </w:rPr>
            </w:pPr>
            <w:r w:rsidRPr="00084E77">
              <w:rPr>
                <w:b/>
                <w:sz w:val="24"/>
              </w:rPr>
              <w:t>потре</w:t>
            </w:r>
            <w:r w:rsidRPr="00084E77">
              <w:rPr>
                <w:b/>
                <w:sz w:val="24"/>
              </w:rPr>
              <w:t>б</w:t>
            </w:r>
            <w:r w:rsidRPr="00084E77">
              <w:rPr>
                <w:b/>
                <w:sz w:val="24"/>
              </w:rPr>
              <w:t>ленной эле</w:t>
            </w:r>
            <w:r w:rsidRPr="00084E77">
              <w:rPr>
                <w:b/>
                <w:sz w:val="24"/>
              </w:rPr>
              <w:t>к</w:t>
            </w:r>
            <w:r w:rsidRPr="00084E77">
              <w:rPr>
                <w:b/>
                <w:sz w:val="24"/>
              </w:rPr>
              <w:t>тр</w:t>
            </w:r>
            <w:r w:rsidRPr="00084E77">
              <w:rPr>
                <w:b/>
                <w:sz w:val="24"/>
              </w:rPr>
              <w:t>о</w:t>
            </w:r>
            <w:r w:rsidRPr="00084E77">
              <w:rPr>
                <w:b/>
                <w:sz w:val="24"/>
              </w:rPr>
              <w:t>энергии (кВт час)</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r w:rsidRPr="00084E77">
              <w:rPr>
                <w:b/>
                <w:sz w:val="24"/>
              </w:rPr>
              <w:t>План</w:t>
            </w:r>
            <w:r w:rsidRPr="00084E77">
              <w:rPr>
                <w:b/>
                <w:sz w:val="24"/>
              </w:rPr>
              <w:t>о</w:t>
            </w:r>
            <w:r w:rsidRPr="00084E77">
              <w:rPr>
                <w:b/>
                <w:sz w:val="24"/>
              </w:rPr>
              <w:t>вый объем субс</w:t>
            </w:r>
            <w:r w:rsidRPr="00084E77">
              <w:rPr>
                <w:b/>
                <w:sz w:val="24"/>
              </w:rPr>
              <w:t>и</w:t>
            </w:r>
            <w:r w:rsidRPr="00084E77">
              <w:rPr>
                <w:b/>
                <w:sz w:val="24"/>
              </w:rPr>
              <w:t>дий</w:t>
            </w:r>
          </w:p>
        </w:tc>
        <w:tc>
          <w:tcPr>
            <w:tcW w:w="14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r w:rsidRPr="00084E77">
              <w:rPr>
                <w:b/>
                <w:sz w:val="24"/>
              </w:rPr>
              <w:t>Фактич</w:t>
            </w:r>
            <w:r w:rsidRPr="00084E77">
              <w:rPr>
                <w:b/>
                <w:sz w:val="24"/>
              </w:rPr>
              <w:t>е</w:t>
            </w:r>
            <w:r w:rsidRPr="00084E77">
              <w:rPr>
                <w:b/>
                <w:sz w:val="24"/>
              </w:rPr>
              <w:t>ское п</w:t>
            </w:r>
            <w:r w:rsidRPr="00084E77">
              <w:rPr>
                <w:b/>
                <w:sz w:val="24"/>
              </w:rPr>
              <w:t>о</w:t>
            </w:r>
            <w:r w:rsidRPr="00084E77">
              <w:rPr>
                <w:b/>
                <w:sz w:val="24"/>
              </w:rPr>
              <w:t>ступление субсидий</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84E77" w:rsidRDefault="0093282B" w:rsidP="00084E77">
            <w:pPr>
              <w:jc w:val="center"/>
              <w:rPr>
                <w:b/>
                <w:sz w:val="24"/>
              </w:rPr>
            </w:pPr>
            <w:r w:rsidRPr="00084E77">
              <w:rPr>
                <w:b/>
                <w:sz w:val="24"/>
              </w:rPr>
              <w:t>Фактически</w:t>
            </w:r>
          </w:p>
          <w:p w:rsidR="0093282B" w:rsidRPr="00084E77" w:rsidRDefault="0093282B" w:rsidP="00084E77">
            <w:pPr>
              <w:jc w:val="center"/>
              <w:rPr>
                <w:b/>
                <w:sz w:val="24"/>
              </w:rPr>
            </w:pPr>
            <w:r w:rsidRPr="00084E77">
              <w:rPr>
                <w:b/>
                <w:sz w:val="24"/>
              </w:rPr>
              <w:t>перечислено субсидий организации</w:t>
            </w:r>
          </w:p>
        </w:tc>
      </w:tr>
      <w:tr w:rsidR="0093282B" w:rsidRPr="00084E77" w:rsidTr="00084E77">
        <w:trPr>
          <w:trHeight w:val="1070"/>
          <w:jc w:val="center"/>
        </w:trPr>
        <w:tc>
          <w:tcPr>
            <w:tcW w:w="319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p>
        </w:tc>
        <w:tc>
          <w:tcPr>
            <w:tcW w:w="106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p>
        </w:tc>
        <w:tc>
          <w:tcPr>
            <w:tcW w:w="14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r w:rsidRPr="00084E77">
              <w:rPr>
                <w:b/>
                <w:sz w:val="24"/>
              </w:rPr>
              <w:t>с 01.01.20___ г. на отче</w:t>
            </w:r>
            <w:r w:rsidRPr="00084E77">
              <w:rPr>
                <w:b/>
                <w:sz w:val="24"/>
              </w:rPr>
              <w:t>т</w:t>
            </w:r>
            <w:r w:rsidRPr="00084E77">
              <w:rPr>
                <w:b/>
                <w:sz w:val="24"/>
              </w:rPr>
              <w:t>ную дату</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282B" w:rsidRPr="00084E77" w:rsidRDefault="0093282B" w:rsidP="00084E77">
            <w:pPr>
              <w:jc w:val="center"/>
              <w:rPr>
                <w:b/>
                <w:sz w:val="24"/>
              </w:rPr>
            </w:pPr>
            <w:r w:rsidRPr="00084E77">
              <w:rPr>
                <w:b/>
                <w:sz w:val="24"/>
              </w:rPr>
              <w:t>в т.ч. за отче</w:t>
            </w:r>
            <w:r w:rsidRPr="00084E77">
              <w:rPr>
                <w:b/>
                <w:sz w:val="24"/>
              </w:rPr>
              <w:t>т</w:t>
            </w:r>
            <w:r w:rsidRPr="00084E77">
              <w:rPr>
                <w:b/>
                <w:sz w:val="24"/>
              </w:rPr>
              <w:t>ный п</w:t>
            </w:r>
            <w:r w:rsidRPr="00084E77">
              <w:rPr>
                <w:b/>
                <w:sz w:val="24"/>
              </w:rPr>
              <w:t>е</w:t>
            </w:r>
            <w:r w:rsidRPr="00084E77">
              <w:rPr>
                <w:b/>
                <w:sz w:val="24"/>
              </w:rPr>
              <w:t>риод</w:t>
            </w:r>
          </w:p>
        </w:tc>
      </w:tr>
      <w:tr w:rsidR="0093282B" w:rsidRPr="00084E77" w:rsidTr="00084E77">
        <w:trPr>
          <w:trHeight w:val="818"/>
          <w:jc w:val="center"/>
        </w:trPr>
        <w:tc>
          <w:tcPr>
            <w:tcW w:w="951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jc w:val="both"/>
              <w:rPr>
                <w:sz w:val="24"/>
              </w:rPr>
            </w:pPr>
            <w:proofErr w:type="gramStart"/>
            <w:r w:rsidRPr="00084E77">
              <w:rPr>
                <w:sz w:val="24"/>
              </w:rPr>
              <w:t>Субсидии на возмещение недополученных доходов организациям, осуществляющим ре</w:t>
            </w:r>
            <w:r w:rsidRPr="00084E77">
              <w:rPr>
                <w:sz w:val="24"/>
              </w:rPr>
              <w:t>а</w:t>
            </w:r>
            <w:r w:rsidRPr="00084E77">
              <w:rPr>
                <w:sz w:val="24"/>
              </w:rPr>
              <w:t>лизацию электрической энергии предприятиям жилищно-коммунального и агропромы</w:t>
            </w:r>
            <w:r w:rsidRPr="00084E77">
              <w:rPr>
                <w:sz w:val="24"/>
              </w:rPr>
              <w:t>ш</w:t>
            </w:r>
            <w:r w:rsidRPr="00084E77">
              <w:rPr>
                <w:sz w:val="24"/>
              </w:rPr>
              <w:t>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w:t>
            </w:r>
            <w:r w:rsidRPr="00084E77">
              <w:rPr>
                <w:sz w:val="24"/>
              </w:rPr>
              <w:t>й</w:t>
            </w:r>
            <w:r w:rsidRPr="00084E77">
              <w:rPr>
                <w:sz w:val="24"/>
              </w:rPr>
              <w:t>она</w:t>
            </w:r>
            <w:proofErr w:type="gramEnd"/>
          </w:p>
        </w:tc>
      </w:tr>
      <w:tr w:rsidR="0093282B" w:rsidRPr="00084E77" w:rsidTr="00084E77">
        <w:trPr>
          <w:trHeight w:val="555"/>
          <w:jc w:val="center"/>
        </w:trPr>
        <w:tc>
          <w:tcPr>
            <w:tcW w:w="31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jc w:val="both"/>
              <w:rPr>
                <w:sz w:val="24"/>
              </w:rPr>
            </w:pPr>
            <w:r w:rsidRPr="00084E77">
              <w:rPr>
                <w:sz w:val="24"/>
              </w:rPr>
              <w:t>Бюджет Ханты-Мансийского автоном</w:t>
            </w:r>
            <w:r w:rsidR="00084E77">
              <w:rPr>
                <w:sz w:val="24"/>
              </w:rPr>
              <w:t>ного округа ‒</w:t>
            </w:r>
            <w:r w:rsidRPr="00084E77">
              <w:rPr>
                <w:sz w:val="24"/>
              </w:rPr>
              <w:t xml:space="preserve"> Югры</w:t>
            </w:r>
          </w:p>
        </w:tc>
        <w:tc>
          <w:tcPr>
            <w:tcW w:w="10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r>
      <w:tr w:rsidR="0093282B" w:rsidRPr="00084E77" w:rsidTr="00084E77">
        <w:trPr>
          <w:trHeight w:val="563"/>
          <w:jc w:val="center"/>
        </w:trPr>
        <w:tc>
          <w:tcPr>
            <w:tcW w:w="31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jc w:val="both"/>
              <w:rPr>
                <w:sz w:val="24"/>
              </w:rPr>
            </w:pPr>
            <w:r w:rsidRPr="00084E77">
              <w:rPr>
                <w:sz w:val="24"/>
              </w:rPr>
              <w:t>Бюджет муниципального о</w:t>
            </w:r>
            <w:r w:rsidRPr="00084E77">
              <w:rPr>
                <w:sz w:val="24"/>
              </w:rPr>
              <w:t>б</w:t>
            </w:r>
            <w:r w:rsidRPr="00084E77">
              <w:rPr>
                <w:sz w:val="24"/>
              </w:rPr>
              <w:t>разования Нижневартовский район</w:t>
            </w:r>
          </w:p>
        </w:tc>
        <w:tc>
          <w:tcPr>
            <w:tcW w:w="10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r>
      <w:tr w:rsidR="0093282B" w:rsidRPr="00084E77" w:rsidTr="00084E77">
        <w:trPr>
          <w:trHeight w:val="276"/>
          <w:jc w:val="center"/>
        </w:trPr>
        <w:tc>
          <w:tcPr>
            <w:tcW w:w="31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084E77" w:rsidP="00084E77">
            <w:pPr>
              <w:rPr>
                <w:sz w:val="24"/>
              </w:rPr>
            </w:pPr>
            <w:r w:rsidRPr="00084E77">
              <w:rPr>
                <w:sz w:val="24"/>
              </w:rPr>
              <w:t>Всего</w:t>
            </w:r>
          </w:p>
        </w:tc>
        <w:tc>
          <w:tcPr>
            <w:tcW w:w="10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3282B" w:rsidRPr="00084E77" w:rsidRDefault="0093282B" w:rsidP="00084E77">
            <w:pPr>
              <w:rPr>
                <w:sz w:val="24"/>
              </w:rPr>
            </w:pPr>
          </w:p>
        </w:tc>
      </w:tr>
    </w:tbl>
    <w:p w:rsidR="0093282B" w:rsidRPr="00084E77" w:rsidRDefault="0093282B" w:rsidP="0093282B">
      <w:pPr>
        <w:rPr>
          <w:sz w:val="16"/>
        </w:rPr>
      </w:pPr>
    </w:p>
    <w:p w:rsidR="0093282B" w:rsidRPr="0093282B" w:rsidRDefault="0093282B" w:rsidP="0093282B">
      <w:r w:rsidRPr="0093282B">
        <w:t>Руководитель организации ______________ (ФИО)</w:t>
      </w:r>
    </w:p>
    <w:p w:rsidR="0093282B" w:rsidRPr="00084E77" w:rsidRDefault="0093282B" w:rsidP="0093282B">
      <w:pPr>
        <w:rPr>
          <w:sz w:val="20"/>
        </w:rPr>
      </w:pPr>
      <w:r w:rsidRPr="00084E77">
        <w:rPr>
          <w:sz w:val="20"/>
        </w:rPr>
        <w:t xml:space="preserve">                           </w:t>
      </w:r>
      <w:r w:rsidR="00084E77" w:rsidRPr="00084E77">
        <w:rPr>
          <w:sz w:val="20"/>
        </w:rPr>
        <w:t xml:space="preserve">     </w:t>
      </w:r>
      <w:r w:rsidR="00084E77">
        <w:rPr>
          <w:sz w:val="20"/>
        </w:rPr>
        <w:t xml:space="preserve">                            </w:t>
      </w:r>
      <w:r w:rsidR="00084E77" w:rsidRPr="00084E77">
        <w:rPr>
          <w:sz w:val="20"/>
        </w:rPr>
        <w:t xml:space="preserve">                   </w:t>
      </w:r>
      <w:r w:rsidRPr="00084E77">
        <w:rPr>
          <w:sz w:val="20"/>
        </w:rPr>
        <w:t xml:space="preserve"> подпись</w:t>
      </w:r>
    </w:p>
    <w:p w:rsidR="0093282B" w:rsidRPr="00084E77" w:rsidRDefault="0093282B" w:rsidP="0093282B">
      <w:pPr>
        <w:rPr>
          <w:sz w:val="22"/>
        </w:rPr>
      </w:pPr>
      <w:r w:rsidRPr="00084E77">
        <w:rPr>
          <w:sz w:val="22"/>
        </w:rPr>
        <w:t xml:space="preserve">     М</w:t>
      </w:r>
      <w:r w:rsidR="00084E77" w:rsidRPr="00084E77">
        <w:rPr>
          <w:sz w:val="22"/>
        </w:rPr>
        <w:t>.</w:t>
      </w:r>
      <w:r w:rsidRPr="00084E77">
        <w:rPr>
          <w:sz w:val="22"/>
        </w:rPr>
        <w:t>П</w:t>
      </w:r>
      <w:r w:rsidR="00084E77" w:rsidRPr="00084E77">
        <w:rPr>
          <w:sz w:val="22"/>
        </w:rPr>
        <w:t>.</w:t>
      </w:r>
    </w:p>
    <w:p w:rsidR="00084E77" w:rsidRDefault="00084E77" w:rsidP="00084E77">
      <w:pPr>
        <w:ind w:left="5670"/>
        <w:jc w:val="both"/>
      </w:pPr>
      <w:r>
        <w:lastRenderedPageBreak/>
        <w:t xml:space="preserve">Приложение 4 к постановлению </w:t>
      </w:r>
    </w:p>
    <w:p w:rsidR="00084E77" w:rsidRDefault="00084E77" w:rsidP="00084E77">
      <w:pPr>
        <w:ind w:left="5670"/>
        <w:jc w:val="both"/>
      </w:pPr>
      <w:r>
        <w:t>администрации района</w:t>
      </w:r>
    </w:p>
    <w:p w:rsidR="00084E77" w:rsidRDefault="00084E77" w:rsidP="00084E77">
      <w:pPr>
        <w:ind w:left="5670"/>
        <w:jc w:val="both"/>
      </w:pPr>
      <w:r>
        <w:t xml:space="preserve">от </w:t>
      </w:r>
      <w:r w:rsidR="00BE7800">
        <w:t>30.12.2014</w:t>
      </w:r>
      <w:r>
        <w:t xml:space="preserve"> № </w:t>
      </w:r>
      <w:r w:rsidR="00BE7800">
        <w:t>2675</w:t>
      </w:r>
    </w:p>
    <w:p w:rsidR="00084E77" w:rsidRDefault="00084E77" w:rsidP="00084E77">
      <w:pPr>
        <w:ind w:left="5670"/>
        <w:jc w:val="both"/>
      </w:pPr>
    </w:p>
    <w:p w:rsidR="0093282B" w:rsidRPr="0093282B" w:rsidRDefault="00083DBC" w:rsidP="00084E77">
      <w:pPr>
        <w:ind w:left="5670"/>
        <w:jc w:val="both"/>
      </w:pPr>
      <w:r>
        <w:t>«</w:t>
      </w:r>
      <w:r w:rsidR="0093282B" w:rsidRPr="0093282B">
        <w:t>Приложение 4 к муниципал</w:t>
      </w:r>
      <w:r w:rsidR="0093282B" w:rsidRPr="0093282B">
        <w:t>ь</w:t>
      </w:r>
      <w:r w:rsidR="0093282B" w:rsidRPr="0093282B">
        <w:t>ной программе «Развитие ж</w:t>
      </w:r>
      <w:r w:rsidR="0093282B" w:rsidRPr="0093282B">
        <w:t>и</w:t>
      </w:r>
      <w:r w:rsidR="0093282B" w:rsidRPr="0093282B">
        <w:t>лищно-коммунального компле</w:t>
      </w:r>
      <w:r w:rsidR="0093282B" w:rsidRPr="0093282B">
        <w:t>к</w:t>
      </w:r>
      <w:r w:rsidR="0093282B" w:rsidRPr="0093282B">
        <w:t xml:space="preserve">са и повышение энергетической эффективности </w:t>
      </w:r>
      <w:proofErr w:type="gramStart"/>
      <w:r w:rsidR="0093282B" w:rsidRPr="0093282B">
        <w:t>в</w:t>
      </w:r>
      <w:proofErr w:type="gramEnd"/>
      <w:r w:rsidR="0093282B" w:rsidRPr="0093282B">
        <w:t xml:space="preserve"> </w:t>
      </w:r>
      <w:proofErr w:type="gramStart"/>
      <w:r w:rsidR="0093282B" w:rsidRPr="0093282B">
        <w:t>Нижневарто</w:t>
      </w:r>
      <w:r w:rsidR="0093282B" w:rsidRPr="0093282B">
        <w:t>в</w:t>
      </w:r>
      <w:r w:rsidR="0093282B" w:rsidRPr="0093282B">
        <w:t>ском</w:t>
      </w:r>
      <w:proofErr w:type="gramEnd"/>
      <w:r w:rsidR="0093282B" w:rsidRPr="0093282B">
        <w:t xml:space="preserve"> районе на 2014−2020 годы»</w:t>
      </w:r>
    </w:p>
    <w:p w:rsidR="0093282B" w:rsidRDefault="0093282B" w:rsidP="0093282B"/>
    <w:p w:rsidR="00084E77" w:rsidRPr="0093282B" w:rsidRDefault="00084E77" w:rsidP="0093282B"/>
    <w:p w:rsidR="0093282B" w:rsidRPr="00084E77" w:rsidRDefault="00084E77" w:rsidP="00084E77">
      <w:pPr>
        <w:jc w:val="center"/>
        <w:rPr>
          <w:b/>
        </w:rPr>
      </w:pPr>
      <w:bookmarkStart w:id="4" w:name="Par19"/>
      <w:bookmarkEnd w:id="4"/>
      <w:r w:rsidRPr="00084E77">
        <w:rPr>
          <w:b/>
        </w:rPr>
        <w:t>Порядок предоставления субсидий организациям</w:t>
      </w:r>
    </w:p>
    <w:p w:rsidR="00084E77" w:rsidRDefault="00084E77" w:rsidP="00084E77">
      <w:pPr>
        <w:jc w:val="center"/>
        <w:rPr>
          <w:b/>
        </w:rPr>
      </w:pPr>
      <w:r>
        <w:rPr>
          <w:b/>
        </w:rPr>
        <w:t>ж</w:t>
      </w:r>
      <w:r w:rsidRPr="00084E77">
        <w:rPr>
          <w:b/>
        </w:rPr>
        <w:t xml:space="preserve">илищно-коммунального хозяйства из бюджета района на </w:t>
      </w:r>
      <w:proofErr w:type="gramStart"/>
      <w:r w:rsidRPr="00084E77">
        <w:rPr>
          <w:b/>
        </w:rPr>
        <w:t>текущий</w:t>
      </w:r>
      <w:proofErr w:type="gramEnd"/>
      <w:r w:rsidRPr="00084E77">
        <w:rPr>
          <w:b/>
        </w:rPr>
        <w:t xml:space="preserve"> </w:t>
      </w:r>
    </w:p>
    <w:p w:rsidR="0093282B" w:rsidRPr="00084E77" w:rsidRDefault="00084E77" w:rsidP="00084E77">
      <w:pPr>
        <w:jc w:val="center"/>
        <w:rPr>
          <w:b/>
        </w:rPr>
      </w:pPr>
      <w:r w:rsidRPr="00084E77">
        <w:rPr>
          <w:b/>
        </w:rPr>
        <w:t>финансовый год, очередной финансовый год и плановый период</w:t>
      </w:r>
    </w:p>
    <w:p w:rsidR="0093282B" w:rsidRPr="0093282B" w:rsidRDefault="0093282B" w:rsidP="0093282B"/>
    <w:p w:rsidR="0093282B" w:rsidRPr="0093282B" w:rsidRDefault="0093282B" w:rsidP="00084E77">
      <w:pPr>
        <w:ind w:firstLine="709"/>
        <w:jc w:val="both"/>
      </w:pPr>
      <w:r w:rsidRPr="0093282B">
        <w:t xml:space="preserve">1. </w:t>
      </w:r>
      <w:proofErr w:type="gramStart"/>
      <w:r w:rsidRPr="0093282B">
        <w:t>Порядок предоставления субсидий организациям жилищно-коммунального хозяйства из бюджета района на текущий финансовый год, оч</w:t>
      </w:r>
      <w:r w:rsidRPr="0093282B">
        <w:t>е</w:t>
      </w:r>
      <w:r w:rsidRPr="0093282B">
        <w:t xml:space="preserve">редной финансовый год и плановый период (далее </w:t>
      </w:r>
      <w:r w:rsidR="00084E77">
        <w:t>‒</w:t>
      </w:r>
      <w:r w:rsidRPr="0093282B">
        <w:t xml:space="preserve"> Порядок) определяет о</w:t>
      </w:r>
      <w:r w:rsidRPr="0093282B">
        <w:t>с</w:t>
      </w:r>
      <w:r w:rsidRPr="0093282B">
        <w:t xml:space="preserve">новные правила предоставления субсидий организациям из бюджета района </w:t>
      </w:r>
      <w:r w:rsidR="00084E77">
        <w:t xml:space="preserve">   </w:t>
      </w:r>
      <w:r w:rsidRPr="0093282B">
        <w:t>на текущий финансовый год, очередной финансовый год и плановый период.</w:t>
      </w:r>
      <w:proofErr w:type="gramEnd"/>
    </w:p>
    <w:p w:rsidR="0093282B" w:rsidRPr="0093282B" w:rsidRDefault="0093282B" w:rsidP="00084E77">
      <w:pPr>
        <w:ind w:firstLine="709"/>
        <w:jc w:val="both"/>
      </w:pPr>
      <w:r w:rsidRPr="0093282B">
        <w:t>2. Предоставление субсидий из бюджета района в соответствии с Поря</w:t>
      </w:r>
      <w:r w:rsidRPr="0093282B">
        <w:t>д</w:t>
      </w:r>
      <w:r w:rsidRPr="0093282B">
        <w:t>ком осуществляется в пределах лимитов бюджетных обязательств, предусмо</w:t>
      </w:r>
      <w:r w:rsidRPr="0093282B">
        <w:t>т</w:t>
      </w:r>
      <w:r w:rsidRPr="0093282B">
        <w:t>ренных в бюджете района на данные цели.</w:t>
      </w:r>
    </w:p>
    <w:p w:rsidR="0093282B" w:rsidRPr="0093282B" w:rsidRDefault="0093282B" w:rsidP="00084E77">
      <w:pPr>
        <w:ind w:firstLine="709"/>
        <w:jc w:val="both"/>
      </w:pPr>
      <w:r w:rsidRPr="0093282B">
        <w:t>3. Субсидии предоставляются в целях возмещения:</w:t>
      </w:r>
    </w:p>
    <w:p w:rsidR="0093282B" w:rsidRPr="0093282B" w:rsidRDefault="0093282B" w:rsidP="00084E77">
      <w:pPr>
        <w:ind w:firstLine="709"/>
        <w:jc w:val="both"/>
      </w:pPr>
      <w:r w:rsidRPr="0093282B">
        <w:t>фактически полученных убытков, связанных с применением регулиру</w:t>
      </w:r>
      <w:r w:rsidRPr="0093282B">
        <w:t>е</w:t>
      </w:r>
      <w:r w:rsidRPr="0093282B">
        <w:t>мых тарифов на услуги организаций, предоставляющих населению района у</w:t>
      </w:r>
      <w:r w:rsidRPr="0093282B">
        <w:t>с</w:t>
      </w:r>
      <w:r w:rsidRPr="0093282B">
        <w:t>луги теплоснабжения, водоснабжения и водоотведения, газоснабжения, деце</w:t>
      </w:r>
      <w:r w:rsidRPr="0093282B">
        <w:t>н</w:t>
      </w:r>
      <w:r w:rsidRPr="0093282B">
        <w:t>трализованного электроснабжения, вывоза и утилизации твердых бытовых о</w:t>
      </w:r>
      <w:r w:rsidRPr="0093282B">
        <w:t>т</w:t>
      </w:r>
      <w:r w:rsidRPr="0093282B">
        <w:t>ходов, вывоза жидких бытовых отходов и услуги по содержанию и ремонту жилищного фонда (в том числе общежития);</w:t>
      </w:r>
    </w:p>
    <w:p w:rsidR="0093282B" w:rsidRPr="0093282B" w:rsidRDefault="0093282B" w:rsidP="00084E77">
      <w:pPr>
        <w:ind w:firstLine="709"/>
        <w:jc w:val="both"/>
      </w:pPr>
      <w:r w:rsidRPr="0093282B">
        <w:t>фактически полученных убытков, связанных с применением регулиру</w:t>
      </w:r>
      <w:r w:rsidRPr="0093282B">
        <w:t>е</w:t>
      </w:r>
      <w:r w:rsidRPr="0093282B">
        <w:t>мых тарифов на услуги организаций, предоставляющих населению района б</w:t>
      </w:r>
      <w:r w:rsidRPr="0093282B">
        <w:t>ы</w:t>
      </w:r>
      <w:r w:rsidRPr="0093282B">
        <w:t>товые услуги (бани, гостиницы);</w:t>
      </w:r>
    </w:p>
    <w:p w:rsidR="0093282B" w:rsidRPr="0093282B" w:rsidRDefault="0093282B" w:rsidP="00084E77">
      <w:pPr>
        <w:ind w:firstLine="709"/>
        <w:jc w:val="both"/>
      </w:pPr>
      <w:r w:rsidRPr="0093282B">
        <w:t>недополученных доходов, образовавшихся в результате оказания насел</w:t>
      </w:r>
      <w:r w:rsidRPr="0093282B">
        <w:t>е</w:t>
      </w:r>
      <w:r w:rsidRPr="0093282B">
        <w:t>нию района жилищно-коммунальных услуг по тарифам, не обеспечивающим возмещение издержек организаций жилищно-коммунального хозяйства;</w:t>
      </w:r>
    </w:p>
    <w:p w:rsidR="0093282B" w:rsidRPr="0093282B" w:rsidRDefault="0093282B" w:rsidP="00084E77">
      <w:pPr>
        <w:ind w:firstLine="709"/>
        <w:jc w:val="both"/>
      </w:pPr>
      <w:r w:rsidRPr="0093282B">
        <w:t>фактически полученных затрат на выполнение мероприятий по подгото</w:t>
      </w:r>
      <w:r w:rsidRPr="0093282B">
        <w:t>в</w:t>
      </w:r>
      <w:r w:rsidRPr="0093282B">
        <w:t xml:space="preserve">ке объектов жилищно-коммунального хозяйства и социальной сферы к работе </w:t>
      </w:r>
      <w:r w:rsidR="00084E77">
        <w:t xml:space="preserve">   </w:t>
      </w:r>
      <w:r w:rsidRPr="0093282B">
        <w:t>в осенне-зимний период на территории района.</w:t>
      </w:r>
    </w:p>
    <w:p w:rsidR="0093282B" w:rsidRPr="0093282B" w:rsidRDefault="0093282B" w:rsidP="00084E77">
      <w:pPr>
        <w:ind w:firstLine="709"/>
        <w:jc w:val="both"/>
      </w:pPr>
      <w:r w:rsidRPr="0093282B">
        <w:t>4. Субсидии предоставляются юридическим лицам (за исключением су</w:t>
      </w:r>
      <w:r w:rsidRPr="0093282B">
        <w:t>б</w:t>
      </w:r>
      <w:r w:rsidRPr="0093282B">
        <w:t>сидий государственным (муниципальным) учреждениям), оказывающим ж</w:t>
      </w:r>
      <w:r w:rsidRPr="0093282B">
        <w:t>и</w:t>
      </w:r>
      <w:r w:rsidRPr="0093282B">
        <w:t>лищно-коммунальные и бытовые услуги на территории Нижневартовского ра</w:t>
      </w:r>
      <w:r w:rsidRPr="0093282B">
        <w:t>й</w:t>
      </w:r>
      <w:r w:rsidRPr="0093282B">
        <w:t xml:space="preserve">она (далее </w:t>
      </w:r>
      <w:r w:rsidR="00084E77">
        <w:t>‒</w:t>
      </w:r>
      <w:r w:rsidRPr="0093282B">
        <w:t xml:space="preserve"> получатели субсидий), на безвозвратной и безвозмездной основе.</w:t>
      </w:r>
    </w:p>
    <w:p w:rsidR="0093282B" w:rsidRPr="0093282B" w:rsidRDefault="0093282B" w:rsidP="00084E77">
      <w:pPr>
        <w:ind w:firstLine="709"/>
        <w:jc w:val="both"/>
      </w:pPr>
      <w:r w:rsidRPr="0093282B">
        <w:lastRenderedPageBreak/>
        <w:t>5. Критериями отбора получателей субсидий являются их соответствие одному из следующих требований (в зависимости от целей предоставления субсидий):</w:t>
      </w:r>
    </w:p>
    <w:p w:rsidR="0093282B" w:rsidRPr="0093282B" w:rsidRDefault="0093282B" w:rsidP="00084E77">
      <w:pPr>
        <w:ind w:firstLine="709"/>
        <w:jc w:val="both"/>
      </w:pPr>
      <w:r w:rsidRPr="0093282B">
        <w:t>5.1. Фактическое оказание населению района жилищных и (или) комм</w:t>
      </w:r>
      <w:r w:rsidRPr="0093282B">
        <w:t>у</w:t>
      </w:r>
      <w:r w:rsidRPr="0093282B">
        <w:t>нальных услуг (водоснабжения, водоотведения, теплоснабжения, децентрал</w:t>
      </w:r>
      <w:r w:rsidRPr="0093282B">
        <w:t>и</w:t>
      </w:r>
      <w:r w:rsidRPr="0093282B">
        <w:t>зованного электроснабжения, вывоза и утилизации твердых бытовых отходов, вывоза жидких бытовых отходов, услуг по содержанию и ремонту жилищного фонда (в том числе общежития)).</w:t>
      </w:r>
    </w:p>
    <w:p w:rsidR="0093282B" w:rsidRPr="0093282B" w:rsidRDefault="0093282B" w:rsidP="00084E77">
      <w:pPr>
        <w:ind w:firstLine="709"/>
        <w:jc w:val="both"/>
      </w:pPr>
      <w:r w:rsidRPr="0093282B">
        <w:t>5.2. Оказание банных услуг населению района силами получателя субс</w:t>
      </w:r>
      <w:r w:rsidRPr="0093282B">
        <w:t>и</w:t>
      </w:r>
      <w:r w:rsidRPr="0093282B">
        <w:t>дии в соответствии с санаторно-эпидемиологическими требованиями к разм</w:t>
      </w:r>
      <w:r w:rsidRPr="0093282B">
        <w:t>е</w:t>
      </w:r>
      <w:r w:rsidRPr="0093282B">
        <w:t>щению, устройству, оборудованию, содержанию и режиму работы бань и саун СанПиН 2.1.2.3150-13, а также иными нормативными правовыми актами в о</w:t>
      </w:r>
      <w:r w:rsidRPr="0093282B">
        <w:t>б</w:t>
      </w:r>
      <w:r w:rsidRPr="0093282B">
        <w:t xml:space="preserve">ласти обеспечения санитарно-эпидемиологического благополучия населения </w:t>
      </w:r>
      <w:r w:rsidR="00084E77">
        <w:t xml:space="preserve">              </w:t>
      </w:r>
      <w:r w:rsidRPr="0093282B">
        <w:t>и сфере оказания бытовых услуг населению.</w:t>
      </w:r>
    </w:p>
    <w:p w:rsidR="0093282B" w:rsidRPr="0093282B" w:rsidRDefault="0093282B" w:rsidP="00084E77">
      <w:pPr>
        <w:ind w:firstLine="709"/>
        <w:jc w:val="both"/>
      </w:pPr>
      <w:r w:rsidRPr="0093282B">
        <w:t>5.3. Оказание гостиничных услуг населению района.</w:t>
      </w:r>
    </w:p>
    <w:p w:rsidR="0093282B" w:rsidRPr="0093282B" w:rsidRDefault="0093282B" w:rsidP="00084E77">
      <w:pPr>
        <w:ind w:firstLine="709"/>
        <w:jc w:val="both"/>
      </w:pPr>
      <w:r w:rsidRPr="0093282B">
        <w:t xml:space="preserve">5.4. Выполнение работ </w:t>
      </w:r>
      <w:proofErr w:type="gramStart"/>
      <w:r w:rsidRPr="0093282B">
        <w:t>по</w:t>
      </w:r>
      <w:proofErr w:type="gramEnd"/>
      <w:r w:rsidRPr="0093282B">
        <w:t>:</w:t>
      </w:r>
    </w:p>
    <w:p w:rsidR="0093282B" w:rsidRPr="0093282B" w:rsidRDefault="0093282B" w:rsidP="00084E77">
      <w:pPr>
        <w:ind w:firstLine="709"/>
        <w:jc w:val="both"/>
      </w:pPr>
      <w:r w:rsidRPr="0093282B">
        <w:t>ремонту систем отопления, холодного, горячего водоснабжения и канал</w:t>
      </w:r>
      <w:r w:rsidRPr="0093282B">
        <w:t>и</w:t>
      </w:r>
      <w:r w:rsidRPr="0093282B">
        <w:t>зации с обязательным применением модернизированных отопительных приб</w:t>
      </w:r>
      <w:r w:rsidRPr="0093282B">
        <w:t>о</w:t>
      </w:r>
      <w:r w:rsidRPr="0093282B">
        <w:t xml:space="preserve">ров и трубопроводов из пластика, </w:t>
      </w:r>
      <w:proofErr w:type="spellStart"/>
      <w:r w:rsidRPr="0093282B">
        <w:t>металлопластика</w:t>
      </w:r>
      <w:proofErr w:type="spellEnd"/>
      <w:r w:rsidRPr="0093282B">
        <w:t>;</w:t>
      </w:r>
    </w:p>
    <w:p w:rsidR="0093282B" w:rsidRPr="0093282B" w:rsidRDefault="0093282B" w:rsidP="00084E77">
      <w:pPr>
        <w:ind w:firstLine="709"/>
        <w:jc w:val="both"/>
      </w:pPr>
      <w:r w:rsidRPr="0093282B">
        <w:t>переводу существующей сети электроснабжения на повышенное напр</w:t>
      </w:r>
      <w:r w:rsidRPr="0093282B">
        <w:t>я</w:t>
      </w:r>
      <w:r w:rsidRPr="0093282B">
        <w:t>жение;</w:t>
      </w:r>
    </w:p>
    <w:p w:rsidR="0093282B" w:rsidRPr="0093282B" w:rsidRDefault="0093282B" w:rsidP="00084E77">
      <w:pPr>
        <w:ind w:firstLine="709"/>
        <w:jc w:val="both"/>
      </w:pPr>
      <w:r w:rsidRPr="0093282B">
        <w:t>замене оборудования на объектах жилищно-коммунального хозяйства (котельных, канализационных очистных сооружениях, водоочистных сооруж</w:t>
      </w:r>
      <w:r w:rsidRPr="0093282B">
        <w:t>е</w:t>
      </w:r>
      <w:r w:rsidRPr="0093282B">
        <w:t>ниях).</w:t>
      </w:r>
    </w:p>
    <w:p w:rsidR="0093282B" w:rsidRPr="0093282B" w:rsidRDefault="0093282B" w:rsidP="00084E77">
      <w:pPr>
        <w:ind w:firstLine="709"/>
        <w:jc w:val="both"/>
      </w:pPr>
      <w:r w:rsidRPr="0093282B">
        <w:t>5.5. Наличие в собственности или на праве хозяйственного ведения и</w:t>
      </w:r>
      <w:r w:rsidRPr="0093282B">
        <w:t>н</w:t>
      </w:r>
      <w:r w:rsidRPr="0093282B">
        <w:t>женерных сетей и объектов коммунального назначения на территории района.</w:t>
      </w:r>
    </w:p>
    <w:p w:rsidR="0093282B" w:rsidRPr="0093282B" w:rsidRDefault="0093282B" w:rsidP="00084E77">
      <w:pPr>
        <w:ind w:firstLine="709"/>
        <w:jc w:val="both"/>
      </w:pPr>
      <w:r w:rsidRPr="0093282B">
        <w:t>5.6. Приобретение энергоносителей предприятиями жилищно-коммунального хозяйства с целью безаварийного прохождения отопительного сезона.</w:t>
      </w:r>
    </w:p>
    <w:p w:rsidR="0093282B" w:rsidRPr="0093282B" w:rsidRDefault="0093282B" w:rsidP="00084E77">
      <w:pPr>
        <w:ind w:firstLine="709"/>
        <w:jc w:val="both"/>
      </w:pPr>
      <w:r w:rsidRPr="0093282B">
        <w:t>6. Субсидии предоставляются:</w:t>
      </w:r>
    </w:p>
    <w:p w:rsidR="0093282B" w:rsidRPr="0093282B" w:rsidRDefault="0093282B" w:rsidP="00084E77">
      <w:pPr>
        <w:ind w:firstLine="709"/>
        <w:jc w:val="both"/>
      </w:pPr>
      <w:r w:rsidRPr="0093282B">
        <w:t xml:space="preserve">6.1. </w:t>
      </w:r>
      <w:proofErr w:type="spellStart"/>
      <w:proofErr w:type="gramStart"/>
      <w:r w:rsidRPr="0093282B">
        <w:t>Ресурсоснабжающим</w:t>
      </w:r>
      <w:proofErr w:type="spellEnd"/>
      <w:r w:rsidRPr="0093282B">
        <w:t xml:space="preserve"> и </w:t>
      </w:r>
      <w:proofErr w:type="spellStart"/>
      <w:r w:rsidRPr="0093282B">
        <w:t>энергоснабжающим</w:t>
      </w:r>
      <w:proofErr w:type="spellEnd"/>
      <w:r w:rsidRPr="0093282B">
        <w:t xml:space="preserve"> организациям в целях возмещения фактически полученных убытков, связанных с применением рег</w:t>
      </w:r>
      <w:r w:rsidRPr="0093282B">
        <w:t>у</w:t>
      </w:r>
      <w:r w:rsidRPr="0093282B">
        <w:t>лируемых тарифов на услуги организаций, предоставляющих населению Ни</w:t>
      </w:r>
      <w:r w:rsidRPr="0093282B">
        <w:t>ж</w:t>
      </w:r>
      <w:r w:rsidRPr="0093282B">
        <w:t>невартовского района услуги теплоснабжения, горячего и холодного водосна</w:t>
      </w:r>
      <w:r w:rsidRPr="0093282B">
        <w:t>б</w:t>
      </w:r>
      <w:r w:rsidRPr="0093282B">
        <w:t>жения, водоотведения и децентрализованного электроснабжения, вывоза и ут</w:t>
      </w:r>
      <w:r w:rsidRPr="0093282B">
        <w:t>и</w:t>
      </w:r>
      <w:r w:rsidRPr="0093282B">
        <w:t>лизации твердых бытовых отходов, вывоза жидких бытовых отходов.</w:t>
      </w:r>
      <w:proofErr w:type="gramEnd"/>
    </w:p>
    <w:p w:rsidR="0093282B" w:rsidRPr="0093282B" w:rsidRDefault="0093282B" w:rsidP="00084E77">
      <w:pPr>
        <w:ind w:firstLine="709"/>
        <w:jc w:val="both"/>
      </w:pPr>
      <w:proofErr w:type="gramStart"/>
      <w:r w:rsidRPr="0093282B">
        <w:t>Фактически полученные убытки определяются как разница между сто</w:t>
      </w:r>
      <w:r w:rsidRPr="0093282B">
        <w:t>и</w:t>
      </w:r>
      <w:r w:rsidRPr="0093282B">
        <w:t>мостью фактически оказанных услуг по установленным регулирующими орг</w:t>
      </w:r>
      <w:r w:rsidRPr="0093282B">
        <w:t>а</w:t>
      </w:r>
      <w:r w:rsidRPr="0093282B">
        <w:t>нами на соответствующий год тарифам и стоимостью того же объема услуг, рассчитанной по тарифу, не обеспечивающему возмещений издержек за услуги теплоснабжения, горячего и холодного водоснабжения, водоотведения и деце</w:t>
      </w:r>
      <w:r w:rsidRPr="0093282B">
        <w:t>н</w:t>
      </w:r>
      <w:r w:rsidRPr="0093282B">
        <w:t>трализованного электроснабжения, вывоза и утилизации твердых бытовых о</w:t>
      </w:r>
      <w:r w:rsidRPr="0093282B">
        <w:t>т</w:t>
      </w:r>
      <w:r w:rsidRPr="0093282B">
        <w:t>ходов, вывоза жидких бытовых отходов, предоставляемые гражданам на терр</w:t>
      </w:r>
      <w:r w:rsidRPr="0093282B">
        <w:t>и</w:t>
      </w:r>
      <w:r w:rsidRPr="0093282B">
        <w:t>тории Нижневартовского района на</w:t>
      </w:r>
      <w:proofErr w:type="gramEnd"/>
      <w:r w:rsidRPr="0093282B">
        <w:t xml:space="preserve"> соответствующий год.</w:t>
      </w:r>
    </w:p>
    <w:p w:rsidR="0093282B" w:rsidRPr="0093282B" w:rsidRDefault="0093282B" w:rsidP="00084E77">
      <w:pPr>
        <w:ind w:firstLine="709"/>
        <w:jc w:val="both"/>
      </w:pPr>
      <w:r w:rsidRPr="0093282B">
        <w:lastRenderedPageBreak/>
        <w:t xml:space="preserve">6.2. </w:t>
      </w:r>
      <w:proofErr w:type="gramStart"/>
      <w:r w:rsidRPr="0093282B">
        <w:t>Организациям, обслуживающим жилищный фонд в целях возмещ</w:t>
      </w:r>
      <w:r w:rsidRPr="0093282B">
        <w:t>е</w:t>
      </w:r>
      <w:r w:rsidRPr="0093282B">
        <w:t>ния фактически полученных убытков, связанных с применением регулируемых тарифов на услуги организаций, предоставляющих населению Нижневарто</w:t>
      </w:r>
      <w:r w:rsidRPr="0093282B">
        <w:t>в</w:t>
      </w:r>
      <w:r w:rsidRPr="0093282B">
        <w:t>ского района услуги по содержанию и ремонту жилищного фонда, находящег</w:t>
      </w:r>
      <w:r w:rsidRPr="0093282B">
        <w:t>о</w:t>
      </w:r>
      <w:r w:rsidRPr="0093282B">
        <w:t>ся на территории района.</w:t>
      </w:r>
      <w:proofErr w:type="gramEnd"/>
    </w:p>
    <w:p w:rsidR="0093282B" w:rsidRPr="0093282B" w:rsidRDefault="0093282B" w:rsidP="00084E77">
      <w:pPr>
        <w:ind w:firstLine="709"/>
        <w:jc w:val="both"/>
      </w:pPr>
      <w:r w:rsidRPr="0093282B">
        <w:t>Фактически полученные убытки определяются как разница между сто</w:t>
      </w:r>
      <w:r w:rsidRPr="0093282B">
        <w:t>и</w:t>
      </w:r>
      <w:r w:rsidRPr="0093282B">
        <w:t>мостью фактически оказанных услуг по установленным регулирующими орг</w:t>
      </w:r>
      <w:r w:rsidRPr="0093282B">
        <w:t>а</w:t>
      </w:r>
      <w:r w:rsidRPr="0093282B">
        <w:t>нами на соответствующий год тарифам и стоимостью того же объема услуг, рассчитанной по тарифу, не обеспечивающему возмещение издержек по соде</w:t>
      </w:r>
      <w:r w:rsidRPr="0093282B">
        <w:t>р</w:t>
      </w:r>
      <w:r w:rsidRPr="0093282B">
        <w:t>жанию и ремонту жилищного фонда, находящегося в муниципальной собс</w:t>
      </w:r>
      <w:r w:rsidRPr="0093282B">
        <w:t>т</w:t>
      </w:r>
      <w:r w:rsidRPr="0093282B">
        <w:t>венности.</w:t>
      </w:r>
    </w:p>
    <w:p w:rsidR="0093282B" w:rsidRPr="0093282B" w:rsidRDefault="0093282B" w:rsidP="00084E77">
      <w:pPr>
        <w:ind w:firstLine="709"/>
        <w:jc w:val="both"/>
      </w:pPr>
      <w:r w:rsidRPr="0093282B">
        <w:t>6.3. Организациям в целях возмещения фактически полученных убытков, связанных с применением регулируемых тарифов на услуги организаций, пр</w:t>
      </w:r>
      <w:r w:rsidRPr="0093282B">
        <w:t>е</w:t>
      </w:r>
      <w:r w:rsidRPr="0093282B">
        <w:t>доставляющих населению Нижневартовского района бытовые услуги по тар</w:t>
      </w:r>
      <w:r w:rsidRPr="0093282B">
        <w:t>и</w:t>
      </w:r>
      <w:r w:rsidRPr="0093282B">
        <w:t>фам, не обеспечивающим возмещение издержек.</w:t>
      </w:r>
    </w:p>
    <w:p w:rsidR="0093282B" w:rsidRPr="0093282B" w:rsidRDefault="0093282B" w:rsidP="00084E77">
      <w:pPr>
        <w:ind w:firstLine="709"/>
        <w:jc w:val="both"/>
      </w:pPr>
      <w:r w:rsidRPr="0093282B">
        <w:t>Фактически полученные убытки определяются как разница между сто</w:t>
      </w:r>
      <w:r w:rsidRPr="0093282B">
        <w:t>и</w:t>
      </w:r>
      <w:r w:rsidRPr="0093282B">
        <w:t>мостью фактически оказанных услуг по установленным регулирующими орг</w:t>
      </w:r>
      <w:r w:rsidRPr="0093282B">
        <w:t>а</w:t>
      </w:r>
      <w:r w:rsidRPr="0093282B">
        <w:t>нами на соответствующий год тарифам и стоимостью того же объема услуг, рассчитанной по тарифу, не обеспечивающему возмещений издержек за быт</w:t>
      </w:r>
      <w:r w:rsidRPr="0093282B">
        <w:t>о</w:t>
      </w:r>
      <w:r w:rsidRPr="0093282B">
        <w:t>вые услуги.</w:t>
      </w:r>
    </w:p>
    <w:p w:rsidR="0093282B" w:rsidRPr="0093282B" w:rsidRDefault="0093282B" w:rsidP="00084E77">
      <w:pPr>
        <w:ind w:firstLine="709"/>
        <w:jc w:val="both"/>
      </w:pPr>
      <w:r w:rsidRPr="0093282B">
        <w:t>6.4. Организациям жилищно-коммунального хозяйства, оказывающим услуги населению Нижневартовского района, в целях возмещения недопол</w:t>
      </w:r>
      <w:r w:rsidRPr="0093282B">
        <w:t>у</w:t>
      </w:r>
      <w:r w:rsidRPr="0093282B">
        <w:t>ченных доходов.</w:t>
      </w:r>
    </w:p>
    <w:p w:rsidR="0093282B" w:rsidRPr="0093282B" w:rsidRDefault="0093282B" w:rsidP="00084E77">
      <w:pPr>
        <w:ind w:firstLine="709"/>
        <w:jc w:val="both"/>
      </w:pPr>
      <w:proofErr w:type="gramStart"/>
      <w:r w:rsidRPr="0093282B">
        <w:t>Недополученные доходы определяются как разница между стоимостью фактически оказанных жилищно-коммунальных услуг по установленным рег</w:t>
      </w:r>
      <w:r w:rsidRPr="0093282B">
        <w:t>у</w:t>
      </w:r>
      <w:r w:rsidRPr="0093282B">
        <w:t>лирующими органами на соответствующий год тарифам для населения и сто</w:t>
      </w:r>
      <w:r w:rsidRPr="0093282B">
        <w:t>и</w:t>
      </w:r>
      <w:r w:rsidRPr="0093282B">
        <w:t>мостью того же объема услуг, рассчитанной по тарифу прошлого года, не обе</w:t>
      </w:r>
      <w:r w:rsidRPr="0093282B">
        <w:t>с</w:t>
      </w:r>
      <w:r w:rsidRPr="0093282B">
        <w:t>печивающему возмещения издержек организаций жилищно-коммунального х</w:t>
      </w:r>
      <w:r w:rsidRPr="0093282B">
        <w:t>о</w:t>
      </w:r>
      <w:r w:rsidRPr="0093282B">
        <w:t>зяйства, оказывающих услуги населению Нижневартовского района.</w:t>
      </w:r>
      <w:proofErr w:type="gramEnd"/>
    </w:p>
    <w:p w:rsidR="0093282B" w:rsidRPr="0093282B" w:rsidRDefault="0093282B" w:rsidP="00084E77">
      <w:pPr>
        <w:ind w:firstLine="709"/>
        <w:jc w:val="both"/>
      </w:pPr>
      <w:r w:rsidRPr="0093282B">
        <w:t>6.5. Организациям жилищно-коммунального хозяйства района в целях возмещения затрат на выполнение мероприятий по подготовке объектов ж</w:t>
      </w:r>
      <w:r w:rsidRPr="0093282B">
        <w:t>и</w:t>
      </w:r>
      <w:r w:rsidRPr="0093282B">
        <w:t>лищно-коммунального хозяйства и социальной сферы района к работе в осе</w:t>
      </w:r>
      <w:r w:rsidRPr="0093282B">
        <w:t>н</w:t>
      </w:r>
      <w:r w:rsidRPr="0093282B">
        <w:t>не-зимний период, а именно: капитальный, текущий ремонт инженерных сетей объектов коммунального назначения, приобретение основных средств комм</w:t>
      </w:r>
      <w:r w:rsidRPr="0093282B">
        <w:t>у</w:t>
      </w:r>
      <w:r w:rsidRPr="0093282B">
        <w:t>нального назначения, приобретение энергоносителей.</w:t>
      </w:r>
    </w:p>
    <w:p w:rsidR="0093282B" w:rsidRPr="0093282B" w:rsidRDefault="0093282B" w:rsidP="00084E77">
      <w:pPr>
        <w:ind w:firstLine="709"/>
        <w:jc w:val="both"/>
      </w:pPr>
      <w:r w:rsidRPr="0093282B">
        <w:t>Убытки на приобретение энергоносителей определяются на основании расчета потребности энергонос</w:t>
      </w:r>
      <w:r w:rsidR="007D0C00">
        <w:t>ителя на текущий финансовый год</w:t>
      </w:r>
      <w:r w:rsidRPr="0093282B">
        <w:t xml:space="preserve"> для безав</w:t>
      </w:r>
      <w:r w:rsidRPr="0093282B">
        <w:t>а</w:t>
      </w:r>
      <w:r w:rsidRPr="0093282B">
        <w:t>рийного прохождения отопительного сезона.</w:t>
      </w:r>
    </w:p>
    <w:p w:rsidR="0093282B" w:rsidRPr="0093282B" w:rsidRDefault="0093282B" w:rsidP="00084E77">
      <w:pPr>
        <w:ind w:firstLine="709"/>
        <w:jc w:val="both"/>
      </w:pPr>
      <w:proofErr w:type="gramStart"/>
      <w:r w:rsidRPr="0093282B">
        <w:t>Убытки, связанные с затратами на выполнение мероприятий по подгото</w:t>
      </w:r>
      <w:r w:rsidRPr="0093282B">
        <w:t>в</w:t>
      </w:r>
      <w:r w:rsidRPr="0093282B">
        <w:t xml:space="preserve">ке объектов жилищно-коммунального хозяйства и социальной сферы района </w:t>
      </w:r>
      <w:r w:rsidR="007D0C00">
        <w:t xml:space="preserve">       </w:t>
      </w:r>
      <w:r w:rsidRPr="0093282B">
        <w:t>к работе в осенне-зимний период на капитальный ремонт инженерных сетей, объектов коммунального назначения, определяются на основании локально-ресурсного сметного расчета на выполнение работ, оказание услуг.</w:t>
      </w:r>
      <w:proofErr w:type="gramEnd"/>
      <w:r w:rsidRPr="0093282B">
        <w:t xml:space="preserve"> </w:t>
      </w:r>
      <w:proofErr w:type="gramStart"/>
      <w:r w:rsidRPr="0093282B">
        <w:t xml:space="preserve">Убытки, связанные с затратами на приобретение основных средств, текущий ремонт объектов жилищно-коммунального хозяйства и социальной сферы района и др., </w:t>
      </w:r>
      <w:r w:rsidRPr="0093282B">
        <w:lastRenderedPageBreak/>
        <w:t>определяются в соответствии с расчетом затрат на содержание объектов и фа</w:t>
      </w:r>
      <w:r w:rsidRPr="0093282B">
        <w:t>к</w:t>
      </w:r>
      <w:r w:rsidRPr="0093282B">
        <w:t>тическими расходами на текущий финансовый год с обоснованиями по напра</w:t>
      </w:r>
      <w:r w:rsidRPr="0093282B">
        <w:t>в</w:t>
      </w:r>
      <w:r w:rsidRPr="0093282B">
        <w:t>лению расходов</w:t>
      </w:r>
      <w:r w:rsidR="007D0C00">
        <w:t>.</w:t>
      </w:r>
      <w:proofErr w:type="gramEnd"/>
    </w:p>
    <w:p w:rsidR="0093282B" w:rsidRPr="0093282B" w:rsidRDefault="0093282B" w:rsidP="00084E77">
      <w:pPr>
        <w:ind w:firstLine="709"/>
        <w:jc w:val="both"/>
      </w:pPr>
      <w:r w:rsidRPr="0093282B">
        <w:t xml:space="preserve">7. </w:t>
      </w:r>
      <w:proofErr w:type="gramStart"/>
      <w:r w:rsidRPr="0093282B">
        <w:t>Получатель субсидии ежеквартально</w:t>
      </w:r>
      <w:r w:rsidR="007D0C00">
        <w:t>,</w:t>
      </w:r>
      <w:r w:rsidRPr="0093282B">
        <w:t xml:space="preserve"> до 30-го числа месяца, следу</w:t>
      </w:r>
      <w:r w:rsidRPr="0093282B">
        <w:t>ю</w:t>
      </w:r>
      <w:r w:rsidRPr="0093282B">
        <w:t>щего за отчетным периодом, представляет в отдел жилищно-коммунального хозяйства, энергетики и строительства администрации района расчет суммы субсидии и подтверждающие документы в зависимости от цели предоставления субсидии согласно заключенным договорам</w:t>
      </w:r>
      <w:r w:rsidR="007D0C00">
        <w:t>.</w:t>
      </w:r>
      <w:proofErr w:type="gramEnd"/>
    </w:p>
    <w:p w:rsidR="0093282B" w:rsidRPr="0093282B" w:rsidRDefault="0093282B" w:rsidP="00084E77">
      <w:pPr>
        <w:ind w:firstLine="709"/>
        <w:jc w:val="both"/>
      </w:pPr>
      <w:proofErr w:type="gramStart"/>
      <w:r w:rsidRPr="0093282B">
        <w:t xml:space="preserve">Получатель субсидии на возмещение убытков, связанных с затратами </w:t>
      </w:r>
      <w:r w:rsidR="007D0C00">
        <w:t xml:space="preserve">           </w:t>
      </w:r>
      <w:r w:rsidRPr="0093282B">
        <w:t xml:space="preserve">по выполнению мероприятий по подготовке объектов жилищно-коммунального хозяйства и социальной сферы к работе в осенне-зимний период на территории района, представляет в отдел жилищно-коммунального хозяйства, энергетики </w:t>
      </w:r>
      <w:r w:rsidR="007D0C00">
        <w:t xml:space="preserve"> </w:t>
      </w:r>
      <w:r w:rsidRPr="0093282B">
        <w:t xml:space="preserve">и строительства администрации района счета-фактуры, локально-ресурсные сметные расчеты, акты выполненных работ по </w:t>
      </w:r>
      <w:hyperlink r:id="rId15" w:history="1">
        <w:r w:rsidRPr="0093282B">
          <w:t>форме КС-2</w:t>
        </w:r>
      </w:hyperlink>
      <w:r w:rsidRPr="0093282B">
        <w:t xml:space="preserve"> и справки о стоим</w:t>
      </w:r>
      <w:r w:rsidRPr="0093282B">
        <w:t>о</w:t>
      </w:r>
      <w:r w:rsidRPr="0093282B">
        <w:t xml:space="preserve">сти работ и затрат по </w:t>
      </w:r>
      <w:hyperlink r:id="rId16" w:history="1">
        <w:r w:rsidRPr="0093282B">
          <w:t>форме КС-3</w:t>
        </w:r>
      </w:hyperlink>
      <w:r w:rsidRPr="0093282B">
        <w:t>. Получатели субсидий вправе</w:t>
      </w:r>
      <w:proofErr w:type="gramEnd"/>
      <w:r w:rsidRPr="0093282B">
        <w:t xml:space="preserve"> привлекать подрядные организации на выполнение работ по подготовке объектов жили</w:t>
      </w:r>
      <w:r w:rsidRPr="0093282B">
        <w:t>щ</w:t>
      </w:r>
      <w:r w:rsidRPr="0093282B">
        <w:t>но-коммунального хозяйства и социальной сферы района к работе в осенне-зимний период. В случае привлечения подрядных организаций на выполнение работ оплата</w:t>
      </w:r>
      <w:r w:rsidR="007D0C00">
        <w:t xml:space="preserve"> производится на основании пред</w:t>
      </w:r>
      <w:r w:rsidRPr="0093282B">
        <w:t>ставленных счетов (</w:t>
      </w:r>
      <w:proofErr w:type="gramStart"/>
      <w:r w:rsidRPr="0093282B">
        <w:t>счетов-фактуры</w:t>
      </w:r>
      <w:proofErr w:type="gramEnd"/>
      <w:r w:rsidRPr="0093282B">
        <w:t xml:space="preserve">) с приложением копий счетов-фактур, актов выполненных работ </w:t>
      </w:r>
      <w:r w:rsidR="007D0C00">
        <w:t xml:space="preserve">           </w:t>
      </w:r>
      <w:r w:rsidRPr="0093282B">
        <w:t xml:space="preserve">по </w:t>
      </w:r>
      <w:hyperlink r:id="rId17" w:history="1">
        <w:r w:rsidRPr="0093282B">
          <w:t>форме КС-2</w:t>
        </w:r>
      </w:hyperlink>
      <w:r w:rsidRPr="0093282B">
        <w:t xml:space="preserve">, </w:t>
      </w:r>
      <w:hyperlink r:id="rId18" w:history="1">
        <w:r w:rsidRPr="0093282B">
          <w:t>КС-3</w:t>
        </w:r>
      </w:hyperlink>
      <w:r w:rsidRPr="0093282B">
        <w:t>, подписанных получателем субсидии и представителем подрядной организации по каждому объекту.</w:t>
      </w:r>
    </w:p>
    <w:p w:rsidR="0093282B" w:rsidRPr="0093282B" w:rsidRDefault="0093282B" w:rsidP="00084E77">
      <w:pPr>
        <w:ind w:firstLine="709"/>
        <w:jc w:val="both"/>
      </w:pPr>
      <w:proofErr w:type="gramStart"/>
      <w:r w:rsidRPr="0093282B">
        <w:t>Получатель субсидии на возмещение убытков, связанных с возмещением затрат по выполнению мероприятий по подготовке объектов жилищно-коммунального хозяйства и социальной сферы к работе в осенне-зимний пер</w:t>
      </w:r>
      <w:r w:rsidRPr="0093282B">
        <w:t>и</w:t>
      </w:r>
      <w:r w:rsidRPr="0093282B">
        <w:t>од на территории района, в части возмещения убытков по приобретению эне</w:t>
      </w:r>
      <w:r w:rsidRPr="0093282B">
        <w:t>р</w:t>
      </w:r>
      <w:r w:rsidRPr="0093282B">
        <w:t>гоносителей, представляет в отдел жилищно-коммунального хозяйства, энерг</w:t>
      </w:r>
      <w:r w:rsidRPr="0093282B">
        <w:t>е</w:t>
      </w:r>
      <w:r w:rsidRPr="0093282B">
        <w:t>тики и строительства администрации района расчет суммы субсидии, счета-фактуры, товарные накладные, акты приема-передачи энергоносителя и дог</w:t>
      </w:r>
      <w:r w:rsidRPr="0093282B">
        <w:t>о</w:t>
      </w:r>
      <w:r w:rsidRPr="0093282B">
        <w:t>воры с поставщиком энергоносителей</w:t>
      </w:r>
      <w:r w:rsidR="00A93364">
        <w:t>.</w:t>
      </w:r>
      <w:proofErr w:type="gramEnd"/>
    </w:p>
    <w:p w:rsidR="0093282B" w:rsidRPr="0093282B" w:rsidRDefault="0093282B" w:rsidP="00084E77">
      <w:pPr>
        <w:ind w:firstLine="709"/>
        <w:jc w:val="both"/>
      </w:pPr>
      <w:r w:rsidRPr="0093282B">
        <w:t xml:space="preserve">8. </w:t>
      </w:r>
      <w:proofErr w:type="gramStart"/>
      <w:r w:rsidRPr="0093282B">
        <w:t>Отдел жилищно-коммунального хозяйства, энергетики и строительства администрации района совместно с отделом тарифной и ценовой политики а</w:t>
      </w:r>
      <w:r w:rsidRPr="0093282B">
        <w:t>д</w:t>
      </w:r>
      <w:r w:rsidRPr="0093282B">
        <w:t>министрации района в течение 10 дней проверяет обоснованность расчета су</w:t>
      </w:r>
      <w:r w:rsidRPr="0093282B">
        <w:t>м</w:t>
      </w:r>
      <w:r w:rsidRPr="0093282B">
        <w:t>мы субсидии.</w:t>
      </w:r>
      <w:proofErr w:type="gramEnd"/>
    </w:p>
    <w:p w:rsidR="0093282B" w:rsidRPr="0093282B" w:rsidRDefault="0093282B" w:rsidP="00084E77">
      <w:pPr>
        <w:ind w:firstLine="709"/>
        <w:jc w:val="both"/>
      </w:pPr>
      <w:proofErr w:type="gramStart"/>
      <w:r w:rsidRPr="0093282B">
        <w:t>Отдел жилищно-коммунального хозяйства, энергетики и строительства администрации района на основании исполнительной документации, актов в</w:t>
      </w:r>
      <w:r w:rsidRPr="0093282B">
        <w:t>ы</w:t>
      </w:r>
      <w:r w:rsidRPr="0093282B">
        <w:t>полненных работ производит проверку фактического исполнения работ, услуг на объектах в течение 20 дней.</w:t>
      </w:r>
      <w:proofErr w:type="gramEnd"/>
    </w:p>
    <w:p w:rsidR="0093282B" w:rsidRPr="0093282B" w:rsidRDefault="0093282B" w:rsidP="00084E77">
      <w:pPr>
        <w:ind w:firstLine="709"/>
        <w:jc w:val="both"/>
      </w:pPr>
      <w:r w:rsidRPr="0093282B">
        <w:t>9. Основанием для предоставления субсидий является соглашение (дог</w:t>
      </w:r>
      <w:r w:rsidRPr="0093282B">
        <w:t>о</w:t>
      </w:r>
      <w:r w:rsidRPr="0093282B">
        <w:t>вор), заключенное (заключенный) между администрацией района и получат</w:t>
      </w:r>
      <w:r w:rsidRPr="0093282B">
        <w:t>е</w:t>
      </w:r>
      <w:r w:rsidRPr="0093282B">
        <w:t>лями субсидий в пределах бюджетных ассигнований, предусмотренных сво</w:t>
      </w:r>
      <w:r w:rsidRPr="0093282B">
        <w:t>д</w:t>
      </w:r>
      <w:r w:rsidRPr="0093282B">
        <w:t>ной бюджетной росписью, лимитами бюджетных обязательств.</w:t>
      </w:r>
    </w:p>
    <w:p w:rsidR="0093282B" w:rsidRPr="0093282B" w:rsidRDefault="0093282B" w:rsidP="00084E77">
      <w:pPr>
        <w:ind w:firstLine="709"/>
        <w:jc w:val="both"/>
      </w:pPr>
      <w:r w:rsidRPr="0093282B">
        <w:t>10. Соглашение (договор) о предоставлении субсидии должно (должен) предусматривать:</w:t>
      </w:r>
    </w:p>
    <w:p w:rsidR="0093282B" w:rsidRPr="0093282B" w:rsidRDefault="0093282B" w:rsidP="00084E77">
      <w:pPr>
        <w:ind w:firstLine="709"/>
        <w:jc w:val="both"/>
      </w:pPr>
      <w:r w:rsidRPr="0093282B">
        <w:t>цели, условия, сроки и размер предоставления субсидии;</w:t>
      </w:r>
    </w:p>
    <w:p w:rsidR="0093282B" w:rsidRPr="0093282B" w:rsidRDefault="0093282B" w:rsidP="00084E77">
      <w:pPr>
        <w:ind w:firstLine="709"/>
        <w:jc w:val="both"/>
      </w:pPr>
      <w:r w:rsidRPr="0093282B">
        <w:lastRenderedPageBreak/>
        <w:t>порядок предоставления отчетности о результатах выполнения получат</w:t>
      </w:r>
      <w:r w:rsidRPr="0093282B">
        <w:t>е</w:t>
      </w:r>
      <w:r w:rsidRPr="0093282B">
        <w:t>лем субсидии условий, предусмотренных соглашением (договором);</w:t>
      </w:r>
    </w:p>
    <w:p w:rsidR="0093282B" w:rsidRPr="0093282B" w:rsidRDefault="0093282B" w:rsidP="00084E77">
      <w:pPr>
        <w:ind w:firstLine="709"/>
        <w:jc w:val="both"/>
      </w:pPr>
      <w:r w:rsidRPr="0093282B">
        <w:t>ответственность за несоблюдение сторонами условий соглашения (дог</w:t>
      </w:r>
      <w:r w:rsidRPr="0093282B">
        <w:t>о</w:t>
      </w:r>
      <w:r w:rsidRPr="0093282B">
        <w:t>вора) и возврат в бюджет района субсидий в случаях их нецелевого использ</w:t>
      </w:r>
      <w:r w:rsidRPr="0093282B">
        <w:t>о</w:t>
      </w:r>
      <w:r w:rsidRPr="0093282B">
        <w:t>вания или неиспользования в установленные сроки;</w:t>
      </w:r>
    </w:p>
    <w:p w:rsidR="0093282B" w:rsidRPr="0093282B" w:rsidRDefault="0093282B" w:rsidP="00084E77">
      <w:pPr>
        <w:ind w:firstLine="709"/>
        <w:jc w:val="both"/>
      </w:pPr>
      <w:proofErr w:type="gramStart"/>
      <w:r w:rsidRPr="0093282B">
        <w:t>согласие получателя субсидии (за исключением муниципальных унита</w:t>
      </w:r>
      <w:r w:rsidRPr="0093282B">
        <w:t>р</w:t>
      </w:r>
      <w:r w:rsidRPr="0093282B">
        <w:t>ных предприятий, хозяйственных товариществ и обществ с участием публично-правовых образований в их уставах (складочных) капиталах, а также коммерч</w:t>
      </w:r>
      <w:r w:rsidRPr="0093282B">
        <w:t>е</w:t>
      </w:r>
      <w:r w:rsidRPr="0093282B">
        <w:t>ских организаций с участием таких товариществ и обществ в их уставах (скл</w:t>
      </w:r>
      <w:r w:rsidRPr="0093282B">
        <w:t>а</w:t>
      </w:r>
      <w:r w:rsidRPr="0093282B">
        <w:t xml:space="preserve">дочных) капиталах на осуществление администрацией района и Контрольно-счетной палатой района проверок соблюдения получателем субсидий условий, целей и </w:t>
      </w:r>
      <w:r w:rsidR="00A93364">
        <w:t>порядка предоставления субсидий.</w:t>
      </w:r>
      <w:proofErr w:type="gramEnd"/>
    </w:p>
    <w:p w:rsidR="0093282B" w:rsidRPr="0093282B" w:rsidRDefault="0093282B" w:rsidP="00084E77">
      <w:pPr>
        <w:ind w:firstLine="709"/>
        <w:jc w:val="both"/>
      </w:pPr>
      <w:r w:rsidRPr="0093282B">
        <w:t>В соглашении (договоре) о предоставлении субсидии стороны вправе предусматривать перечисление субсидии авансовыми платежами.</w:t>
      </w:r>
    </w:p>
    <w:p w:rsidR="0093282B" w:rsidRPr="0093282B" w:rsidRDefault="0093282B" w:rsidP="00084E77">
      <w:pPr>
        <w:ind w:firstLine="709"/>
        <w:jc w:val="both"/>
      </w:pPr>
      <w:r w:rsidRPr="0093282B">
        <w:t>11. В случае получения организацией излишне выплаченных сумм субс</w:t>
      </w:r>
      <w:r w:rsidRPr="0093282B">
        <w:t>и</w:t>
      </w:r>
      <w:r w:rsidRPr="0093282B">
        <w:t xml:space="preserve">дий, выявленных по фактически полученным убыткам (прибыли), связанных </w:t>
      </w:r>
      <w:r w:rsidR="00A93364">
        <w:t xml:space="preserve">       </w:t>
      </w:r>
      <w:r w:rsidRPr="0093282B">
        <w:t xml:space="preserve">с применением регулируемых тарифов на жилищно-коммунальные услуги, </w:t>
      </w:r>
      <w:r w:rsidR="00A93364">
        <w:t xml:space="preserve">             </w:t>
      </w:r>
      <w:r w:rsidRPr="0093282B">
        <w:t>по результатам работы за год, производится уменьшение плановых ассигнов</w:t>
      </w:r>
      <w:r w:rsidRPr="0093282B">
        <w:t>а</w:t>
      </w:r>
      <w:r w:rsidRPr="0093282B">
        <w:t>ний, предусмотренных на очередной финансовый год, на сумму излишне в</w:t>
      </w:r>
      <w:r w:rsidRPr="0093282B">
        <w:t>ы</w:t>
      </w:r>
      <w:r w:rsidRPr="0093282B">
        <w:t>плаченных денежных средств. В случае</w:t>
      </w:r>
      <w:proofErr w:type="gramStart"/>
      <w:r w:rsidRPr="0093282B">
        <w:t>,</w:t>
      </w:r>
      <w:proofErr w:type="gramEnd"/>
      <w:r w:rsidRPr="0093282B">
        <w:t xml:space="preserve"> если бюджетные ассигнования для о</w:t>
      </w:r>
      <w:r w:rsidRPr="0093282B">
        <w:t>р</w:t>
      </w:r>
      <w:r w:rsidRPr="0093282B">
        <w:t>ганизации на очередной финансовый год не предусмотрены, получатель субс</w:t>
      </w:r>
      <w:r w:rsidRPr="0093282B">
        <w:t>и</w:t>
      </w:r>
      <w:r w:rsidRPr="0093282B">
        <w:t>дии обязан в течение одного месяца со дня получения требования о возврате субсидии возвратить в бюджет района полученные денежные средства.</w:t>
      </w:r>
    </w:p>
    <w:p w:rsidR="0093282B" w:rsidRPr="0093282B" w:rsidRDefault="0093282B" w:rsidP="00084E77">
      <w:pPr>
        <w:ind w:firstLine="709"/>
        <w:jc w:val="both"/>
      </w:pPr>
      <w:r w:rsidRPr="0093282B">
        <w:t xml:space="preserve">12. Получатель субсидии обязан использовать полученную субсидию </w:t>
      </w:r>
      <w:r w:rsidR="004B47AE">
        <w:t xml:space="preserve">           </w:t>
      </w:r>
      <w:r w:rsidRPr="0093282B">
        <w:t>на цели и в сроки, предусмотренные соглашением (договором) о предоставл</w:t>
      </w:r>
      <w:r w:rsidRPr="0093282B">
        <w:t>е</w:t>
      </w:r>
      <w:r w:rsidRPr="0093282B">
        <w:t>нии субсидии, и предоставлять в управление учета и отчетности администр</w:t>
      </w:r>
      <w:r w:rsidRPr="0093282B">
        <w:t>а</w:t>
      </w:r>
      <w:r w:rsidRPr="0093282B">
        <w:t>ции района согласованную отделом жилищно-коммунального хозяйства, эне</w:t>
      </w:r>
      <w:r w:rsidRPr="0093282B">
        <w:t>р</w:t>
      </w:r>
      <w:r w:rsidRPr="0093282B">
        <w:t>гетики и строительства администрации района, отчетность и любую необход</w:t>
      </w:r>
      <w:r w:rsidRPr="0093282B">
        <w:t>и</w:t>
      </w:r>
      <w:r w:rsidRPr="0093282B">
        <w:t>мую информацию об использовании субсидии.</w:t>
      </w:r>
    </w:p>
    <w:p w:rsidR="0093282B" w:rsidRPr="0093282B" w:rsidRDefault="0093282B" w:rsidP="00084E77">
      <w:pPr>
        <w:ind w:firstLine="709"/>
        <w:jc w:val="both"/>
      </w:pPr>
      <w:r w:rsidRPr="0093282B">
        <w:t xml:space="preserve">13. </w:t>
      </w:r>
      <w:proofErr w:type="gramStart"/>
      <w:r w:rsidRPr="0093282B">
        <w:t xml:space="preserve">В случае нецелевого использования субсидии и в случае нарушений условий, установленных при ее предоставлении, получатель субсидии обязан </w:t>
      </w:r>
      <w:r w:rsidR="004B47AE">
        <w:t xml:space="preserve">           </w:t>
      </w:r>
      <w:r w:rsidRPr="0093282B">
        <w:t>в течение одного месяца со дня получения требования о возврате субсидии во</w:t>
      </w:r>
      <w:r w:rsidRPr="0093282B">
        <w:t>з</w:t>
      </w:r>
      <w:r w:rsidRPr="0093282B">
        <w:t>вратить в бюджет района полученные денежные средства.</w:t>
      </w:r>
      <w:proofErr w:type="gramEnd"/>
      <w:r w:rsidRPr="0093282B">
        <w:t xml:space="preserve"> При отказе от добр</w:t>
      </w:r>
      <w:r w:rsidRPr="0093282B">
        <w:t>о</w:t>
      </w:r>
      <w:r w:rsidRPr="0093282B">
        <w:t xml:space="preserve">вольного возврата субсидии в установленный срок она подлежит взысканию </w:t>
      </w:r>
      <w:r w:rsidR="004B47AE">
        <w:t xml:space="preserve">        </w:t>
      </w:r>
      <w:r w:rsidRPr="0093282B">
        <w:t>в бюджет района в судебном порядке.</w:t>
      </w:r>
    </w:p>
    <w:p w:rsidR="0093282B" w:rsidRPr="0093282B" w:rsidRDefault="0093282B" w:rsidP="00084E77">
      <w:pPr>
        <w:ind w:firstLine="709"/>
        <w:jc w:val="both"/>
      </w:pPr>
      <w:r w:rsidRPr="0093282B">
        <w:t xml:space="preserve">14. </w:t>
      </w:r>
      <w:proofErr w:type="gramStart"/>
      <w:r w:rsidRPr="0093282B">
        <w:t>Администрация района и Контрольно-счетная палата района проводят проверки получателя субсидии на предмет соблюдения условий, целей и п</w:t>
      </w:r>
      <w:r w:rsidRPr="0093282B">
        <w:t>о</w:t>
      </w:r>
      <w:r w:rsidRPr="0093282B">
        <w:t>рядка предоставления субсидий</w:t>
      </w:r>
      <w:r w:rsidR="004B47AE">
        <w:t>.</w:t>
      </w:r>
      <w:proofErr w:type="gramEnd"/>
    </w:p>
    <w:p w:rsidR="00083DBC" w:rsidRDefault="00083DBC" w:rsidP="00084E77">
      <w:pPr>
        <w:ind w:firstLine="709"/>
        <w:jc w:val="both"/>
        <w:sectPr w:rsidR="00083DBC" w:rsidSect="00083DBC">
          <w:pgSz w:w="11906" w:h="16838"/>
          <w:pgMar w:top="1134" w:right="567" w:bottom="1134" w:left="1701" w:header="709" w:footer="709" w:gutter="0"/>
          <w:cols w:space="720"/>
        </w:sectPr>
      </w:pPr>
    </w:p>
    <w:p w:rsidR="004B47AE" w:rsidRDefault="004B47AE" w:rsidP="004B47AE">
      <w:pPr>
        <w:ind w:left="5670"/>
        <w:jc w:val="both"/>
      </w:pPr>
      <w:r>
        <w:lastRenderedPageBreak/>
        <w:t xml:space="preserve">Приложение 5 к постановлению </w:t>
      </w:r>
    </w:p>
    <w:p w:rsidR="004B47AE" w:rsidRDefault="004B47AE" w:rsidP="004B47AE">
      <w:pPr>
        <w:ind w:left="5670"/>
        <w:jc w:val="both"/>
      </w:pPr>
      <w:r>
        <w:t>администрации района</w:t>
      </w:r>
    </w:p>
    <w:p w:rsidR="004B47AE" w:rsidRDefault="004B47AE" w:rsidP="004B47AE">
      <w:pPr>
        <w:ind w:left="5670"/>
        <w:jc w:val="both"/>
      </w:pPr>
      <w:r>
        <w:t xml:space="preserve">от </w:t>
      </w:r>
      <w:r w:rsidR="00BE7800">
        <w:t>30.12.2014</w:t>
      </w:r>
      <w:r>
        <w:t xml:space="preserve"> № </w:t>
      </w:r>
      <w:r w:rsidR="00BE7800">
        <w:t>2675</w:t>
      </w:r>
    </w:p>
    <w:p w:rsidR="004B47AE" w:rsidRDefault="004B47AE" w:rsidP="004B47AE">
      <w:pPr>
        <w:ind w:left="5670"/>
        <w:jc w:val="both"/>
      </w:pPr>
    </w:p>
    <w:p w:rsidR="0093282B" w:rsidRPr="0093282B" w:rsidRDefault="00167238" w:rsidP="004B47AE">
      <w:pPr>
        <w:ind w:left="5670"/>
        <w:jc w:val="both"/>
      </w:pPr>
      <w:r>
        <w:t>«</w:t>
      </w:r>
      <w:r w:rsidR="0093282B" w:rsidRPr="0093282B">
        <w:t>Приложение 5 к муниципал</w:t>
      </w:r>
      <w:r w:rsidR="0093282B" w:rsidRPr="0093282B">
        <w:t>ь</w:t>
      </w:r>
      <w:r w:rsidR="0093282B" w:rsidRPr="0093282B">
        <w:t>ной программе «Развитие ж</w:t>
      </w:r>
      <w:r w:rsidR="0093282B" w:rsidRPr="0093282B">
        <w:t>и</w:t>
      </w:r>
      <w:r w:rsidR="0093282B" w:rsidRPr="0093282B">
        <w:t>лищно-коммунального компле</w:t>
      </w:r>
      <w:r w:rsidR="0093282B" w:rsidRPr="0093282B">
        <w:t>к</w:t>
      </w:r>
      <w:r w:rsidR="0093282B" w:rsidRPr="0093282B">
        <w:t xml:space="preserve">са и повышение энергетической эффективности </w:t>
      </w:r>
      <w:proofErr w:type="gramStart"/>
      <w:r w:rsidR="0093282B" w:rsidRPr="0093282B">
        <w:t>в</w:t>
      </w:r>
      <w:proofErr w:type="gramEnd"/>
      <w:r w:rsidR="0093282B" w:rsidRPr="0093282B">
        <w:t xml:space="preserve"> </w:t>
      </w:r>
      <w:proofErr w:type="gramStart"/>
      <w:r w:rsidR="0093282B" w:rsidRPr="0093282B">
        <w:t>Нижневарто</w:t>
      </w:r>
      <w:r w:rsidR="0093282B" w:rsidRPr="0093282B">
        <w:t>в</w:t>
      </w:r>
      <w:r w:rsidR="0093282B" w:rsidRPr="0093282B">
        <w:t>ском</w:t>
      </w:r>
      <w:proofErr w:type="gramEnd"/>
      <w:r w:rsidR="0093282B" w:rsidRPr="0093282B">
        <w:t xml:space="preserve"> районе на 2014−2020 годы»</w:t>
      </w:r>
    </w:p>
    <w:p w:rsidR="0093282B" w:rsidRPr="0093282B" w:rsidRDefault="0093282B" w:rsidP="0093282B"/>
    <w:p w:rsidR="0093282B" w:rsidRPr="004B47AE" w:rsidRDefault="0093282B" w:rsidP="004B47AE">
      <w:pPr>
        <w:jc w:val="center"/>
        <w:rPr>
          <w:b/>
        </w:rPr>
      </w:pPr>
    </w:p>
    <w:p w:rsidR="004B47AE" w:rsidRDefault="0093282B" w:rsidP="004B47AE">
      <w:pPr>
        <w:jc w:val="center"/>
        <w:rPr>
          <w:b/>
        </w:rPr>
      </w:pPr>
      <w:r w:rsidRPr="004B47AE">
        <w:rPr>
          <w:b/>
        </w:rPr>
        <w:t xml:space="preserve">Порядок </w:t>
      </w:r>
    </w:p>
    <w:p w:rsidR="004B47AE" w:rsidRDefault="0093282B" w:rsidP="004B47AE">
      <w:pPr>
        <w:jc w:val="center"/>
        <w:rPr>
          <w:b/>
        </w:rPr>
      </w:pPr>
      <w:r w:rsidRPr="004B47AE">
        <w:rPr>
          <w:b/>
        </w:rPr>
        <w:t xml:space="preserve">предоставления субсидий из бюджета района на проведение </w:t>
      </w:r>
    </w:p>
    <w:p w:rsidR="004B47AE" w:rsidRDefault="0093282B" w:rsidP="004B47AE">
      <w:pPr>
        <w:jc w:val="center"/>
        <w:rPr>
          <w:b/>
        </w:rPr>
      </w:pPr>
      <w:r w:rsidRPr="004B47AE">
        <w:rPr>
          <w:b/>
        </w:rPr>
        <w:t xml:space="preserve">мероприятий по предупреждению и ликвидации болезней животных, </w:t>
      </w:r>
    </w:p>
    <w:p w:rsidR="004B47AE" w:rsidRDefault="0093282B" w:rsidP="004B47AE">
      <w:pPr>
        <w:jc w:val="center"/>
        <w:rPr>
          <w:b/>
        </w:rPr>
      </w:pPr>
      <w:r w:rsidRPr="004B47AE">
        <w:rPr>
          <w:b/>
        </w:rPr>
        <w:t xml:space="preserve">их лечению, защите населения от болезней, общих для человека </w:t>
      </w:r>
    </w:p>
    <w:p w:rsidR="004B47AE" w:rsidRDefault="0093282B" w:rsidP="004B47AE">
      <w:pPr>
        <w:jc w:val="center"/>
        <w:rPr>
          <w:b/>
        </w:rPr>
      </w:pPr>
      <w:r w:rsidRPr="004B47AE">
        <w:rPr>
          <w:b/>
        </w:rPr>
        <w:t xml:space="preserve">и животных на текущий финансовый год, очередной финансовый год </w:t>
      </w:r>
    </w:p>
    <w:p w:rsidR="004B47AE" w:rsidRDefault="0093282B" w:rsidP="004B47AE">
      <w:pPr>
        <w:jc w:val="center"/>
        <w:rPr>
          <w:b/>
        </w:rPr>
      </w:pPr>
      <w:r w:rsidRPr="004B47AE">
        <w:rPr>
          <w:b/>
        </w:rPr>
        <w:t xml:space="preserve">и плановый период </w:t>
      </w:r>
    </w:p>
    <w:p w:rsidR="0093282B" w:rsidRPr="004B47AE" w:rsidRDefault="0093282B" w:rsidP="004B47AE">
      <w:pPr>
        <w:jc w:val="center"/>
      </w:pPr>
      <w:r w:rsidRPr="004B47AE">
        <w:t xml:space="preserve">(далее </w:t>
      </w:r>
      <w:r w:rsidR="004B47AE">
        <w:t>‒</w:t>
      </w:r>
      <w:r w:rsidRPr="004B47AE">
        <w:t xml:space="preserve"> Поря</w:t>
      </w:r>
      <w:r w:rsidR="004B47AE">
        <w:t>док)</w:t>
      </w:r>
    </w:p>
    <w:p w:rsidR="0093282B" w:rsidRPr="0093282B" w:rsidRDefault="0093282B" w:rsidP="0093282B"/>
    <w:p w:rsidR="0093282B" w:rsidRPr="004B47AE" w:rsidRDefault="004B47AE" w:rsidP="004B47AE">
      <w:pPr>
        <w:ind w:firstLine="709"/>
        <w:jc w:val="both"/>
      </w:pPr>
      <w:r>
        <w:t xml:space="preserve">1. </w:t>
      </w:r>
      <w:proofErr w:type="gramStart"/>
      <w:r w:rsidR="0093282B" w:rsidRPr="004B47AE">
        <w:t>Порядок разработан в целях реализации Закона Ханты-Мансийского автономного округа – Югры от 05.04.2013 № 29-оз «О наделении органов мес</w:t>
      </w:r>
      <w:r w:rsidR="0093282B" w:rsidRPr="004B47AE">
        <w:t>т</w:t>
      </w:r>
      <w:r w:rsidR="0093282B" w:rsidRPr="004B47AE">
        <w:t>ного самоуправления муниципальных образований Ханты-Мансийского авт</w:t>
      </w:r>
      <w:r w:rsidR="0093282B" w:rsidRPr="004B47AE">
        <w:t>о</w:t>
      </w:r>
      <w:r w:rsidR="0093282B" w:rsidRPr="004B47AE">
        <w:t xml:space="preserve">номного округа </w:t>
      </w:r>
      <w:r>
        <w:t>‒</w:t>
      </w:r>
      <w:r w:rsidR="0093282B" w:rsidRPr="004B47AE">
        <w:t xml:space="preserve"> Югры отдельным государственным полномочием Ханты-Мансийского автономного округа </w:t>
      </w:r>
      <w:r>
        <w:t>‒</w:t>
      </w:r>
      <w:r w:rsidR="0093282B" w:rsidRPr="004B47AE">
        <w:t xml:space="preserve"> Югры по проведению мероприятий по пр</w:t>
      </w:r>
      <w:r w:rsidR="0093282B" w:rsidRPr="004B47AE">
        <w:t>е</w:t>
      </w:r>
      <w:r w:rsidR="0093282B" w:rsidRPr="004B47AE">
        <w:t>дупреждению и ликвидации болезней животных, их лечению, защите населения от болезней, общих для человека и животных».</w:t>
      </w:r>
      <w:proofErr w:type="gramEnd"/>
    </w:p>
    <w:p w:rsidR="0093282B" w:rsidRPr="004B47AE" w:rsidRDefault="004B47AE" w:rsidP="004B47AE">
      <w:pPr>
        <w:ind w:firstLine="709"/>
        <w:jc w:val="both"/>
      </w:pPr>
      <w:r>
        <w:t xml:space="preserve">2. </w:t>
      </w:r>
      <w:proofErr w:type="gramStart"/>
      <w:r w:rsidR="0093282B" w:rsidRPr="004B47AE">
        <w:t>Уполномоченным органом местного самоуправления района, осущес</w:t>
      </w:r>
      <w:r w:rsidR="0093282B" w:rsidRPr="004B47AE">
        <w:t>т</w:t>
      </w:r>
      <w:r w:rsidR="0093282B" w:rsidRPr="004B47AE">
        <w:t>вляющим отдельное государственное полномочие по проведению мероприятий по предупреждению и ликвидации болезней животных, их лечению, защите н</w:t>
      </w:r>
      <w:r w:rsidR="0093282B" w:rsidRPr="004B47AE">
        <w:t>а</w:t>
      </w:r>
      <w:r w:rsidR="0093282B" w:rsidRPr="004B47AE">
        <w:t>селения от болезней, общих для человека и животных</w:t>
      </w:r>
      <w:r>
        <w:t>,</w:t>
      </w:r>
      <w:r w:rsidR="0093282B" w:rsidRPr="004B47AE">
        <w:t xml:space="preserve"> является администрация Нижневартовского района.</w:t>
      </w:r>
      <w:proofErr w:type="gramEnd"/>
      <w:r w:rsidR="0093282B" w:rsidRPr="004B47AE">
        <w:t xml:space="preserve"> Исполнение полномочия осуществляет отдел ж</w:t>
      </w:r>
      <w:r w:rsidR="0093282B" w:rsidRPr="004B47AE">
        <w:t>и</w:t>
      </w:r>
      <w:r w:rsidR="0093282B" w:rsidRPr="004B47AE">
        <w:t>лищно-коммунального хозяйства</w:t>
      </w:r>
      <w:r>
        <w:t>, энергетики</w:t>
      </w:r>
      <w:r w:rsidR="0093282B" w:rsidRPr="004B47AE">
        <w:t xml:space="preserve"> и строительства администрации района.</w:t>
      </w:r>
    </w:p>
    <w:p w:rsidR="0093282B" w:rsidRPr="004B47AE" w:rsidRDefault="004B47AE" w:rsidP="004B47AE">
      <w:pPr>
        <w:ind w:firstLine="709"/>
        <w:jc w:val="both"/>
      </w:pPr>
      <w:r>
        <w:t xml:space="preserve">3. </w:t>
      </w:r>
      <w:proofErr w:type="gramStart"/>
      <w:r w:rsidR="0093282B" w:rsidRPr="004B47AE">
        <w:t>Субсидии предоставляются юридическим лицам  (за исключением су</w:t>
      </w:r>
      <w:r w:rsidR="0093282B" w:rsidRPr="004B47AE">
        <w:t>б</w:t>
      </w:r>
      <w:r w:rsidR="0093282B" w:rsidRPr="004B47AE">
        <w:t>сидий государственным (муниципальным) учреждениям), индивидуальным предпринимателям на безвозмездной и безвозвратной основе в целях возмещ</w:t>
      </w:r>
      <w:r w:rsidR="0093282B" w:rsidRPr="004B47AE">
        <w:t>е</w:t>
      </w:r>
      <w:r w:rsidR="0093282B" w:rsidRPr="004B47AE">
        <w:t>ния финансового обеспечения (возмещения) затрат, возникших в связи с пров</w:t>
      </w:r>
      <w:r w:rsidR="0093282B" w:rsidRPr="004B47AE">
        <w:t>е</w:t>
      </w:r>
      <w:r w:rsidR="0093282B" w:rsidRPr="004B47AE">
        <w:t xml:space="preserve">дением мероприятий по предупреждению и ликвидации болезней животных, </w:t>
      </w:r>
      <w:r>
        <w:t xml:space="preserve">          </w:t>
      </w:r>
      <w:r w:rsidR="0093282B" w:rsidRPr="004B47AE">
        <w:t>их лечению, защите населения от болезней, общих для человека и животных.</w:t>
      </w:r>
      <w:proofErr w:type="gramEnd"/>
    </w:p>
    <w:p w:rsidR="0093282B" w:rsidRPr="004B47AE" w:rsidRDefault="004B47AE" w:rsidP="004B47AE">
      <w:pPr>
        <w:ind w:firstLine="709"/>
        <w:jc w:val="both"/>
      </w:pPr>
      <w:r>
        <w:t xml:space="preserve">4. </w:t>
      </w:r>
      <w:r w:rsidR="0093282B" w:rsidRPr="004B47AE">
        <w:t>Предоставление субсидий осуществляется из бюджета района, за счет субвенций из бюджета Ханты-Мансийского автономного округа – Югры, пр</w:t>
      </w:r>
      <w:r w:rsidR="0093282B" w:rsidRPr="004B47AE">
        <w:t>е</w:t>
      </w:r>
      <w:r w:rsidR="0093282B" w:rsidRPr="004B47AE">
        <w:t xml:space="preserve">доставленных для осуществления отдельного государственного полномочия, </w:t>
      </w:r>
      <w:r>
        <w:t xml:space="preserve">          </w:t>
      </w:r>
      <w:r w:rsidR="0093282B" w:rsidRPr="004B47AE">
        <w:t xml:space="preserve">в пределах бюджетных ассигнований, предусмотренных сводной бюджетной </w:t>
      </w:r>
      <w:r w:rsidR="0093282B" w:rsidRPr="004B47AE">
        <w:lastRenderedPageBreak/>
        <w:t xml:space="preserve">росписью, лимитами бюджетных обязательств, предусмотренных в бюджете района на данные цели. </w:t>
      </w:r>
    </w:p>
    <w:p w:rsidR="0093282B" w:rsidRPr="004B47AE" w:rsidRDefault="004B47AE" w:rsidP="004B47AE">
      <w:pPr>
        <w:ind w:firstLine="709"/>
        <w:jc w:val="both"/>
      </w:pPr>
      <w:r>
        <w:t xml:space="preserve">5. </w:t>
      </w:r>
      <w:r w:rsidR="0093282B" w:rsidRPr="004B47AE">
        <w:t>Критериями отбора юридических лиц (за исключением государстве</w:t>
      </w:r>
      <w:r w:rsidR="0093282B" w:rsidRPr="004B47AE">
        <w:t>н</w:t>
      </w:r>
      <w:r w:rsidR="0093282B" w:rsidRPr="004B47AE">
        <w:t>ных (муниципальных) учреждений), индивидуальных предпринимателей (далее – получатель субсидии), имеющих право на получение субсидий являются:</w:t>
      </w:r>
    </w:p>
    <w:p w:rsidR="0093282B" w:rsidRPr="004B47AE" w:rsidRDefault="004B47AE" w:rsidP="004B47AE">
      <w:pPr>
        <w:ind w:firstLine="709"/>
        <w:jc w:val="both"/>
      </w:pPr>
      <w:r>
        <w:t xml:space="preserve">5.1. </w:t>
      </w:r>
      <w:r w:rsidR="0093282B" w:rsidRPr="004B47AE">
        <w:t xml:space="preserve">Фактическое оказание услуг </w:t>
      </w:r>
      <w:proofErr w:type="gramStart"/>
      <w:r w:rsidR="0093282B" w:rsidRPr="004B47AE">
        <w:t>по</w:t>
      </w:r>
      <w:proofErr w:type="gramEnd"/>
      <w:r w:rsidR="0093282B" w:rsidRPr="004B47AE">
        <w:t>:</w:t>
      </w:r>
    </w:p>
    <w:p w:rsidR="0093282B" w:rsidRPr="004B47AE" w:rsidRDefault="0093282B" w:rsidP="004B47AE">
      <w:pPr>
        <w:ind w:firstLine="709"/>
        <w:jc w:val="both"/>
      </w:pPr>
      <w:r w:rsidRPr="004B47AE">
        <w:t>отлову и транспортировке безнадзорных и бродячих домашних живо</w:t>
      </w:r>
      <w:r w:rsidRPr="004B47AE">
        <w:t>т</w:t>
      </w:r>
      <w:r w:rsidRPr="004B47AE">
        <w:t>ных;</w:t>
      </w:r>
    </w:p>
    <w:p w:rsidR="0093282B" w:rsidRPr="004B47AE" w:rsidRDefault="0093282B" w:rsidP="004B47AE">
      <w:pPr>
        <w:ind w:firstLine="709"/>
        <w:jc w:val="both"/>
      </w:pPr>
      <w:r w:rsidRPr="004B47AE">
        <w:t>содержанию и учету отловленных безнадзорных и бродячих домашних животных;</w:t>
      </w:r>
    </w:p>
    <w:p w:rsidR="0093282B" w:rsidRPr="004B47AE" w:rsidRDefault="0093282B" w:rsidP="004B47AE">
      <w:pPr>
        <w:ind w:firstLine="709"/>
        <w:jc w:val="both"/>
      </w:pPr>
      <w:r w:rsidRPr="004B47AE">
        <w:t>умерщвлению и утилизации бродячих домашних животных (далее – усл</w:t>
      </w:r>
      <w:r w:rsidRPr="004B47AE">
        <w:t>у</w:t>
      </w:r>
      <w:r w:rsidRPr="004B47AE">
        <w:t>ги).</w:t>
      </w:r>
    </w:p>
    <w:p w:rsidR="0093282B" w:rsidRPr="004B47AE" w:rsidRDefault="004B47AE" w:rsidP="004B47AE">
      <w:pPr>
        <w:ind w:firstLine="709"/>
        <w:jc w:val="both"/>
      </w:pPr>
      <w:r>
        <w:t xml:space="preserve">5.2. </w:t>
      </w:r>
      <w:r w:rsidR="0093282B" w:rsidRPr="004B47AE">
        <w:t>Наличие возможности оказания услуг в соответствии с Порядком о</w:t>
      </w:r>
      <w:r w:rsidR="0093282B" w:rsidRPr="004B47AE">
        <w:t>т</w:t>
      </w:r>
      <w:r w:rsidR="0093282B" w:rsidRPr="004B47AE">
        <w:t xml:space="preserve">лова, содержания и регулирования </w:t>
      </w:r>
      <w:proofErr w:type="gramStart"/>
      <w:r w:rsidR="0093282B" w:rsidRPr="004B47AE">
        <w:t>численности</w:t>
      </w:r>
      <w:proofErr w:type="gramEnd"/>
      <w:r w:rsidR="0093282B" w:rsidRPr="004B47AE">
        <w:t xml:space="preserve"> безнадзорных и бродячих д</w:t>
      </w:r>
      <w:r w:rsidR="0093282B" w:rsidRPr="004B47AE">
        <w:t>о</w:t>
      </w:r>
      <w:r w:rsidR="0093282B" w:rsidRPr="004B47AE">
        <w:t xml:space="preserve">машних животных на территории Ханты-Мансийского автономного округа – Югры, утвержденным </w:t>
      </w:r>
      <w:r>
        <w:t>п</w:t>
      </w:r>
      <w:r w:rsidR="0093282B" w:rsidRPr="004B47AE">
        <w:t xml:space="preserve">остановлением Правительства </w:t>
      </w:r>
      <w:r w:rsidRPr="004B47AE">
        <w:t>Ханты-Мансийского а</w:t>
      </w:r>
      <w:r w:rsidRPr="004B47AE">
        <w:t>в</w:t>
      </w:r>
      <w:r w:rsidRPr="004B47AE">
        <w:t>тономного округа – Югры</w:t>
      </w:r>
      <w:r>
        <w:t xml:space="preserve"> от 23.07.2001 № 366-п </w:t>
      </w:r>
      <w:r w:rsidR="0093282B" w:rsidRPr="004B47AE">
        <w:t>«Об утверждении Правил с</w:t>
      </w:r>
      <w:r w:rsidR="0093282B" w:rsidRPr="004B47AE">
        <w:t>о</w:t>
      </w:r>
      <w:r w:rsidR="0093282B" w:rsidRPr="004B47AE">
        <w:t xml:space="preserve">держания домашних животных в Ханты-Мансийском автономном округе </w:t>
      </w:r>
      <w:r>
        <w:t xml:space="preserve">                </w:t>
      </w:r>
      <w:r w:rsidR="0093282B" w:rsidRPr="004B47AE">
        <w:t>и других организационных мероприятий».</w:t>
      </w:r>
    </w:p>
    <w:p w:rsidR="0093282B" w:rsidRPr="004B47AE" w:rsidRDefault="004B47AE" w:rsidP="004B47AE">
      <w:pPr>
        <w:ind w:firstLine="709"/>
        <w:jc w:val="both"/>
      </w:pPr>
      <w:r>
        <w:t xml:space="preserve">6. </w:t>
      </w:r>
      <w:r w:rsidR="0093282B" w:rsidRPr="004B47AE">
        <w:t>Получатель субсидии вправе оказывать услуги как собственными</w:t>
      </w:r>
      <w:r>
        <w:t xml:space="preserve">,              </w:t>
      </w:r>
      <w:r w:rsidR="0093282B" w:rsidRPr="004B47AE">
        <w:t xml:space="preserve"> так и привлеченными силами.</w:t>
      </w:r>
    </w:p>
    <w:p w:rsidR="0093282B" w:rsidRPr="004B47AE" w:rsidRDefault="004B47AE" w:rsidP="004B47AE">
      <w:pPr>
        <w:ind w:firstLine="709"/>
        <w:jc w:val="both"/>
      </w:pPr>
      <w:r>
        <w:t xml:space="preserve">7. </w:t>
      </w:r>
      <w:r w:rsidR="0093282B" w:rsidRPr="004B47AE">
        <w:t>Субсидии предоставляются на основании договора, заключенного м</w:t>
      </w:r>
      <w:r w:rsidR="0093282B" w:rsidRPr="004B47AE">
        <w:t>е</w:t>
      </w:r>
      <w:r w:rsidR="0093282B" w:rsidRPr="004B47AE">
        <w:t>жду администрацией района и получателями субсидий.</w:t>
      </w:r>
    </w:p>
    <w:p w:rsidR="0093282B" w:rsidRPr="004B47AE" w:rsidRDefault="004B47AE" w:rsidP="004B47AE">
      <w:pPr>
        <w:ind w:firstLine="709"/>
        <w:jc w:val="both"/>
      </w:pPr>
      <w:r>
        <w:t xml:space="preserve">8. </w:t>
      </w:r>
      <w:r w:rsidR="0093282B" w:rsidRPr="004B47AE">
        <w:t>Договор о предоставлении субсидии должен содержать:</w:t>
      </w:r>
    </w:p>
    <w:p w:rsidR="0093282B" w:rsidRPr="004B47AE" w:rsidRDefault="0093282B" w:rsidP="004B47AE">
      <w:pPr>
        <w:ind w:firstLine="709"/>
        <w:jc w:val="both"/>
      </w:pPr>
      <w:r w:rsidRPr="004B47AE">
        <w:t>цели, условия, сроки и размер предоставления субсидии;</w:t>
      </w:r>
    </w:p>
    <w:p w:rsidR="0093282B" w:rsidRPr="004B47AE" w:rsidRDefault="004B47AE" w:rsidP="004B47AE">
      <w:pPr>
        <w:ind w:firstLine="709"/>
        <w:jc w:val="both"/>
      </w:pPr>
      <w:proofErr w:type="gramStart"/>
      <w:r>
        <w:t>Порядок пред</w:t>
      </w:r>
      <w:r w:rsidR="0093282B" w:rsidRPr="004B47AE">
        <w:t>ставления отчетности о результатах выполнения получат</w:t>
      </w:r>
      <w:r w:rsidR="0093282B" w:rsidRPr="004B47AE">
        <w:t>е</w:t>
      </w:r>
      <w:r w:rsidR="0093282B" w:rsidRPr="004B47AE">
        <w:t>лем субсидии условий, предусмотренных договором;</w:t>
      </w:r>
      <w:proofErr w:type="gramEnd"/>
    </w:p>
    <w:p w:rsidR="0093282B" w:rsidRPr="004B47AE" w:rsidRDefault="0093282B" w:rsidP="004B47AE">
      <w:pPr>
        <w:ind w:firstLine="709"/>
        <w:jc w:val="both"/>
      </w:pPr>
      <w:r w:rsidRPr="004B47AE">
        <w:t>ответственность за несоблюдение сторонами условий договора и возврат в бюджет района субсидий в случаях их нецелевого использования или неи</w:t>
      </w:r>
      <w:r w:rsidRPr="004B47AE">
        <w:t>с</w:t>
      </w:r>
      <w:r w:rsidRPr="004B47AE">
        <w:t>пользования в установленные сроки;</w:t>
      </w:r>
    </w:p>
    <w:p w:rsidR="0093282B" w:rsidRPr="004B47AE" w:rsidRDefault="0093282B" w:rsidP="004B47AE">
      <w:pPr>
        <w:ind w:firstLine="709"/>
        <w:jc w:val="both"/>
      </w:pPr>
      <w:proofErr w:type="gramStart"/>
      <w:r w:rsidRPr="004B47AE">
        <w:t>согласие получателя субсидии (за исключением государственных (мун</w:t>
      </w:r>
      <w:r w:rsidRPr="004B47AE">
        <w:t>и</w:t>
      </w:r>
      <w:r w:rsidRPr="004B47AE">
        <w:t xml:space="preserve">ципальных) унитарных предприятий, хозяйственных товариществ и обществ </w:t>
      </w:r>
      <w:r w:rsidR="004B47AE">
        <w:t xml:space="preserve">          </w:t>
      </w:r>
      <w:r w:rsidRPr="004B47AE">
        <w:t>с участием публично-правовых образований в их уставных (складочных) кап</w:t>
      </w:r>
      <w:r w:rsidRPr="004B47AE">
        <w:t>и</w:t>
      </w:r>
      <w:r w:rsidRPr="004B47AE">
        <w:t>талах, а также коммерческих организаций с участием таких товариществ и о</w:t>
      </w:r>
      <w:r w:rsidRPr="004B47AE">
        <w:t>б</w:t>
      </w:r>
      <w:r w:rsidRPr="004B47AE">
        <w:t>ществ в их уставных (складочных) капиталах на осуществление администрац</w:t>
      </w:r>
      <w:r w:rsidRPr="004B47AE">
        <w:t>и</w:t>
      </w:r>
      <w:r w:rsidRPr="004B47AE">
        <w:t>ей района и Контрольно-счетной палатой Нижневартовского района проверок соблюдения получателями субсидий условий, целей и порядка их предоставл</w:t>
      </w:r>
      <w:r w:rsidRPr="004B47AE">
        <w:t>е</w:t>
      </w:r>
      <w:r w:rsidRPr="004B47AE">
        <w:t>ния;</w:t>
      </w:r>
      <w:proofErr w:type="gramEnd"/>
    </w:p>
    <w:p w:rsidR="0093282B" w:rsidRPr="004B47AE" w:rsidRDefault="0093282B" w:rsidP="004B47AE">
      <w:pPr>
        <w:ind w:firstLine="709"/>
        <w:jc w:val="both"/>
      </w:pPr>
      <w:r w:rsidRPr="004B47AE">
        <w:t>иные условия, определяемые по соглашению сторон.</w:t>
      </w:r>
    </w:p>
    <w:p w:rsidR="0093282B" w:rsidRPr="004B47AE" w:rsidRDefault="004B47AE" w:rsidP="004B47AE">
      <w:pPr>
        <w:ind w:firstLine="709"/>
        <w:jc w:val="both"/>
      </w:pPr>
      <w:r>
        <w:t xml:space="preserve">9. </w:t>
      </w:r>
      <w:r w:rsidR="0093282B" w:rsidRPr="004B47AE">
        <w:t>Субсидии перечисляются администрацией района по факту оказанных услуг на основании счета (счета</w:t>
      </w:r>
      <w:r>
        <w:t>-</w:t>
      </w:r>
      <w:r w:rsidR="0093282B" w:rsidRPr="004B47AE">
        <w:t xml:space="preserve">фактуры), актов оказанных услуг в течение 10 банковских дней с момента принятия документов к оплате. </w:t>
      </w:r>
    </w:p>
    <w:p w:rsidR="0093282B" w:rsidRPr="004B47AE" w:rsidRDefault="0093282B" w:rsidP="004B47AE">
      <w:pPr>
        <w:ind w:firstLine="709"/>
        <w:jc w:val="both"/>
      </w:pPr>
      <w:r w:rsidRPr="004B47AE">
        <w:t>В случае оказания услуг привлеченными силами оплата получателю су</w:t>
      </w:r>
      <w:r w:rsidRPr="004B47AE">
        <w:t>б</w:t>
      </w:r>
      <w:r w:rsidRPr="004B47AE">
        <w:t>сидии производится на основании счета (счета</w:t>
      </w:r>
      <w:r w:rsidR="004B47AE">
        <w:t>-</w:t>
      </w:r>
      <w:r w:rsidRPr="004B47AE">
        <w:t xml:space="preserve">фактуры), копий договоров </w:t>
      </w:r>
      <w:r w:rsidR="004B47AE">
        <w:t xml:space="preserve">           </w:t>
      </w:r>
      <w:r w:rsidRPr="004B47AE">
        <w:t>на оказание услуг, копий счетов (счетов-фактур), актов оказанных услуг, по</w:t>
      </w:r>
      <w:r w:rsidRPr="004B47AE">
        <w:t>д</w:t>
      </w:r>
      <w:r w:rsidRPr="004B47AE">
        <w:lastRenderedPageBreak/>
        <w:t>писанных получателем субсидии и исполнителем услуги, в течение 10 банко</w:t>
      </w:r>
      <w:r w:rsidRPr="004B47AE">
        <w:t>в</w:t>
      </w:r>
      <w:r w:rsidRPr="004B47AE">
        <w:t>ских дней с момента принятия документов к оплате.</w:t>
      </w:r>
    </w:p>
    <w:p w:rsidR="0093282B" w:rsidRPr="004B47AE" w:rsidRDefault="004B47AE" w:rsidP="004B47AE">
      <w:pPr>
        <w:ind w:firstLine="709"/>
        <w:jc w:val="both"/>
      </w:pPr>
      <w:r>
        <w:t xml:space="preserve">10. </w:t>
      </w:r>
      <w:proofErr w:type="gramStart"/>
      <w:r w:rsidR="0093282B" w:rsidRPr="004B47AE">
        <w:t>Получатель субсидии ежемесячно</w:t>
      </w:r>
      <w:r>
        <w:t>,</w:t>
      </w:r>
      <w:r w:rsidR="0093282B" w:rsidRPr="004B47AE">
        <w:t xml:space="preserve"> не позднее 02 числа месяца, сл</w:t>
      </w:r>
      <w:r w:rsidR="0093282B" w:rsidRPr="004B47AE">
        <w:t>е</w:t>
      </w:r>
      <w:r w:rsidR="0093282B" w:rsidRPr="004B47AE">
        <w:t>дующего за отчетным, представля</w:t>
      </w:r>
      <w:r>
        <w:t>е</w:t>
      </w:r>
      <w:r w:rsidR="0093282B" w:rsidRPr="004B47AE">
        <w:t>т в отдел жилищно-коммунального хозяйс</w:t>
      </w:r>
      <w:r w:rsidR="0093282B" w:rsidRPr="004B47AE">
        <w:t>т</w:t>
      </w:r>
      <w:r w:rsidR="0093282B" w:rsidRPr="004B47AE">
        <w:t>ва</w:t>
      </w:r>
      <w:r>
        <w:t>,</w:t>
      </w:r>
      <w:r w:rsidR="0093282B" w:rsidRPr="004B47AE">
        <w:t xml:space="preserve"> энергетики и строительства администрации района отчеты о фактическом использовании субсидии по форме, согласно приложению 1</w:t>
      </w:r>
      <w:r>
        <w:t xml:space="preserve">ь </w:t>
      </w:r>
      <w:r w:rsidR="0093282B" w:rsidRPr="004B47AE">
        <w:t>к Порядку, еж</w:t>
      </w:r>
      <w:r w:rsidR="0093282B" w:rsidRPr="004B47AE">
        <w:t>е</w:t>
      </w:r>
      <w:r w:rsidR="0093282B" w:rsidRPr="004B47AE">
        <w:t>квартально в срок до 08 числа квартала следующего за отчетным</w:t>
      </w:r>
      <w:r>
        <w:t>, ‒</w:t>
      </w:r>
      <w:r w:rsidR="0093282B" w:rsidRPr="004B47AE">
        <w:t xml:space="preserve"> отчет </w:t>
      </w:r>
      <w:r>
        <w:t xml:space="preserve">             </w:t>
      </w:r>
      <w:r w:rsidR="0093282B" w:rsidRPr="004B47AE">
        <w:t xml:space="preserve">по форме согласно приложению 2 к Порядку. </w:t>
      </w:r>
      <w:proofErr w:type="gramEnd"/>
    </w:p>
    <w:p w:rsidR="0093282B" w:rsidRPr="004B47AE" w:rsidRDefault="004B47AE" w:rsidP="004B47AE">
      <w:pPr>
        <w:ind w:firstLine="709"/>
        <w:jc w:val="both"/>
      </w:pPr>
      <w:r>
        <w:t xml:space="preserve">11. </w:t>
      </w:r>
      <w:proofErr w:type="gramStart"/>
      <w:r w:rsidR="0093282B" w:rsidRPr="004B47AE">
        <w:t>Субсидия подлежит возврату получателем субсидии в бюджет района в полном объеме в</w:t>
      </w:r>
      <w:r>
        <w:t xml:space="preserve"> </w:t>
      </w:r>
      <w:r w:rsidR="0093282B" w:rsidRPr="004B47AE">
        <w:t>случаях нецелевого использования субсидии, неисполнения или ненадлежащего исполнения обязательств по договору о предоставлении субсидии, письменного заявления получателя субсидии.</w:t>
      </w:r>
      <w:proofErr w:type="gramEnd"/>
    </w:p>
    <w:p w:rsidR="0093282B" w:rsidRPr="004B47AE" w:rsidRDefault="004B47AE" w:rsidP="004B47AE">
      <w:pPr>
        <w:ind w:firstLine="709"/>
        <w:jc w:val="both"/>
      </w:pPr>
      <w:r>
        <w:t xml:space="preserve">12. </w:t>
      </w:r>
      <w:r w:rsidR="0093282B" w:rsidRPr="004B47AE">
        <w:t xml:space="preserve">В случае неиспользования либо неполного использования субсидии </w:t>
      </w:r>
      <w:r>
        <w:t xml:space="preserve">          </w:t>
      </w:r>
      <w:r w:rsidR="0093282B" w:rsidRPr="004B47AE">
        <w:t>в отчетном финансовом году получатель субсидии обязан возвратить в бюджет района полученные денежные средства.</w:t>
      </w:r>
    </w:p>
    <w:p w:rsidR="0093282B" w:rsidRPr="004B47AE" w:rsidRDefault="004B47AE" w:rsidP="004B47AE">
      <w:pPr>
        <w:ind w:firstLine="709"/>
        <w:jc w:val="both"/>
      </w:pPr>
      <w:r>
        <w:t xml:space="preserve">13. </w:t>
      </w:r>
      <w:proofErr w:type="gramStart"/>
      <w:r w:rsidR="0093282B" w:rsidRPr="004B47AE">
        <w:t>Требование о возврате субсидии в</w:t>
      </w:r>
      <w:r>
        <w:t xml:space="preserve"> </w:t>
      </w:r>
      <w:r w:rsidR="0093282B" w:rsidRPr="004B47AE">
        <w:t>бюджет района направляется пол</w:t>
      </w:r>
      <w:r w:rsidR="0093282B" w:rsidRPr="004B47AE">
        <w:t>у</w:t>
      </w:r>
      <w:r w:rsidR="0093282B" w:rsidRPr="004B47AE">
        <w:t xml:space="preserve">чателю субсидии в течение 10 календарных дней со дня установления случаев, указанных в пунктах 11, 12 Порядка. </w:t>
      </w:r>
      <w:proofErr w:type="gramEnd"/>
    </w:p>
    <w:p w:rsidR="0093282B" w:rsidRPr="004B47AE" w:rsidRDefault="004B47AE" w:rsidP="004B47AE">
      <w:pPr>
        <w:ind w:firstLine="709"/>
        <w:jc w:val="both"/>
      </w:pPr>
      <w:r>
        <w:t xml:space="preserve">14. </w:t>
      </w:r>
      <w:r w:rsidR="0093282B" w:rsidRPr="004B47AE">
        <w:t xml:space="preserve">Получатель субсидии в течение 7 календарных дней со дня получения требования о возврате субсидии обязан произвести ее возврат в бюджет района. </w:t>
      </w:r>
    </w:p>
    <w:p w:rsidR="0093282B" w:rsidRPr="004B47AE" w:rsidRDefault="008619AC" w:rsidP="004B47AE">
      <w:pPr>
        <w:ind w:firstLine="709"/>
        <w:jc w:val="both"/>
      </w:pPr>
      <w:r>
        <w:t xml:space="preserve">15. </w:t>
      </w:r>
      <w:r w:rsidR="0093282B" w:rsidRPr="004B47AE">
        <w:t>В случае невыполнения требования о возврате суммы субсидии вз</w:t>
      </w:r>
      <w:r w:rsidR="0093282B" w:rsidRPr="004B47AE">
        <w:t>ы</w:t>
      </w:r>
      <w:r w:rsidR="0093282B" w:rsidRPr="004B47AE">
        <w:t>скание средств субсидии в бюджет района производится в судебном порядке.</w:t>
      </w:r>
    </w:p>
    <w:p w:rsidR="0093282B" w:rsidRPr="004B47AE" w:rsidRDefault="008619AC" w:rsidP="004B47AE">
      <w:pPr>
        <w:ind w:firstLine="709"/>
        <w:jc w:val="both"/>
      </w:pPr>
      <w:r>
        <w:t>16. Получатель субсидии несе</w:t>
      </w:r>
      <w:r w:rsidR="0093282B" w:rsidRPr="004B47AE">
        <w:t>т полную ответственность за нецелевое и</w:t>
      </w:r>
      <w:r w:rsidR="0093282B" w:rsidRPr="004B47AE">
        <w:t>с</w:t>
      </w:r>
      <w:r w:rsidR="0093282B" w:rsidRPr="004B47AE">
        <w:t>пользование субсидии, а также за достоверность представляемых в админис</w:t>
      </w:r>
      <w:r w:rsidR="0093282B" w:rsidRPr="004B47AE">
        <w:t>т</w:t>
      </w:r>
      <w:r w:rsidR="0093282B" w:rsidRPr="004B47AE">
        <w:t>рацию района сведений и документов.</w:t>
      </w:r>
    </w:p>
    <w:p w:rsidR="0093282B" w:rsidRPr="004B47AE" w:rsidRDefault="008619AC" w:rsidP="004B47AE">
      <w:pPr>
        <w:ind w:firstLine="709"/>
        <w:jc w:val="both"/>
      </w:pPr>
      <w:r>
        <w:t xml:space="preserve">17. </w:t>
      </w:r>
      <w:proofErr w:type="gramStart"/>
      <w:r w:rsidR="0093282B" w:rsidRPr="004B47AE">
        <w:t>Администрация района и Контрольно-счетная палата района в соо</w:t>
      </w:r>
      <w:r w:rsidR="0093282B" w:rsidRPr="004B47AE">
        <w:t>т</w:t>
      </w:r>
      <w:r w:rsidR="0093282B" w:rsidRPr="004B47AE">
        <w:t>ветствии с действующим законодательством проводят проверки получателя субсидии на предмет соблюдения условий, целей и порядка предоставления субсидий.</w:t>
      </w:r>
      <w:proofErr w:type="gramEnd"/>
    </w:p>
    <w:p w:rsidR="0093282B" w:rsidRPr="004B47AE" w:rsidRDefault="0093282B" w:rsidP="004B47AE">
      <w:pPr>
        <w:ind w:firstLine="709"/>
        <w:jc w:val="both"/>
      </w:pPr>
    </w:p>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93282B"/>
    <w:p w:rsidR="0093282B" w:rsidRPr="0093282B" w:rsidRDefault="0093282B" w:rsidP="008619AC">
      <w:pPr>
        <w:ind w:left="5670"/>
        <w:jc w:val="both"/>
      </w:pPr>
      <w:proofErr w:type="gramStart"/>
      <w:r w:rsidRPr="0093282B">
        <w:lastRenderedPageBreak/>
        <w:t>Приложение 1 к Порядку пр</w:t>
      </w:r>
      <w:r w:rsidRPr="0093282B">
        <w:t>е</w:t>
      </w:r>
      <w:r w:rsidRPr="0093282B">
        <w:t>доставления субсидий из бю</w:t>
      </w:r>
      <w:r w:rsidRPr="0093282B">
        <w:t>д</w:t>
      </w:r>
      <w:r w:rsidRPr="0093282B">
        <w:t>жета района на проведение м</w:t>
      </w:r>
      <w:r w:rsidRPr="0093282B">
        <w:t>е</w:t>
      </w:r>
      <w:r w:rsidRPr="0093282B">
        <w:t>роприятий по предупреждению</w:t>
      </w:r>
      <w:r w:rsidR="008619AC">
        <w:t xml:space="preserve"> </w:t>
      </w:r>
      <w:r w:rsidRPr="0093282B">
        <w:t>и ликвидации болезней живо</w:t>
      </w:r>
      <w:r w:rsidRPr="0093282B">
        <w:t>т</w:t>
      </w:r>
      <w:r w:rsidRPr="0093282B">
        <w:t>ных,</w:t>
      </w:r>
      <w:r w:rsidR="008619AC">
        <w:t xml:space="preserve"> </w:t>
      </w:r>
      <w:r w:rsidRPr="0093282B">
        <w:t>их лечению, защите нас</w:t>
      </w:r>
      <w:r w:rsidRPr="0093282B">
        <w:t>е</w:t>
      </w:r>
      <w:r w:rsidRPr="0093282B">
        <w:t>ления от болезней, общих</w:t>
      </w:r>
      <w:r w:rsidR="008619AC">
        <w:t xml:space="preserve"> </w:t>
      </w:r>
      <w:r w:rsidRPr="0093282B">
        <w:t>для человека и животных</w:t>
      </w:r>
      <w:r w:rsidR="008619AC">
        <w:t xml:space="preserve"> </w:t>
      </w:r>
      <w:r w:rsidRPr="0093282B">
        <w:t>на тек</w:t>
      </w:r>
      <w:r w:rsidRPr="0093282B">
        <w:t>у</w:t>
      </w:r>
      <w:r w:rsidRPr="0093282B">
        <w:t>щий финансовый год, очередной финансовый</w:t>
      </w:r>
      <w:r w:rsidR="008619AC">
        <w:t xml:space="preserve"> </w:t>
      </w:r>
      <w:r w:rsidRPr="0093282B">
        <w:t>год и плановый п</w:t>
      </w:r>
      <w:r w:rsidRPr="0093282B">
        <w:t>е</w:t>
      </w:r>
      <w:r w:rsidRPr="0093282B">
        <w:t>риод</w:t>
      </w:r>
      <w:r w:rsidR="008619AC">
        <w:t xml:space="preserve"> </w:t>
      </w:r>
      <w:proofErr w:type="gramEnd"/>
    </w:p>
    <w:p w:rsidR="0093282B" w:rsidRPr="008619AC" w:rsidRDefault="0093282B" w:rsidP="008619AC">
      <w:pPr>
        <w:jc w:val="center"/>
        <w:rPr>
          <w:b/>
        </w:rPr>
      </w:pPr>
    </w:p>
    <w:p w:rsidR="0093282B" w:rsidRPr="008619AC" w:rsidRDefault="0093282B" w:rsidP="008619AC">
      <w:pPr>
        <w:jc w:val="center"/>
        <w:rPr>
          <w:b/>
        </w:rPr>
      </w:pPr>
    </w:p>
    <w:p w:rsidR="008619AC" w:rsidRDefault="0093282B" w:rsidP="008619AC">
      <w:pPr>
        <w:jc w:val="center"/>
        <w:rPr>
          <w:b/>
        </w:rPr>
      </w:pPr>
      <w:r w:rsidRPr="008619AC">
        <w:rPr>
          <w:b/>
        </w:rPr>
        <w:t xml:space="preserve">Форма отчета о расходовании субсидии, предоставляемых из бюджета Нижневартовского района на проведение мероприятий </w:t>
      </w:r>
      <w:proofErr w:type="gramStart"/>
      <w:r w:rsidRPr="008619AC">
        <w:rPr>
          <w:b/>
        </w:rPr>
        <w:t>по</w:t>
      </w:r>
      <w:proofErr w:type="gramEnd"/>
      <w:r w:rsidRPr="008619AC">
        <w:rPr>
          <w:b/>
        </w:rPr>
        <w:t xml:space="preserve"> </w:t>
      </w:r>
    </w:p>
    <w:p w:rsidR="008619AC" w:rsidRDefault="0093282B" w:rsidP="008619AC">
      <w:pPr>
        <w:jc w:val="center"/>
        <w:rPr>
          <w:b/>
        </w:rPr>
      </w:pPr>
      <w:r w:rsidRPr="008619AC">
        <w:rPr>
          <w:b/>
        </w:rPr>
        <w:t xml:space="preserve">предупреждению и ликвидации болезней животных, их лечению, </w:t>
      </w:r>
    </w:p>
    <w:p w:rsidR="0093282B" w:rsidRPr="008619AC" w:rsidRDefault="0093282B" w:rsidP="008619AC">
      <w:pPr>
        <w:jc w:val="center"/>
        <w:rPr>
          <w:b/>
        </w:rPr>
      </w:pPr>
      <w:r w:rsidRPr="008619AC">
        <w:rPr>
          <w:b/>
        </w:rPr>
        <w:t>защите населения от болезней, общих для человека и животных</w:t>
      </w:r>
    </w:p>
    <w:p w:rsidR="0093282B" w:rsidRPr="008619AC" w:rsidRDefault="0093282B" w:rsidP="008619AC">
      <w:pPr>
        <w:jc w:val="center"/>
        <w:rPr>
          <w:b/>
        </w:rPr>
      </w:pPr>
      <w:r w:rsidRPr="008619AC">
        <w:rPr>
          <w:b/>
        </w:rPr>
        <w:t>на 1________ ___</w:t>
      </w:r>
      <w:r w:rsidR="008619AC">
        <w:rPr>
          <w:b/>
        </w:rPr>
        <w:t xml:space="preserve"> </w:t>
      </w:r>
      <w:r w:rsidRPr="008619AC">
        <w:rPr>
          <w:b/>
        </w:rPr>
        <w:t>года</w:t>
      </w:r>
    </w:p>
    <w:p w:rsidR="0093282B" w:rsidRPr="008619AC" w:rsidRDefault="008619AC" w:rsidP="008619AC">
      <w:pPr>
        <w:rPr>
          <w:b/>
          <w:sz w:val="20"/>
        </w:rPr>
      </w:pPr>
      <w:r>
        <w:rPr>
          <w:b/>
          <w:sz w:val="20"/>
        </w:rPr>
        <w:t xml:space="preserve">                                                                                 </w:t>
      </w:r>
      <w:r w:rsidR="0093282B" w:rsidRPr="008619AC">
        <w:rPr>
          <w:b/>
          <w:sz w:val="20"/>
        </w:rPr>
        <w:t>(месяц)</w:t>
      </w:r>
    </w:p>
    <w:p w:rsidR="0093282B" w:rsidRPr="008619AC" w:rsidRDefault="0093282B" w:rsidP="008619AC">
      <w:pPr>
        <w:jc w:val="center"/>
        <w:rPr>
          <w:b/>
        </w:rPr>
      </w:pPr>
    </w:p>
    <w:p w:rsidR="0093282B" w:rsidRPr="0093282B" w:rsidRDefault="0093282B" w:rsidP="0093282B"/>
    <w:p w:rsidR="0093282B" w:rsidRPr="0093282B" w:rsidRDefault="0093282B" w:rsidP="0093282B">
      <w:r w:rsidRPr="0093282B">
        <w:t>Наименование МО______________________________</w:t>
      </w:r>
    </w:p>
    <w:p w:rsidR="0093282B" w:rsidRPr="0093282B" w:rsidRDefault="0093282B" w:rsidP="0093282B">
      <w:r w:rsidRPr="0093282B">
        <w:t>Единица измерения: руб.</w:t>
      </w:r>
    </w:p>
    <w:p w:rsidR="0093282B" w:rsidRPr="0093282B" w:rsidRDefault="0093282B" w:rsidP="0093282B"/>
    <w:tbl>
      <w:tblPr>
        <w:tblW w:w="9338" w:type="dxa"/>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116"/>
        <w:gridCol w:w="1134"/>
        <w:gridCol w:w="1134"/>
        <w:gridCol w:w="1134"/>
        <w:gridCol w:w="1134"/>
        <w:gridCol w:w="1134"/>
        <w:gridCol w:w="1134"/>
      </w:tblGrid>
      <w:tr w:rsidR="0093282B" w:rsidRPr="008619AC" w:rsidTr="008619AC">
        <w:trPr>
          <w:trHeight w:val="780"/>
          <w:jc w:val="center"/>
        </w:trPr>
        <w:tc>
          <w:tcPr>
            <w:tcW w:w="1418" w:type="dxa"/>
            <w:vMerge w:val="restart"/>
          </w:tcPr>
          <w:p w:rsidR="0093282B" w:rsidRPr="008619AC" w:rsidRDefault="0093282B" w:rsidP="008619AC">
            <w:pPr>
              <w:jc w:val="center"/>
              <w:rPr>
                <w:b/>
                <w:sz w:val="24"/>
              </w:rPr>
            </w:pPr>
            <w:r w:rsidRPr="008619AC">
              <w:rPr>
                <w:b/>
                <w:sz w:val="24"/>
              </w:rPr>
              <w:t xml:space="preserve">Остаток </w:t>
            </w:r>
            <w:proofErr w:type="spellStart"/>
            <w:r w:rsidRPr="008619AC">
              <w:rPr>
                <w:b/>
                <w:sz w:val="24"/>
              </w:rPr>
              <w:t>неисполь</w:t>
            </w:r>
            <w:proofErr w:type="spellEnd"/>
            <w:r w:rsidR="008619AC">
              <w:rPr>
                <w:b/>
                <w:sz w:val="24"/>
              </w:rPr>
              <w:t>-</w:t>
            </w:r>
          </w:p>
          <w:p w:rsidR="0093282B" w:rsidRPr="008619AC" w:rsidRDefault="0093282B" w:rsidP="008619AC">
            <w:pPr>
              <w:jc w:val="center"/>
              <w:rPr>
                <w:b/>
                <w:sz w:val="24"/>
              </w:rPr>
            </w:pPr>
            <w:proofErr w:type="spellStart"/>
            <w:r w:rsidRPr="008619AC">
              <w:rPr>
                <w:b/>
                <w:sz w:val="24"/>
              </w:rPr>
              <w:t>зованных</w:t>
            </w:r>
            <w:proofErr w:type="spellEnd"/>
            <w:r w:rsidRPr="008619AC">
              <w:rPr>
                <w:b/>
                <w:sz w:val="24"/>
              </w:rPr>
              <w:t xml:space="preserve"> субсидии на начало отчетного периода</w:t>
            </w:r>
          </w:p>
        </w:tc>
        <w:tc>
          <w:tcPr>
            <w:tcW w:w="2250" w:type="dxa"/>
            <w:gridSpan w:val="2"/>
            <w:vMerge w:val="restart"/>
          </w:tcPr>
          <w:p w:rsidR="0093282B" w:rsidRPr="008619AC" w:rsidRDefault="0093282B" w:rsidP="008619AC">
            <w:pPr>
              <w:jc w:val="center"/>
              <w:rPr>
                <w:b/>
                <w:sz w:val="24"/>
              </w:rPr>
            </w:pPr>
            <w:r w:rsidRPr="008619AC">
              <w:rPr>
                <w:b/>
                <w:sz w:val="24"/>
              </w:rPr>
              <w:t>Поступило</w:t>
            </w:r>
          </w:p>
          <w:p w:rsidR="0093282B" w:rsidRPr="008619AC" w:rsidRDefault="0093282B" w:rsidP="008619AC">
            <w:pPr>
              <w:jc w:val="center"/>
              <w:rPr>
                <w:b/>
                <w:sz w:val="24"/>
              </w:rPr>
            </w:pPr>
            <w:r w:rsidRPr="008619AC">
              <w:rPr>
                <w:b/>
                <w:sz w:val="24"/>
              </w:rPr>
              <w:t>из бюджета</w:t>
            </w:r>
          </w:p>
          <w:p w:rsidR="0093282B" w:rsidRPr="008619AC" w:rsidRDefault="0093282B" w:rsidP="008619AC">
            <w:pPr>
              <w:jc w:val="center"/>
              <w:rPr>
                <w:b/>
                <w:sz w:val="24"/>
              </w:rPr>
            </w:pPr>
            <w:r w:rsidRPr="008619AC">
              <w:rPr>
                <w:b/>
                <w:sz w:val="24"/>
              </w:rPr>
              <w:t>района</w:t>
            </w:r>
          </w:p>
        </w:tc>
        <w:tc>
          <w:tcPr>
            <w:tcW w:w="2268" w:type="dxa"/>
            <w:gridSpan w:val="2"/>
          </w:tcPr>
          <w:p w:rsidR="0093282B" w:rsidRPr="008619AC" w:rsidRDefault="0093282B" w:rsidP="008619AC">
            <w:pPr>
              <w:jc w:val="center"/>
              <w:rPr>
                <w:b/>
                <w:sz w:val="24"/>
              </w:rPr>
            </w:pPr>
            <w:r w:rsidRPr="008619AC">
              <w:rPr>
                <w:b/>
                <w:sz w:val="24"/>
              </w:rPr>
              <w:t>Произведено ра</w:t>
            </w:r>
            <w:r w:rsidRPr="008619AC">
              <w:rPr>
                <w:b/>
                <w:sz w:val="24"/>
              </w:rPr>
              <w:t>с</w:t>
            </w:r>
            <w:r w:rsidRPr="008619AC">
              <w:rPr>
                <w:b/>
                <w:sz w:val="24"/>
              </w:rPr>
              <w:t>ходов</w:t>
            </w:r>
          </w:p>
        </w:tc>
        <w:tc>
          <w:tcPr>
            <w:tcW w:w="2268" w:type="dxa"/>
            <w:gridSpan w:val="2"/>
            <w:vMerge w:val="restart"/>
          </w:tcPr>
          <w:p w:rsidR="008619AC" w:rsidRDefault="0093282B" w:rsidP="008619AC">
            <w:pPr>
              <w:jc w:val="center"/>
              <w:rPr>
                <w:b/>
                <w:sz w:val="24"/>
              </w:rPr>
            </w:pPr>
            <w:r w:rsidRPr="008619AC">
              <w:rPr>
                <w:b/>
                <w:sz w:val="24"/>
              </w:rPr>
              <w:t xml:space="preserve">Возвращено </w:t>
            </w:r>
          </w:p>
          <w:p w:rsidR="008619AC" w:rsidRDefault="0093282B" w:rsidP="008619AC">
            <w:pPr>
              <w:jc w:val="center"/>
              <w:rPr>
                <w:b/>
                <w:sz w:val="24"/>
              </w:rPr>
            </w:pPr>
            <w:r w:rsidRPr="008619AC">
              <w:rPr>
                <w:b/>
                <w:sz w:val="24"/>
              </w:rPr>
              <w:t xml:space="preserve">субсидий </w:t>
            </w:r>
          </w:p>
          <w:p w:rsidR="0093282B" w:rsidRPr="008619AC" w:rsidRDefault="0093282B" w:rsidP="008619AC">
            <w:pPr>
              <w:jc w:val="center"/>
              <w:rPr>
                <w:b/>
                <w:sz w:val="24"/>
              </w:rPr>
            </w:pPr>
            <w:proofErr w:type="gramStart"/>
            <w:r w:rsidRPr="008619AC">
              <w:rPr>
                <w:b/>
                <w:sz w:val="24"/>
              </w:rPr>
              <w:t>использованных</w:t>
            </w:r>
            <w:proofErr w:type="gramEnd"/>
            <w:r w:rsidRPr="008619AC">
              <w:rPr>
                <w:b/>
                <w:sz w:val="24"/>
              </w:rPr>
              <w:t xml:space="preserve"> не по назначению</w:t>
            </w:r>
          </w:p>
        </w:tc>
        <w:tc>
          <w:tcPr>
            <w:tcW w:w="1134" w:type="dxa"/>
            <w:vMerge w:val="restart"/>
          </w:tcPr>
          <w:p w:rsidR="0093282B" w:rsidRPr="008619AC" w:rsidRDefault="0093282B" w:rsidP="008619AC">
            <w:pPr>
              <w:jc w:val="center"/>
              <w:rPr>
                <w:b/>
                <w:sz w:val="24"/>
              </w:rPr>
            </w:pPr>
            <w:r w:rsidRPr="008619AC">
              <w:rPr>
                <w:b/>
                <w:sz w:val="24"/>
              </w:rPr>
              <w:t xml:space="preserve">Остаток </w:t>
            </w:r>
            <w:proofErr w:type="spellStart"/>
            <w:r w:rsidRPr="008619AC">
              <w:rPr>
                <w:b/>
                <w:sz w:val="24"/>
              </w:rPr>
              <w:t>неи</w:t>
            </w:r>
            <w:r w:rsidRPr="008619AC">
              <w:rPr>
                <w:b/>
                <w:sz w:val="24"/>
              </w:rPr>
              <w:t>с</w:t>
            </w:r>
            <w:r w:rsidRPr="008619AC">
              <w:rPr>
                <w:b/>
                <w:sz w:val="24"/>
              </w:rPr>
              <w:t>поль</w:t>
            </w:r>
            <w:proofErr w:type="spellEnd"/>
            <w:r w:rsidR="008619AC">
              <w:rPr>
                <w:b/>
                <w:sz w:val="24"/>
              </w:rPr>
              <w:t>-</w:t>
            </w:r>
          </w:p>
          <w:p w:rsidR="0093282B" w:rsidRPr="008619AC" w:rsidRDefault="0093282B" w:rsidP="008619AC">
            <w:pPr>
              <w:jc w:val="center"/>
              <w:rPr>
                <w:b/>
                <w:sz w:val="24"/>
              </w:rPr>
            </w:pPr>
            <w:proofErr w:type="spellStart"/>
            <w:r w:rsidRPr="008619AC">
              <w:rPr>
                <w:b/>
                <w:sz w:val="24"/>
              </w:rPr>
              <w:t>зова</w:t>
            </w:r>
            <w:r w:rsidRPr="008619AC">
              <w:rPr>
                <w:b/>
                <w:sz w:val="24"/>
              </w:rPr>
              <w:t>н</w:t>
            </w:r>
            <w:r w:rsidRPr="008619AC">
              <w:rPr>
                <w:b/>
                <w:sz w:val="24"/>
              </w:rPr>
              <w:t>ных</w:t>
            </w:r>
            <w:proofErr w:type="spellEnd"/>
            <w:r w:rsidRPr="008619AC">
              <w:rPr>
                <w:b/>
                <w:sz w:val="24"/>
              </w:rPr>
              <w:t xml:space="preserve"> субс</w:t>
            </w:r>
            <w:r w:rsidRPr="008619AC">
              <w:rPr>
                <w:b/>
                <w:sz w:val="24"/>
              </w:rPr>
              <w:t>и</w:t>
            </w:r>
            <w:r w:rsidRPr="008619AC">
              <w:rPr>
                <w:b/>
                <w:sz w:val="24"/>
              </w:rPr>
              <w:t>дий</w:t>
            </w:r>
          </w:p>
          <w:p w:rsidR="008619AC" w:rsidRDefault="0093282B" w:rsidP="008619AC">
            <w:pPr>
              <w:jc w:val="center"/>
              <w:rPr>
                <w:b/>
                <w:sz w:val="24"/>
              </w:rPr>
            </w:pPr>
            <w:proofErr w:type="gramStart"/>
            <w:r w:rsidRPr="008619AC">
              <w:rPr>
                <w:b/>
                <w:sz w:val="24"/>
              </w:rPr>
              <w:t xml:space="preserve">на </w:t>
            </w:r>
            <w:proofErr w:type="gramEnd"/>
          </w:p>
          <w:p w:rsidR="0093282B" w:rsidRPr="008619AC" w:rsidRDefault="0093282B" w:rsidP="008619AC">
            <w:pPr>
              <w:jc w:val="center"/>
              <w:rPr>
                <w:b/>
                <w:sz w:val="24"/>
              </w:rPr>
            </w:pPr>
            <w:r w:rsidRPr="008619AC">
              <w:rPr>
                <w:b/>
                <w:sz w:val="24"/>
              </w:rPr>
              <w:t>конец отче</w:t>
            </w:r>
            <w:r w:rsidRPr="008619AC">
              <w:rPr>
                <w:b/>
                <w:sz w:val="24"/>
              </w:rPr>
              <w:t>т</w:t>
            </w:r>
            <w:r w:rsidRPr="008619AC">
              <w:rPr>
                <w:b/>
                <w:sz w:val="24"/>
              </w:rPr>
              <w:t>ного периода</w:t>
            </w:r>
          </w:p>
        </w:tc>
      </w:tr>
      <w:tr w:rsidR="0093282B" w:rsidRPr="008619AC" w:rsidTr="008619AC">
        <w:trPr>
          <w:trHeight w:val="360"/>
          <w:jc w:val="center"/>
        </w:trPr>
        <w:tc>
          <w:tcPr>
            <w:tcW w:w="1418" w:type="dxa"/>
            <w:vMerge/>
          </w:tcPr>
          <w:p w:rsidR="0093282B" w:rsidRPr="008619AC" w:rsidRDefault="0093282B" w:rsidP="008619AC">
            <w:pPr>
              <w:jc w:val="center"/>
              <w:rPr>
                <w:b/>
                <w:sz w:val="24"/>
              </w:rPr>
            </w:pPr>
          </w:p>
        </w:tc>
        <w:tc>
          <w:tcPr>
            <w:tcW w:w="2250" w:type="dxa"/>
            <w:gridSpan w:val="2"/>
            <w:vMerge/>
          </w:tcPr>
          <w:p w:rsidR="0093282B" w:rsidRPr="008619AC" w:rsidRDefault="0093282B" w:rsidP="008619AC">
            <w:pPr>
              <w:jc w:val="center"/>
              <w:rPr>
                <w:b/>
                <w:sz w:val="24"/>
              </w:rPr>
            </w:pPr>
          </w:p>
        </w:tc>
        <w:tc>
          <w:tcPr>
            <w:tcW w:w="2268" w:type="dxa"/>
            <w:gridSpan w:val="2"/>
          </w:tcPr>
          <w:p w:rsidR="0093282B" w:rsidRPr="008619AC" w:rsidRDefault="0093282B" w:rsidP="008619AC">
            <w:pPr>
              <w:jc w:val="center"/>
              <w:rPr>
                <w:b/>
                <w:sz w:val="24"/>
              </w:rPr>
            </w:pPr>
            <w:r w:rsidRPr="008619AC">
              <w:rPr>
                <w:b/>
                <w:sz w:val="24"/>
              </w:rPr>
              <w:t>всего</w:t>
            </w:r>
          </w:p>
        </w:tc>
        <w:tc>
          <w:tcPr>
            <w:tcW w:w="2268" w:type="dxa"/>
            <w:gridSpan w:val="2"/>
            <w:vMerge/>
          </w:tcPr>
          <w:p w:rsidR="0093282B" w:rsidRPr="008619AC" w:rsidRDefault="0093282B" w:rsidP="008619AC">
            <w:pPr>
              <w:jc w:val="center"/>
              <w:rPr>
                <w:b/>
                <w:sz w:val="24"/>
              </w:rPr>
            </w:pPr>
          </w:p>
        </w:tc>
        <w:tc>
          <w:tcPr>
            <w:tcW w:w="1134" w:type="dxa"/>
            <w:vMerge/>
          </w:tcPr>
          <w:p w:rsidR="0093282B" w:rsidRPr="008619AC" w:rsidRDefault="0093282B" w:rsidP="008619AC">
            <w:pPr>
              <w:jc w:val="center"/>
              <w:rPr>
                <w:b/>
                <w:sz w:val="24"/>
              </w:rPr>
            </w:pPr>
          </w:p>
        </w:tc>
      </w:tr>
      <w:tr w:rsidR="0093282B" w:rsidRPr="008619AC" w:rsidTr="008619AC">
        <w:trPr>
          <w:jc w:val="center"/>
        </w:trPr>
        <w:tc>
          <w:tcPr>
            <w:tcW w:w="1418" w:type="dxa"/>
            <w:vMerge/>
          </w:tcPr>
          <w:p w:rsidR="0093282B" w:rsidRPr="008619AC" w:rsidRDefault="0093282B" w:rsidP="008619AC">
            <w:pPr>
              <w:jc w:val="center"/>
              <w:rPr>
                <w:b/>
                <w:sz w:val="24"/>
              </w:rPr>
            </w:pPr>
          </w:p>
        </w:tc>
        <w:tc>
          <w:tcPr>
            <w:tcW w:w="1116" w:type="dxa"/>
          </w:tcPr>
          <w:p w:rsidR="0093282B" w:rsidRPr="008619AC" w:rsidRDefault="0093282B" w:rsidP="008619AC">
            <w:pPr>
              <w:jc w:val="center"/>
              <w:rPr>
                <w:b/>
                <w:sz w:val="24"/>
              </w:rPr>
            </w:pPr>
            <w:r w:rsidRPr="008619AC">
              <w:rPr>
                <w:b/>
                <w:sz w:val="24"/>
              </w:rPr>
              <w:t>за о</w:t>
            </w:r>
            <w:r w:rsidRPr="008619AC">
              <w:rPr>
                <w:b/>
                <w:sz w:val="24"/>
              </w:rPr>
              <w:t>т</w:t>
            </w:r>
            <w:r w:rsidRPr="008619AC">
              <w:rPr>
                <w:b/>
                <w:sz w:val="24"/>
              </w:rPr>
              <w:t>четный период</w:t>
            </w:r>
          </w:p>
        </w:tc>
        <w:tc>
          <w:tcPr>
            <w:tcW w:w="1134" w:type="dxa"/>
          </w:tcPr>
          <w:p w:rsidR="0093282B" w:rsidRPr="008619AC" w:rsidRDefault="0093282B" w:rsidP="008619AC">
            <w:pPr>
              <w:jc w:val="center"/>
              <w:rPr>
                <w:b/>
                <w:sz w:val="24"/>
              </w:rPr>
            </w:pPr>
            <w:r w:rsidRPr="008619AC">
              <w:rPr>
                <w:b/>
                <w:sz w:val="24"/>
              </w:rPr>
              <w:t>нара</w:t>
            </w:r>
            <w:r w:rsidRPr="008619AC">
              <w:rPr>
                <w:b/>
                <w:sz w:val="24"/>
              </w:rPr>
              <w:t>с</w:t>
            </w:r>
            <w:r w:rsidRPr="008619AC">
              <w:rPr>
                <w:b/>
                <w:sz w:val="24"/>
              </w:rPr>
              <w:t>та</w:t>
            </w:r>
            <w:r w:rsidRPr="008619AC">
              <w:rPr>
                <w:b/>
                <w:sz w:val="24"/>
              </w:rPr>
              <w:t>ю</w:t>
            </w:r>
            <w:r w:rsidRPr="008619AC">
              <w:rPr>
                <w:b/>
                <w:sz w:val="24"/>
              </w:rPr>
              <w:t>щим итогом с нач</w:t>
            </w:r>
            <w:r w:rsidRPr="008619AC">
              <w:rPr>
                <w:b/>
                <w:sz w:val="24"/>
              </w:rPr>
              <w:t>а</w:t>
            </w:r>
            <w:r w:rsidRPr="008619AC">
              <w:rPr>
                <w:b/>
                <w:sz w:val="24"/>
              </w:rPr>
              <w:t>ла года</w:t>
            </w:r>
          </w:p>
        </w:tc>
        <w:tc>
          <w:tcPr>
            <w:tcW w:w="1134" w:type="dxa"/>
          </w:tcPr>
          <w:p w:rsidR="008619AC" w:rsidRDefault="0093282B" w:rsidP="008619AC">
            <w:pPr>
              <w:jc w:val="center"/>
              <w:rPr>
                <w:b/>
                <w:sz w:val="24"/>
              </w:rPr>
            </w:pPr>
            <w:proofErr w:type="gramStart"/>
            <w:r w:rsidRPr="008619AC">
              <w:rPr>
                <w:b/>
                <w:sz w:val="24"/>
              </w:rPr>
              <w:t xml:space="preserve">за </w:t>
            </w:r>
            <w:proofErr w:type="gramEnd"/>
          </w:p>
          <w:p w:rsidR="0093282B" w:rsidRPr="008619AC" w:rsidRDefault="0093282B" w:rsidP="008619AC">
            <w:pPr>
              <w:jc w:val="center"/>
              <w:rPr>
                <w:b/>
                <w:sz w:val="24"/>
              </w:rPr>
            </w:pPr>
            <w:r w:rsidRPr="008619AC">
              <w:rPr>
                <w:b/>
                <w:sz w:val="24"/>
              </w:rPr>
              <w:t>отче</w:t>
            </w:r>
            <w:r w:rsidRPr="008619AC">
              <w:rPr>
                <w:b/>
                <w:sz w:val="24"/>
              </w:rPr>
              <w:t>т</w:t>
            </w:r>
            <w:r w:rsidRPr="008619AC">
              <w:rPr>
                <w:b/>
                <w:sz w:val="24"/>
              </w:rPr>
              <w:t>ный п</w:t>
            </w:r>
            <w:r w:rsidRPr="008619AC">
              <w:rPr>
                <w:b/>
                <w:sz w:val="24"/>
              </w:rPr>
              <w:t>е</w:t>
            </w:r>
            <w:r w:rsidRPr="008619AC">
              <w:rPr>
                <w:b/>
                <w:sz w:val="24"/>
              </w:rPr>
              <w:t>риод</w:t>
            </w:r>
          </w:p>
        </w:tc>
        <w:tc>
          <w:tcPr>
            <w:tcW w:w="1134" w:type="dxa"/>
          </w:tcPr>
          <w:p w:rsidR="0093282B" w:rsidRPr="008619AC" w:rsidRDefault="0093282B" w:rsidP="008619AC">
            <w:pPr>
              <w:jc w:val="center"/>
              <w:rPr>
                <w:b/>
                <w:sz w:val="24"/>
              </w:rPr>
            </w:pPr>
            <w:r w:rsidRPr="008619AC">
              <w:rPr>
                <w:b/>
                <w:sz w:val="24"/>
              </w:rPr>
              <w:t>нара</w:t>
            </w:r>
            <w:r w:rsidRPr="008619AC">
              <w:rPr>
                <w:b/>
                <w:sz w:val="24"/>
              </w:rPr>
              <w:t>с</w:t>
            </w:r>
            <w:r w:rsidRPr="008619AC">
              <w:rPr>
                <w:b/>
                <w:sz w:val="24"/>
              </w:rPr>
              <w:t>та</w:t>
            </w:r>
            <w:r w:rsidRPr="008619AC">
              <w:rPr>
                <w:b/>
                <w:sz w:val="24"/>
              </w:rPr>
              <w:t>ю</w:t>
            </w:r>
            <w:r w:rsidRPr="008619AC">
              <w:rPr>
                <w:b/>
                <w:sz w:val="24"/>
              </w:rPr>
              <w:t>щим итогом с нач</w:t>
            </w:r>
            <w:r w:rsidRPr="008619AC">
              <w:rPr>
                <w:b/>
                <w:sz w:val="24"/>
              </w:rPr>
              <w:t>а</w:t>
            </w:r>
            <w:r w:rsidRPr="008619AC">
              <w:rPr>
                <w:b/>
                <w:sz w:val="24"/>
              </w:rPr>
              <w:t>ла года</w:t>
            </w:r>
          </w:p>
        </w:tc>
        <w:tc>
          <w:tcPr>
            <w:tcW w:w="1134" w:type="dxa"/>
          </w:tcPr>
          <w:p w:rsidR="0093282B" w:rsidRPr="008619AC" w:rsidRDefault="0093282B" w:rsidP="008619AC">
            <w:pPr>
              <w:jc w:val="center"/>
              <w:rPr>
                <w:b/>
                <w:sz w:val="24"/>
              </w:rPr>
            </w:pPr>
            <w:r w:rsidRPr="008619AC">
              <w:rPr>
                <w:b/>
                <w:sz w:val="24"/>
              </w:rPr>
              <w:t>за о</w:t>
            </w:r>
            <w:r w:rsidRPr="008619AC">
              <w:rPr>
                <w:b/>
                <w:sz w:val="24"/>
              </w:rPr>
              <w:t>т</w:t>
            </w:r>
            <w:r w:rsidRPr="008619AC">
              <w:rPr>
                <w:b/>
                <w:sz w:val="24"/>
              </w:rPr>
              <w:t>четный период</w:t>
            </w:r>
          </w:p>
        </w:tc>
        <w:tc>
          <w:tcPr>
            <w:tcW w:w="1134" w:type="dxa"/>
          </w:tcPr>
          <w:p w:rsidR="0093282B" w:rsidRPr="008619AC" w:rsidRDefault="0093282B" w:rsidP="008619AC">
            <w:pPr>
              <w:jc w:val="center"/>
              <w:rPr>
                <w:b/>
                <w:sz w:val="24"/>
              </w:rPr>
            </w:pPr>
            <w:r w:rsidRPr="008619AC">
              <w:rPr>
                <w:b/>
                <w:sz w:val="24"/>
              </w:rPr>
              <w:t>нара</w:t>
            </w:r>
            <w:r w:rsidRPr="008619AC">
              <w:rPr>
                <w:b/>
                <w:sz w:val="24"/>
              </w:rPr>
              <w:t>с</w:t>
            </w:r>
            <w:r w:rsidRPr="008619AC">
              <w:rPr>
                <w:b/>
                <w:sz w:val="24"/>
              </w:rPr>
              <w:t>та</w:t>
            </w:r>
            <w:r w:rsidRPr="008619AC">
              <w:rPr>
                <w:b/>
                <w:sz w:val="24"/>
              </w:rPr>
              <w:t>ю</w:t>
            </w:r>
            <w:r w:rsidRPr="008619AC">
              <w:rPr>
                <w:b/>
                <w:sz w:val="24"/>
              </w:rPr>
              <w:t>щим итогом с нач</w:t>
            </w:r>
            <w:r w:rsidRPr="008619AC">
              <w:rPr>
                <w:b/>
                <w:sz w:val="24"/>
              </w:rPr>
              <w:t>а</w:t>
            </w:r>
            <w:r w:rsidRPr="008619AC">
              <w:rPr>
                <w:b/>
                <w:sz w:val="24"/>
              </w:rPr>
              <w:t>ла года</w:t>
            </w:r>
          </w:p>
        </w:tc>
        <w:tc>
          <w:tcPr>
            <w:tcW w:w="1134" w:type="dxa"/>
            <w:vMerge/>
          </w:tcPr>
          <w:p w:rsidR="0093282B" w:rsidRPr="008619AC" w:rsidRDefault="0093282B" w:rsidP="008619AC">
            <w:pPr>
              <w:jc w:val="center"/>
              <w:rPr>
                <w:b/>
                <w:sz w:val="24"/>
              </w:rPr>
            </w:pPr>
          </w:p>
        </w:tc>
      </w:tr>
      <w:tr w:rsidR="0093282B" w:rsidRPr="008619AC" w:rsidTr="008619AC">
        <w:trPr>
          <w:jc w:val="center"/>
        </w:trPr>
        <w:tc>
          <w:tcPr>
            <w:tcW w:w="1418" w:type="dxa"/>
          </w:tcPr>
          <w:p w:rsidR="0093282B" w:rsidRPr="008619AC" w:rsidRDefault="0093282B" w:rsidP="008619AC">
            <w:pPr>
              <w:jc w:val="center"/>
              <w:rPr>
                <w:b/>
                <w:sz w:val="24"/>
              </w:rPr>
            </w:pPr>
            <w:r w:rsidRPr="008619AC">
              <w:rPr>
                <w:b/>
                <w:sz w:val="24"/>
              </w:rPr>
              <w:t>1</w:t>
            </w:r>
          </w:p>
        </w:tc>
        <w:tc>
          <w:tcPr>
            <w:tcW w:w="1116" w:type="dxa"/>
          </w:tcPr>
          <w:p w:rsidR="0093282B" w:rsidRPr="008619AC" w:rsidRDefault="0093282B" w:rsidP="008619AC">
            <w:pPr>
              <w:jc w:val="center"/>
              <w:rPr>
                <w:b/>
                <w:sz w:val="24"/>
              </w:rPr>
            </w:pPr>
            <w:r w:rsidRPr="008619AC">
              <w:rPr>
                <w:b/>
                <w:sz w:val="24"/>
              </w:rPr>
              <w:t>2</w:t>
            </w:r>
          </w:p>
        </w:tc>
        <w:tc>
          <w:tcPr>
            <w:tcW w:w="1134" w:type="dxa"/>
          </w:tcPr>
          <w:p w:rsidR="0093282B" w:rsidRPr="008619AC" w:rsidRDefault="0093282B" w:rsidP="008619AC">
            <w:pPr>
              <w:jc w:val="center"/>
              <w:rPr>
                <w:b/>
                <w:sz w:val="24"/>
              </w:rPr>
            </w:pPr>
            <w:r w:rsidRPr="008619AC">
              <w:rPr>
                <w:b/>
                <w:sz w:val="24"/>
              </w:rPr>
              <w:t>3</w:t>
            </w:r>
          </w:p>
        </w:tc>
        <w:tc>
          <w:tcPr>
            <w:tcW w:w="1134" w:type="dxa"/>
          </w:tcPr>
          <w:p w:rsidR="0093282B" w:rsidRPr="008619AC" w:rsidRDefault="0093282B" w:rsidP="008619AC">
            <w:pPr>
              <w:jc w:val="center"/>
              <w:rPr>
                <w:b/>
                <w:sz w:val="24"/>
              </w:rPr>
            </w:pPr>
            <w:r w:rsidRPr="008619AC">
              <w:rPr>
                <w:b/>
                <w:sz w:val="24"/>
              </w:rPr>
              <w:t>4</w:t>
            </w:r>
          </w:p>
        </w:tc>
        <w:tc>
          <w:tcPr>
            <w:tcW w:w="1134" w:type="dxa"/>
          </w:tcPr>
          <w:p w:rsidR="0093282B" w:rsidRPr="008619AC" w:rsidRDefault="0093282B" w:rsidP="008619AC">
            <w:pPr>
              <w:jc w:val="center"/>
              <w:rPr>
                <w:b/>
                <w:sz w:val="24"/>
              </w:rPr>
            </w:pPr>
            <w:r w:rsidRPr="008619AC">
              <w:rPr>
                <w:b/>
                <w:sz w:val="24"/>
              </w:rPr>
              <w:t>5</w:t>
            </w:r>
          </w:p>
        </w:tc>
        <w:tc>
          <w:tcPr>
            <w:tcW w:w="1134" w:type="dxa"/>
          </w:tcPr>
          <w:p w:rsidR="0093282B" w:rsidRPr="008619AC" w:rsidRDefault="0093282B" w:rsidP="008619AC">
            <w:pPr>
              <w:jc w:val="center"/>
              <w:rPr>
                <w:b/>
                <w:sz w:val="24"/>
              </w:rPr>
            </w:pPr>
            <w:r w:rsidRPr="008619AC">
              <w:rPr>
                <w:b/>
                <w:sz w:val="24"/>
              </w:rPr>
              <w:t>6</w:t>
            </w:r>
          </w:p>
        </w:tc>
        <w:tc>
          <w:tcPr>
            <w:tcW w:w="1134" w:type="dxa"/>
          </w:tcPr>
          <w:p w:rsidR="0093282B" w:rsidRPr="008619AC" w:rsidRDefault="0093282B" w:rsidP="008619AC">
            <w:pPr>
              <w:jc w:val="center"/>
              <w:rPr>
                <w:b/>
                <w:sz w:val="24"/>
              </w:rPr>
            </w:pPr>
            <w:r w:rsidRPr="008619AC">
              <w:rPr>
                <w:b/>
                <w:sz w:val="24"/>
              </w:rPr>
              <w:t>7</w:t>
            </w:r>
          </w:p>
        </w:tc>
        <w:tc>
          <w:tcPr>
            <w:tcW w:w="1134" w:type="dxa"/>
          </w:tcPr>
          <w:p w:rsidR="0093282B" w:rsidRPr="008619AC" w:rsidRDefault="0093282B" w:rsidP="008619AC">
            <w:pPr>
              <w:jc w:val="center"/>
              <w:rPr>
                <w:b/>
                <w:sz w:val="24"/>
              </w:rPr>
            </w:pPr>
            <w:r w:rsidRPr="008619AC">
              <w:rPr>
                <w:b/>
                <w:sz w:val="24"/>
              </w:rPr>
              <w:t>8</w:t>
            </w:r>
          </w:p>
        </w:tc>
      </w:tr>
      <w:tr w:rsidR="0093282B" w:rsidRPr="008619AC" w:rsidTr="008619AC">
        <w:trPr>
          <w:jc w:val="center"/>
        </w:trPr>
        <w:tc>
          <w:tcPr>
            <w:tcW w:w="1418" w:type="dxa"/>
          </w:tcPr>
          <w:p w:rsidR="0093282B" w:rsidRPr="008619AC" w:rsidRDefault="0093282B" w:rsidP="0093282B">
            <w:pPr>
              <w:rPr>
                <w:sz w:val="24"/>
              </w:rPr>
            </w:pPr>
          </w:p>
        </w:tc>
        <w:tc>
          <w:tcPr>
            <w:tcW w:w="1116" w:type="dxa"/>
          </w:tcPr>
          <w:p w:rsidR="0093282B" w:rsidRPr="008619AC" w:rsidRDefault="0093282B" w:rsidP="0093282B">
            <w:pPr>
              <w:rPr>
                <w:sz w:val="24"/>
              </w:rPr>
            </w:pPr>
          </w:p>
        </w:tc>
        <w:tc>
          <w:tcPr>
            <w:tcW w:w="1134" w:type="dxa"/>
          </w:tcPr>
          <w:p w:rsidR="0093282B" w:rsidRPr="008619AC" w:rsidRDefault="0093282B" w:rsidP="0093282B">
            <w:pPr>
              <w:rPr>
                <w:sz w:val="24"/>
              </w:rPr>
            </w:pPr>
          </w:p>
        </w:tc>
        <w:tc>
          <w:tcPr>
            <w:tcW w:w="1134" w:type="dxa"/>
          </w:tcPr>
          <w:p w:rsidR="0093282B" w:rsidRPr="008619AC" w:rsidRDefault="0093282B" w:rsidP="0093282B">
            <w:pPr>
              <w:rPr>
                <w:sz w:val="24"/>
              </w:rPr>
            </w:pPr>
          </w:p>
        </w:tc>
        <w:tc>
          <w:tcPr>
            <w:tcW w:w="1134" w:type="dxa"/>
          </w:tcPr>
          <w:p w:rsidR="0093282B" w:rsidRPr="008619AC" w:rsidRDefault="0093282B" w:rsidP="0093282B">
            <w:pPr>
              <w:rPr>
                <w:sz w:val="24"/>
              </w:rPr>
            </w:pPr>
          </w:p>
        </w:tc>
        <w:tc>
          <w:tcPr>
            <w:tcW w:w="1134" w:type="dxa"/>
          </w:tcPr>
          <w:p w:rsidR="0093282B" w:rsidRPr="008619AC" w:rsidRDefault="0093282B" w:rsidP="0093282B">
            <w:pPr>
              <w:rPr>
                <w:sz w:val="24"/>
              </w:rPr>
            </w:pPr>
          </w:p>
        </w:tc>
        <w:tc>
          <w:tcPr>
            <w:tcW w:w="1134" w:type="dxa"/>
          </w:tcPr>
          <w:p w:rsidR="0093282B" w:rsidRPr="008619AC" w:rsidRDefault="0093282B" w:rsidP="0093282B">
            <w:pPr>
              <w:rPr>
                <w:sz w:val="24"/>
              </w:rPr>
            </w:pPr>
          </w:p>
        </w:tc>
        <w:tc>
          <w:tcPr>
            <w:tcW w:w="1134" w:type="dxa"/>
          </w:tcPr>
          <w:p w:rsidR="0093282B" w:rsidRPr="008619AC" w:rsidRDefault="0093282B" w:rsidP="0093282B">
            <w:pPr>
              <w:rPr>
                <w:sz w:val="24"/>
              </w:rPr>
            </w:pPr>
          </w:p>
        </w:tc>
      </w:tr>
    </w:tbl>
    <w:p w:rsidR="0093282B" w:rsidRPr="0093282B" w:rsidRDefault="0093282B" w:rsidP="0093282B"/>
    <w:p w:rsidR="0093282B" w:rsidRPr="0093282B" w:rsidRDefault="0093282B" w:rsidP="0093282B">
      <w:r w:rsidRPr="0093282B">
        <w:t>Руководитель организации ________</w:t>
      </w:r>
      <w:r w:rsidR="008619AC">
        <w:t>__</w:t>
      </w:r>
      <w:r w:rsidRPr="0093282B">
        <w:t>________    ___</w:t>
      </w:r>
      <w:r w:rsidR="008619AC">
        <w:t>___</w:t>
      </w:r>
      <w:r w:rsidRPr="0093282B">
        <w:t>______________</w:t>
      </w:r>
    </w:p>
    <w:p w:rsidR="0093282B" w:rsidRPr="008619AC" w:rsidRDefault="0093282B" w:rsidP="0093282B">
      <w:pPr>
        <w:rPr>
          <w:sz w:val="20"/>
        </w:rPr>
      </w:pPr>
      <w:r w:rsidRPr="008619AC">
        <w:rPr>
          <w:sz w:val="20"/>
        </w:rPr>
        <w:t xml:space="preserve">                    </w:t>
      </w:r>
      <w:r w:rsidR="008619AC" w:rsidRPr="008619AC">
        <w:rPr>
          <w:sz w:val="20"/>
        </w:rPr>
        <w:t xml:space="preserve">                          </w:t>
      </w:r>
      <w:r w:rsidR="008619AC">
        <w:rPr>
          <w:sz w:val="20"/>
        </w:rPr>
        <w:t xml:space="preserve">                            </w:t>
      </w:r>
      <w:r w:rsidR="008619AC" w:rsidRPr="008619AC">
        <w:rPr>
          <w:sz w:val="20"/>
        </w:rPr>
        <w:t xml:space="preserve">    </w:t>
      </w:r>
      <w:r w:rsidRPr="008619AC">
        <w:rPr>
          <w:sz w:val="20"/>
        </w:rPr>
        <w:t xml:space="preserve">   (подпись)                        </w:t>
      </w:r>
      <w:r w:rsidR="008619AC">
        <w:rPr>
          <w:sz w:val="20"/>
        </w:rPr>
        <w:t xml:space="preserve">             </w:t>
      </w:r>
      <w:r w:rsidRPr="008619AC">
        <w:rPr>
          <w:sz w:val="20"/>
        </w:rPr>
        <w:t xml:space="preserve">           (ФИО)</w:t>
      </w:r>
    </w:p>
    <w:p w:rsidR="0093282B" w:rsidRPr="0093282B" w:rsidRDefault="0093282B" w:rsidP="0093282B">
      <w:r w:rsidRPr="0093282B">
        <w:t>__________________</w:t>
      </w:r>
      <w:r w:rsidR="008619AC">
        <w:t>_____________</w:t>
      </w:r>
      <w:r w:rsidRPr="0093282B">
        <w:t>________    ______________</w:t>
      </w:r>
    </w:p>
    <w:p w:rsidR="0093282B" w:rsidRPr="0093282B" w:rsidRDefault="0093282B" w:rsidP="0093282B">
      <w:r w:rsidRPr="0093282B">
        <w:t xml:space="preserve">                  </w:t>
      </w:r>
      <w:r w:rsidRPr="008619AC">
        <w:rPr>
          <w:sz w:val="20"/>
        </w:rPr>
        <w:t xml:space="preserve">(ФИО № телефона исполнителя)       </w:t>
      </w:r>
      <w:r w:rsidR="008619AC">
        <w:rPr>
          <w:sz w:val="20"/>
        </w:rPr>
        <w:t xml:space="preserve">                 </w:t>
      </w:r>
      <w:r w:rsidRPr="008619AC">
        <w:rPr>
          <w:sz w:val="20"/>
        </w:rPr>
        <w:t xml:space="preserve">                    (подпись)</w:t>
      </w:r>
    </w:p>
    <w:p w:rsidR="0093282B" w:rsidRPr="0093282B" w:rsidRDefault="0093282B" w:rsidP="0093282B">
      <w:r w:rsidRPr="0093282B">
        <w:t>«___» ________________ 20__г.</w:t>
      </w:r>
    </w:p>
    <w:p w:rsidR="0093282B" w:rsidRPr="008619AC" w:rsidRDefault="0093282B" w:rsidP="0093282B">
      <w:pPr>
        <w:rPr>
          <w:sz w:val="20"/>
        </w:rPr>
      </w:pPr>
      <w:r w:rsidRPr="008619AC">
        <w:rPr>
          <w:sz w:val="20"/>
        </w:rPr>
        <w:t xml:space="preserve">                         (дата составления)</w:t>
      </w:r>
    </w:p>
    <w:p w:rsidR="0093282B" w:rsidRPr="008619AC" w:rsidRDefault="0093282B" w:rsidP="0093282B">
      <w:pPr>
        <w:rPr>
          <w:sz w:val="20"/>
        </w:rPr>
      </w:pPr>
    </w:p>
    <w:p w:rsidR="0093282B" w:rsidRPr="0093282B" w:rsidRDefault="0093282B" w:rsidP="0093282B"/>
    <w:p w:rsidR="0093282B" w:rsidRPr="0093282B" w:rsidRDefault="0093282B" w:rsidP="0093282B"/>
    <w:p w:rsidR="0093282B" w:rsidRPr="0093282B" w:rsidRDefault="0093282B" w:rsidP="008619AC">
      <w:pPr>
        <w:ind w:left="5670"/>
        <w:jc w:val="both"/>
      </w:pPr>
      <w:proofErr w:type="gramStart"/>
      <w:r w:rsidRPr="0093282B">
        <w:lastRenderedPageBreak/>
        <w:t>Приложение 2 к Порядку пр</w:t>
      </w:r>
      <w:r w:rsidRPr="0093282B">
        <w:t>е</w:t>
      </w:r>
      <w:r w:rsidRPr="0093282B">
        <w:t>доставления субсидий из бю</w:t>
      </w:r>
      <w:r w:rsidRPr="0093282B">
        <w:t>д</w:t>
      </w:r>
      <w:r w:rsidRPr="0093282B">
        <w:t>жета района на проведение м</w:t>
      </w:r>
      <w:r w:rsidRPr="0093282B">
        <w:t>е</w:t>
      </w:r>
      <w:r w:rsidRPr="0093282B">
        <w:t>роприятий по предупреждению</w:t>
      </w:r>
      <w:r w:rsidR="008619AC">
        <w:t xml:space="preserve"> </w:t>
      </w:r>
      <w:r w:rsidRPr="0093282B">
        <w:t>и ликвидации болезней живо</w:t>
      </w:r>
      <w:r w:rsidRPr="0093282B">
        <w:t>т</w:t>
      </w:r>
      <w:r w:rsidRPr="0093282B">
        <w:t>ных,</w:t>
      </w:r>
      <w:r w:rsidR="008619AC">
        <w:t xml:space="preserve"> </w:t>
      </w:r>
      <w:r w:rsidRPr="0093282B">
        <w:t>их лечению, защите нас</w:t>
      </w:r>
      <w:r w:rsidRPr="0093282B">
        <w:t>е</w:t>
      </w:r>
      <w:r w:rsidRPr="0093282B">
        <w:t>ления от болезней, общих для человека и животных на тек</w:t>
      </w:r>
      <w:r w:rsidRPr="0093282B">
        <w:t>у</w:t>
      </w:r>
      <w:r w:rsidRPr="0093282B">
        <w:t>щий финансовый год, очередной финансовый год и плановый п</w:t>
      </w:r>
      <w:r w:rsidRPr="0093282B">
        <w:t>е</w:t>
      </w:r>
      <w:r w:rsidRPr="0093282B">
        <w:t>риод</w:t>
      </w:r>
      <w:proofErr w:type="gramEnd"/>
    </w:p>
    <w:p w:rsidR="0093282B" w:rsidRPr="008619AC" w:rsidRDefault="0093282B" w:rsidP="008619AC">
      <w:pPr>
        <w:jc w:val="center"/>
        <w:rPr>
          <w:b/>
        </w:rPr>
      </w:pPr>
    </w:p>
    <w:p w:rsidR="0093282B" w:rsidRPr="008619AC" w:rsidRDefault="0093282B" w:rsidP="008619AC">
      <w:pPr>
        <w:jc w:val="center"/>
        <w:rPr>
          <w:b/>
        </w:rPr>
      </w:pPr>
    </w:p>
    <w:p w:rsidR="008619AC" w:rsidRDefault="0093282B" w:rsidP="008619AC">
      <w:pPr>
        <w:jc w:val="center"/>
        <w:rPr>
          <w:b/>
        </w:rPr>
      </w:pPr>
      <w:r w:rsidRPr="008619AC">
        <w:rPr>
          <w:b/>
        </w:rPr>
        <w:t xml:space="preserve">Форма сведений о проведенных мероприятиях по предупреждению </w:t>
      </w:r>
    </w:p>
    <w:p w:rsidR="008619AC" w:rsidRDefault="0093282B" w:rsidP="008619AC">
      <w:pPr>
        <w:jc w:val="center"/>
        <w:rPr>
          <w:b/>
        </w:rPr>
      </w:pPr>
      <w:r w:rsidRPr="008619AC">
        <w:rPr>
          <w:b/>
        </w:rPr>
        <w:t xml:space="preserve">и ликвидации болезней животных, их лечению, защите населения </w:t>
      </w:r>
    </w:p>
    <w:p w:rsidR="0093282B" w:rsidRPr="008619AC" w:rsidRDefault="0093282B" w:rsidP="008619AC">
      <w:pPr>
        <w:jc w:val="center"/>
        <w:rPr>
          <w:b/>
        </w:rPr>
      </w:pPr>
      <w:r w:rsidRPr="008619AC">
        <w:rPr>
          <w:b/>
        </w:rPr>
        <w:t>от болезней, общих для человека и животных</w:t>
      </w:r>
    </w:p>
    <w:p w:rsidR="0093282B" w:rsidRPr="008619AC" w:rsidRDefault="0093282B" w:rsidP="008619AC">
      <w:pPr>
        <w:jc w:val="center"/>
        <w:rPr>
          <w:b/>
        </w:rPr>
      </w:pPr>
      <w:r w:rsidRPr="008619AC">
        <w:rPr>
          <w:b/>
        </w:rPr>
        <w:t>на 1________  ___</w:t>
      </w:r>
      <w:r w:rsidR="008619AC">
        <w:rPr>
          <w:b/>
        </w:rPr>
        <w:t xml:space="preserve"> </w:t>
      </w:r>
      <w:r w:rsidRPr="008619AC">
        <w:rPr>
          <w:b/>
        </w:rPr>
        <w:t>года</w:t>
      </w:r>
    </w:p>
    <w:p w:rsidR="0093282B" w:rsidRPr="008619AC" w:rsidRDefault="008619AC" w:rsidP="008619AC">
      <w:pPr>
        <w:rPr>
          <w:b/>
          <w:sz w:val="20"/>
        </w:rPr>
      </w:pPr>
      <w:r>
        <w:rPr>
          <w:b/>
          <w:sz w:val="20"/>
        </w:rPr>
        <w:t xml:space="preserve">                                                                                    </w:t>
      </w:r>
      <w:r w:rsidR="0093282B" w:rsidRPr="008619AC">
        <w:rPr>
          <w:b/>
          <w:sz w:val="20"/>
        </w:rPr>
        <w:t>(месяц)</w:t>
      </w:r>
    </w:p>
    <w:p w:rsidR="0093282B" w:rsidRPr="008619AC" w:rsidRDefault="0093282B" w:rsidP="008619AC">
      <w:pPr>
        <w:jc w:val="center"/>
        <w:rPr>
          <w:b/>
        </w:rPr>
      </w:pPr>
    </w:p>
    <w:p w:rsidR="0093282B" w:rsidRPr="0093282B" w:rsidRDefault="0093282B" w:rsidP="0093282B">
      <w:r w:rsidRPr="0093282B">
        <w:t>Наименование МО______________________________</w:t>
      </w:r>
    </w:p>
    <w:p w:rsidR="0093282B" w:rsidRPr="0093282B" w:rsidRDefault="0093282B" w:rsidP="009328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5"/>
        <w:gridCol w:w="911"/>
        <w:gridCol w:w="851"/>
        <w:gridCol w:w="992"/>
        <w:gridCol w:w="851"/>
        <w:gridCol w:w="992"/>
        <w:gridCol w:w="850"/>
        <w:gridCol w:w="709"/>
        <w:gridCol w:w="851"/>
        <w:gridCol w:w="1134"/>
      </w:tblGrid>
      <w:tr w:rsidR="0093282B" w:rsidRPr="008619AC" w:rsidTr="008619AC">
        <w:trPr>
          <w:jc w:val="center"/>
        </w:trPr>
        <w:tc>
          <w:tcPr>
            <w:tcW w:w="1465" w:type="dxa"/>
            <w:vMerge w:val="restart"/>
          </w:tcPr>
          <w:p w:rsidR="0093282B" w:rsidRPr="008619AC" w:rsidRDefault="0093282B" w:rsidP="008619AC">
            <w:pPr>
              <w:jc w:val="center"/>
              <w:rPr>
                <w:b/>
                <w:sz w:val="24"/>
                <w:szCs w:val="24"/>
              </w:rPr>
            </w:pPr>
            <w:r w:rsidRPr="008619AC">
              <w:rPr>
                <w:b/>
                <w:sz w:val="24"/>
                <w:szCs w:val="24"/>
              </w:rPr>
              <w:t>Наимен</w:t>
            </w:r>
            <w:r w:rsidRPr="008619AC">
              <w:rPr>
                <w:b/>
                <w:sz w:val="24"/>
                <w:szCs w:val="24"/>
              </w:rPr>
              <w:t>о</w:t>
            </w:r>
            <w:r w:rsidRPr="008619AC">
              <w:rPr>
                <w:b/>
                <w:sz w:val="24"/>
                <w:szCs w:val="24"/>
              </w:rPr>
              <w:t>вание н</w:t>
            </w:r>
            <w:r w:rsidRPr="008619AC">
              <w:rPr>
                <w:b/>
                <w:sz w:val="24"/>
                <w:szCs w:val="24"/>
              </w:rPr>
              <w:t>а</w:t>
            </w:r>
            <w:r w:rsidRPr="008619AC">
              <w:rPr>
                <w:b/>
                <w:sz w:val="24"/>
                <w:szCs w:val="24"/>
              </w:rPr>
              <w:t>селенного пункта, где произведен отлов</w:t>
            </w:r>
          </w:p>
        </w:tc>
        <w:tc>
          <w:tcPr>
            <w:tcW w:w="911" w:type="dxa"/>
            <w:vMerge w:val="restart"/>
          </w:tcPr>
          <w:p w:rsidR="0093282B" w:rsidRPr="008619AC" w:rsidRDefault="0093282B" w:rsidP="008619AC">
            <w:pPr>
              <w:jc w:val="center"/>
              <w:rPr>
                <w:b/>
                <w:sz w:val="24"/>
                <w:szCs w:val="24"/>
              </w:rPr>
            </w:pPr>
            <w:r w:rsidRPr="008619AC">
              <w:rPr>
                <w:b/>
                <w:sz w:val="24"/>
                <w:szCs w:val="24"/>
              </w:rPr>
              <w:t>Дата отл</w:t>
            </w:r>
            <w:r w:rsidRPr="008619AC">
              <w:rPr>
                <w:b/>
                <w:sz w:val="24"/>
                <w:szCs w:val="24"/>
              </w:rPr>
              <w:t>о</w:t>
            </w:r>
            <w:r w:rsidRPr="008619AC">
              <w:rPr>
                <w:b/>
                <w:sz w:val="24"/>
                <w:szCs w:val="24"/>
              </w:rPr>
              <w:t>ва</w:t>
            </w:r>
          </w:p>
        </w:tc>
        <w:tc>
          <w:tcPr>
            <w:tcW w:w="851" w:type="dxa"/>
            <w:vMerge w:val="restart"/>
          </w:tcPr>
          <w:p w:rsidR="0093282B" w:rsidRPr="008619AC" w:rsidRDefault="0093282B" w:rsidP="008619AC">
            <w:pPr>
              <w:jc w:val="center"/>
              <w:rPr>
                <w:b/>
                <w:sz w:val="24"/>
                <w:szCs w:val="24"/>
              </w:rPr>
            </w:pPr>
            <w:r w:rsidRPr="008619AC">
              <w:rPr>
                <w:b/>
                <w:sz w:val="24"/>
                <w:szCs w:val="24"/>
              </w:rPr>
              <w:t>К</w:t>
            </w:r>
            <w:r w:rsidRPr="008619AC">
              <w:rPr>
                <w:b/>
                <w:sz w:val="24"/>
                <w:szCs w:val="24"/>
              </w:rPr>
              <w:t>о</w:t>
            </w:r>
            <w:r w:rsidRPr="008619AC">
              <w:rPr>
                <w:b/>
                <w:sz w:val="24"/>
                <w:szCs w:val="24"/>
              </w:rPr>
              <w:t>лич</w:t>
            </w:r>
            <w:r w:rsidRPr="008619AC">
              <w:rPr>
                <w:b/>
                <w:sz w:val="24"/>
                <w:szCs w:val="24"/>
              </w:rPr>
              <w:t>е</w:t>
            </w:r>
            <w:r w:rsidRPr="008619AC">
              <w:rPr>
                <w:b/>
                <w:sz w:val="24"/>
                <w:szCs w:val="24"/>
              </w:rPr>
              <w:t xml:space="preserve">ство </w:t>
            </w:r>
            <w:proofErr w:type="gramStart"/>
            <w:r w:rsidRPr="008619AC">
              <w:rPr>
                <w:b/>
                <w:sz w:val="24"/>
                <w:szCs w:val="24"/>
              </w:rPr>
              <w:t>о</w:t>
            </w:r>
            <w:r w:rsidRPr="008619AC">
              <w:rPr>
                <w:b/>
                <w:sz w:val="24"/>
                <w:szCs w:val="24"/>
              </w:rPr>
              <w:t>т</w:t>
            </w:r>
            <w:r w:rsidRPr="008619AC">
              <w:rPr>
                <w:b/>
                <w:sz w:val="24"/>
                <w:szCs w:val="24"/>
              </w:rPr>
              <w:t>ло</w:t>
            </w:r>
            <w:r w:rsidRPr="008619AC">
              <w:rPr>
                <w:b/>
                <w:sz w:val="24"/>
                <w:szCs w:val="24"/>
              </w:rPr>
              <w:t>в</w:t>
            </w:r>
            <w:r w:rsidRPr="008619AC">
              <w:rPr>
                <w:b/>
                <w:sz w:val="24"/>
                <w:szCs w:val="24"/>
              </w:rPr>
              <w:t>ле</w:t>
            </w:r>
            <w:r w:rsidRPr="008619AC">
              <w:rPr>
                <w:b/>
                <w:sz w:val="24"/>
                <w:szCs w:val="24"/>
              </w:rPr>
              <w:t>н</w:t>
            </w:r>
            <w:r w:rsidRPr="008619AC">
              <w:rPr>
                <w:b/>
                <w:sz w:val="24"/>
                <w:szCs w:val="24"/>
              </w:rPr>
              <w:t>ных</w:t>
            </w:r>
            <w:proofErr w:type="gramEnd"/>
            <w:r w:rsidRPr="008619AC">
              <w:rPr>
                <w:b/>
                <w:sz w:val="24"/>
                <w:szCs w:val="24"/>
              </w:rPr>
              <w:t xml:space="preserve"> ж</w:t>
            </w:r>
            <w:r w:rsidRPr="008619AC">
              <w:rPr>
                <w:b/>
                <w:sz w:val="24"/>
                <w:szCs w:val="24"/>
              </w:rPr>
              <w:t>и</w:t>
            </w:r>
            <w:r w:rsidRPr="008619AC">
              <w:rPr>
                <w:b/>
                <w:sz w:val="24"/>
                <w:szCs w:val="24"/>
              </w:rPr>
              <w:t>вот</w:t>
            </w:r>
          </w:p>
          <w:p w:rsidR="0093282B" w:rsidRPr="008619AC" w:rsidRDefault="0093282B" w:rsidP="008619AC">
            <w:pPr>
              <w:jc w:val="center"/>
              <w:rPr>
                <w:b/>
                <w:sz w:val="24"/>
                <w:szCs w:val="24"/>
              </w:rPr>
            </w:pPr>
            <w:proofErr w:type="spellStart"/>
            <w:r w:rsidRPr="008619AC">
              <w:rPr>
                <w:b/>
                <w:sz w:val="24"/>
                <w:szCs w:val="24"/>
              </w:rPr>
              <w:t>ных</w:t>
            </w:r>
            <w:proofErr w:type="spellEnd"/>
            <w:r w:rsidRPr="008619AC">
              <w:rPr>
                <w:b/>
                <w:sz w:val="24"/>
                <w:szCs w:val="24"/>
              </w:rPr>
              <w:t>, голов</w:t>
            </w:r>
          </w:p>
        </w:tc>
        <w:tc>
          <w:tcPr>
            <w:tcW w:w="6379" w:type="dxa"/>
            <w:gridSpan w:val="7"/>
          </w:tcPr>
          <w:p w:rsidR="0093282B" w:rsidRPr="008619AC" w:rsidRDefault="0093282B" w:rsidP="008619AC">
            <w:pPr>
              <w:jc w:val="center"/>
              <w:rPr>
                <w:b/>
                <w:sz w:val="24"/>
                <w:szCs w:val="24"/>
              </w:rPr>
            </w:pPr>
            <w:r w:rsidRPr="008619AC">
              <w:rPr>
                <w:b/>
                <w:sz w:val="24"/>
                <w:szCs w:val="24"/>
              </w:rPr>
              <w:t>Мероприятия</w:t>
            </w:r>
          </w:p>
        </w:tc>
      </w:tr>
      <w:tr w:rsidR="0093282B" w:rsidRPr="008619AC" w:rsidTr="008619AC">
        <w:trPr>
          <w:jc w:val="center"/>
        </w:trPr>
        <w:tc>
          <w:tcPr>
            <w:tcW w:w="1465" w:type="dxa"/>
            <w:vMerge/>
          </w:tcPr>
          <w:p w:rsidR="0093282B" w:rsidRPr="008619AC" w:rsidRDefault="0093282B" w:rsidP="008619AC">
            <w:pPr>
              <w:jc w:val="center"/>
              <w:rPr>
                <w:b/>
                <w:sz w:val="24"/>
                <w:szCs w:val="24"/>
              </w:rPr>
            </w:pPr>
          </w:p>
        </w:tc>
        <w:tc>
          <w:tcPr>
            <w:tcW w:w="911" w:type="dxa"/>
            <w:vMerge/>
          </w:tcPr>
          <w:p w:rsidR="0093282B" w:rsidRPr="008619AC" w:rsidRDefault="0093282B" w:rsidP="008619AC">
            <w:pPr>
              <w:jc w:val="center"/>
              <w:rPr>
                <w:b/>
                <w:sz w:val="24"/>
                <w:szCs w:val="24"/>
              </w:rPr>
            </w:pPr>
          </w:p>
        </w:tc>
        <w:tc>
          <w:tcPr>
            <w:tcW w:w="851" w:type="dxa"/>
            <w:vMerge/>
          </w:tcPr>
          <w:p w:rsidR="0093282B" w:rsidRPr="008619AC" w:rsidRDefault="0093282B" w:rsidP="008619AC">
            <w:pPr>
              <w:jc w:val="center"/>
              <w:rPr>
                <w:b/>
                <w:sz w:val="24"/>
                <w:szCs w:val="24"/>
              </w:rPr>
            </w:pPr>
          </w:p>
        </w:tc>
        <w:tc>
          <w:tcPr>
            <w:tcW w:w="992" w:type="dxa"/>
          </w:tcPr>
          <w:p w:rsidR="0093282B" w:rsidRPr="008619AC" w:rsidRDefault="0093282B" w:rsidP="008619AC">
            <w:pPr>
              <w:jc w:val="center"/>
              <w:rPr>
                <w:b/>
                <w:sz w:val="24"/>
                <w:szCs w:val="24"/>
              </w:rPr>
            </w:pPr>
            <w:r w:rsidRPr="008619AC">
              <w:rPr>
                <w:b/>
                <w:sz w:val="24"/>
                <w:szCs w:val="24"/>
              </w:rPr>
              <w:t>ра</w:t>
            </w:r>
            <w:r w:rsidRPr="008619AC">
              <w:rPr>
                <w:b/>
                <w:sz w:val="24"/>
                <w:szCs w:val="24"/>
              </w:rPr>
              <w:t>з</w:t>
            </w:r>
            <w:r w:rsidRPr="008619AC">
              <w:rPr>
                <w:b/>
                <w:sz w:val="24"/>
                <w:szCs w:val="24"/>
              </w:rPr>
              <w:t>мещ</w:t>
            </w:r>
            <w:r w:rsidRPr="008619AC">
              <w:rPr>
                <w:b/>
                <w:sz w:val="24"/>
                <w:szCs w:val="24"/>
              </w:rPr>
              <w:t>е</w:t>
            </w:r>
            <w:r w:rsidRPr="008619AC">
              <w:rPr>
                <w:b/>
                <w:sz w:val="24"/>
                <w:szCs w:val="24"/>
              </w:rPr>
              <w:t>но в пункте пер</w:t>
            </w:r>
            <w:r w:rsidRPr="008619AC">
              <w:rPr>
                <w:b/>
                <w:sz w:val="24"/>
                <w:szCs w:val="24"/>
              </w:rPr>
              <w:t>е</w:t>
            </w:r>
            <w:r w:rsidRPr="008619AC">
              <w:rPr>
                <w:b/>
                <w:sz w:val="24"/>
                <w:szCs w:val="24"/>
              </w:rPr>
              <w:t>дер</w:t>
            </w:r>
            <w:r w:rsidRPr="008619AC">
              <w:rPr>
                <w:b/>
                <w:sz w:val="24"/>
                <w:szCs w:val="24"/>
              </w:rPr>
              <w:t>ж</w:t>
            </w:r>
            <w:r w:rsidRPr="008619AC">
              <w:rPr>
                <w:b/>
                <w:sz w:val="24"/>
                <w:szCs w:val="24"/>
              </w:rPr>
              <w:t>ки, г</w:t>
            </w:r>
            <w:r w:rsidRPr="008619AC">
              <w:rPr>
                <w:b/>
                <w:sz w:val="24"/>
                <w:szCs w:val="24"/>
              </w:rPr>
              <w:t>о</w:t>
            </w:r>
            <w:r w:rsidRPr="008619AC">
              <w:rPr>
                <w:b/>
                <w:sz w:val="24"/>
                <w:szCs w:val="24"/>
              </w:rPr>
              <w:t>лов</w:t>
            </w:r>
          </w:p>
        </w:tc>
        <w:tc>
          <w:tcPr>
            <w:tcW w:w="851" w:type="dxa"/>
          </w:tcPr>
          <w:p w:rsidR="0093282B" w:rsidRPr="008619AC" w:rsidRDefault="0093282B" w:rsidP="008619AC">
            <w:pPr>
              <w:jc w:val="center"/>
              <w:rPr>
                <w:b/>
                <w:sz w:val="24"/>
                <w:szCs w:val="24"/>
              </w:rPr>
            </w:pPr>
            <w:r w:rsidRPr="008619AC">
              <w:rPr>
                <w:b/>
                <w:sz w:val="24"/>
                <w:szCs w:val="24"/>
              </w:rPr>
              <w:t>о</w:t>
            </w:r>
            <w:r w:rsidRPr="008619AC">
              <w:rPr>
                <w:b/>
                <w:sz w:val="24"/>
                <w:szCs w:val="24"/>
              </w:rPr>
              <w:t>с</w:t>
            </w:r>
            <w:r w:rsidRPr="008619AC">
              <w:rPr>
                <w:b/>
                <w:sz w:val="24"/>
                <w:szCs w:val="24"/>
              </w:rPr>
              <w:t>мо</w:t>
            </w:r>
            <w:r w:rsidRPr="008619AC">
              <w:rPr>
                <w:b/>
                <w:sz w:val="24"/>
                <w:szCs w:val="24"/>
              </w:rPr>
              <w:t>т</w:t>
            </w:r>
            <w:r w:rsidRPr="008619AC">
              <w:rPr>
                <w:b/>
                <w:sz w:val="24"/>
                <w:szCs w:val="24"/>
              </w:rPr>
              <w:t>рено вет</w:t>
            </w:r>
            <w:r w:rsidRPr="008619AC">
              <w:rPr>
                <w:b/>
                <w:sz w:val="24"/>
                <w:szCs w:val="24"/>
              </w:rPr>
              <w:t>е</w:t>
            </w:r>
            <w:r w:rsidRPr="008619AC">
              <w:rPr>
                <w:b/>
                <w:sz w:val="24"/>
                <w:szCs w:val="24"/>
              </w:rPr>
              <w:t>р</w:t>
            </w:r>
            <w:r w:rsidRPr="008619AC">
              <w:rPr>
                <w:b/>
                <w:sz w:val="24"/>
                <w:szCs w:val="24"/>
              </w:rPr>
              <w:t>и</w:t>
            </w:r>
            <w:r w:rsidRPr="008619AC">
              <w:rPr>
                <w:b/>
                <w:sz w:val="24"/>
                <w:szCs w:val="24"/>
              </w:rPr>
              <w:t>на</w:t>
            </w:r>
            <w:r w:rsidRPr="008619AC">
              <w:rPr>
                <w:b/>
                <w:sz w:val="24"/>
                <w:szCs w:val="24"/>
              </w:rPr>
              <w:t>р</w:t>
            </w:r>
            <w:r w:rsidRPr="008619AC">
              <w:rPr>
                <w:b/>
                <w:sz w:val="24"/>
                <w:szCs w:val="24"/>
              </w:rPr>
              <w:t>ными вр</w:t>
            </w:r>
            <w:r w:rsidRPr="008619AC">
              <w:rPr>
                <w:b/>
                <w:sz w:val="24"/>
                <w:szCs w:val="24"/>
              </w:rPr>
              <w:t>а</w:t>
            </w:r>
            <w:r w:rsidRPr="008619AC">
              <w:rPr>
                <w:b/>
                <w:sz w:val="24"/>
                <w:szCs w:val="24"/>
              </w:rPr>
              <w:t>чами, голов</w:t>
            </w:r>
          </w:p>
        </w:tc>
        <w:tc>
          <w:tcPr>
            <w:tcW w:w="992" w:type="dxa"/>
          </w:tcPr>
          <w:p w:rsidR="0093282B" w:rsidRPr="008619AC" w:rsidRDefault="0093282B" w:rsidP="008619AC">
            <w:pPr>
              <w:jc w:val="center"/>
              <w:rPr>
                <w:b/>
                <w:sz w:val="24"/>
                <w:szCs w:val="24"/>
              </w:rPr>
            </w:pPr>
            <w:r w:rsidRPr="008619AC">
              <w:rPr>
                <w:b/>
                <w:sz w:val="24"/>
                <w:szCs w:val="24"/>
              </w:rPr>
              <w:t>оказ</w:t>
            </w:r>
            <w:r w:rsidRPr="008619AC">
              <w:rPr>
                <w:b/>
                <w:sz w:val="24"/>
                <w:szCs w:val="24"/>
              </w:rPr>
              <w:t>а</w:t>
            </w:r>
            <w:r w:rsidRPr="008619AC">
              <w:rPr>
                <w:b/>
                <w:sz w:val="24"/>
                <w:szCs w:val="24"/>
              </w:rPr>
              <w:t>на в</w:t>
            </w:r>
            <w:r w:rsidRPr="008619AC">
              <w:rPr>
                <w:b/>
                <w:sz w:val="24"/>
                <w:szCs w:val="24"/>
              </w:rPr>
              <w:t>е</w:t>
            </w:r>
            <w:r w:rsidRPr="008619AC">
              <w:rPr>
                <w:b/>
                <w:sz w:val="24"/>
                <w:szCs w:val="24"/>
              </w:rPr>
              <w:t>тер</w:t>
            </w:r>
            <w:r w:rsidRPr="008619AC">
              <w:rPr>
                <w:b/>
                <w:sz w:val="24"/>
                <w:szCs w:val="24"/>
              </w:rPr>
              <w:t>и</w:t>
            </w:r>
            <w:r w:rsidRPr="008619AC">
              <w:rPr>
                <w:b/>
                <w:sz w:val="24"/>
                <w:szCs w:val="24"/>
              </w:rPr>
              <w:t>на</w:t>
            </w:r>
            <w:r w:rsidRPr="008619AC">
              <w:rPr>
                <w:b/>
                <w:sz w:val="24"/>
                <w:szCs w:val="24"/>
              </w:rPr>
              <w:t>р</w:t>
            </w:r>
            <w:r w:rsidRPr="008619AC">
              <w:rPr>
                <w:b/>
                <w:sz w:val="24"/>
                <w:szCs w:val="24"/>
              </w:rPr>
              <w:t>ная п</w:t>
            </w:r>
            <w:r w:rsidRPr="008619AC">
              <w:rPr>
                <w:b/>
                <w:sz w:val="24"/>
                <w:szCs w:val="24"/>
              </w:rPr>
              <w:t>о</w:t>
            </w:r>
            <w:r w:rsidRPr="008619AC">
              <w:rPr>
                <w:b/>
                <w:sz w:val="24"/>
                <w:szCs w:val="24"/>
              </w:rPr>
              <w:t>мощь, голов</w:t>
            </w:r>
          </w:p>
        </w:tc>
        <w:tc>
          <w:tcPr>
            <w:tcW w:w="850" w:type="dxa"/>
          </w:tcPr>
          <w:p w:rsidR="0093282B" w:rsidRPr="008619AC" w:rsidRDefault="0093282B" w:rsidP="008619AC">
            <w:pPr>
              <w:jc w:val="center"/>
              <w:rPr>
                <w:b/>
                <w:sz w:val="24"/>
                <w:szCs w:val="24"/>
              </w:rPr>
            </w:pPr>
            <w:r w:rsidRPr="008619AC">
              <w:rPr>
                <w:b/>
                <w:sz w:val="24"/>
                <w:szCs w:val="24"/>
              </w:rPr>
              <w:t>пер</w:t>
            </w:r>
            <w:r w:rsidRPr="008619AC">
              <w:rPr>
                <w:b/>
                <w:sz w:val="24"/>
                <w:szCs w:val="24"/>
              </w:rPr>
              <w:t>е</w:t>
            </w:r>
            <w:r w:rsidRPr="008619AC">
              <w:rPr>
                <w:b/>
                <w:sz w:val="24"/>
                <w:szCs w:val="24"/>
              </w:rPr>
              <w:t>дано вл</w:t>
            </w:r>
            <w:r w:rsidRPr="008619AC">
              <w:rPr>
                <w:b/>
                <w:sz w:val="24"/>
                <w:szCs w:val="24"/>
              </w:rPr>
              <w:t>а</w:t>
            </w:r>
            <w:r w:rsidRPr="008619AC">
              <w:rPr>
                <w:b/>
                <w:sz w:val="24"/>
                <w:szCs w:val="24"/>
              </w:rPr>
              <w:t>дел</w:t>
            </w:r>
            <w:r w:rsidRPr="008619AC">
              <w:rPr>
                <w:b/>
                <w:sz w:val="24"/>
                <w:szCs w:val="24"/>
              </w:rPr>
              <w:t>ь</w:t>
            </w:r>
            <w:r w:rsidRPr="008619AC">
              <w:rPr>
                <w:b/>
                <w:sz w:val="24"/>
                <w:szCs w:val="24"/>
              </w:rPr>
              <w:t>цам, голов</w:t>
            </w:r>
          </w:p>
        </w:tc>
        <w:tc>
          <w:tcPr>
            <w:tcW w:w="709" w:type="dxa"/>
          </w:tcPr>
          <w:p w:rsidR="0093282B" w:rsidRPr="008619AC" w:rsidRDefault="0093282B" w:rsidP="008619AC">
            <w:pPr>
              <w:jc w:val="center"/>
              <w:rPr>
                <w:b/>
                <w:sz w:val="24"/>
                <w:szCs w:val="24"/>
              </w:rPr>
            </w:pPr>
            <w:r w:rsidRPr="008619AC">
              <w:rPr>
                <w:b/>
                <w:sz w:val="24"/>
                <w:szCs w:val="24"/>
              </w:rPr>
              <w:t>утил</w:t>
            </w:r>
            <w:r w:rsidRPr="008619AC">
              <w:rPr>
                <w:b/>
                <w:sz w:val="24"/>
                <w:szCs w:val="24"/>
              </w:rPr>
              <w:t>и</w:t>
            </w:r>
            <w:r w:rsidRPr="008619AC">
              <w:rPr>
                <w:b/>
                <w:sz w:val="24"/>
                <w:szCs w:val="24"/>
              </w:rPr>
              <w:t>з</w:t>
            </w:r>
            <w:r w:rsidRPr="008619AC">
              <w:rPr>
                <w:b/>
                <w:sz w:val="24"/>
                <w:szCs w:val="24"/>
              </w:rPr>
              <w:t>и</w:t>
            </w:r>
            <w:r w:rsidRPr="008619AC">
              <w:rPr>
                <w:b/>
                <w:sz w:val="24"/>
                <w:szCs w:val="24"/>
              </w:rPr>
              <w:t>р</w:t>
            </w:r>
            <w:r w:rsidRPr="008619AC">
              <w:rPr>
                <w:b/>
                <w:sz w:val="24"/>
                <w:szCs w:val="24"/>
              </w:rPr>
              <w:t>о</w:t>
            </w:r>
            <w:r w:rsidRPr="008619AC">
              <w:rPr>
                <w:b/>
                <w:sz w:val="24"/>
                <w:szCs w:val="24"/>
              </w:rPr>
              <w:t>в</w:t>
            </w:r>
            <w:r w:rsidRPr="008619AC">
              <w:rPr>
                <w:b/>
                <w:sz w:val="24"/>
                <w:szCs w:val="24"/>
              </w:rPr>
              <w:t>а</w:t>
            </w:r>
            <w:r w:rsidRPr="008619AC">
              <w:rPr>
                <w:b/>
                <w:sz w:val="24"/>
                <w:szCs w:val="24"/>
              </w:rPr>
              <w:t>но трупов, г</w:t>
            </w:r>
            <w:r w:rsidRPr="008619AC">
              <w:rPr>
                <w:b/>
                <w:sz w:val="24"/>
                <w:szCs w:val="24"/>
              </w:rPr>
              <w:t>о</w:t>
            </w:r>
            <w:r w:rsidRPr="008619AC">
              <w:rPr>
                <w:b/>
                <w:sz w:val="24"/>
                <w:szCs w:val="24"/>
              </w:rPr>
              <w:t>лов</w:t>
            </w:r>
          </w:p>
        </w:tc>
        <w:tc>
          <w:tcPr>
            <w:tcW w:w="851" w:type="dxa"/>
          </w:tcPr>
          <w:p w:rsidR="0093282B" w:rsidRPr="008619AC" w:rsidRDefault="0093282B" w:rsidP="008619AC">
            <w:pPr>
              <w:jc w:val="center"/>
              <w:rPr>
                <w:b/>
                <w:sz w:val="24"/>
                <w:szCs w:val="24"/>
              </w:rPr>
            </w:pPr>
            <w:r w:rsidRPr="008619AC">
              <w:rPr>
                <w:b/>
                <w:sz w:val="24"/>
                <w:szCs w:val="24"/>
              </w:rPr>
              <w:t>к</w:t>
            </w:r>
            <w:r w:rsidRPr="008619AC">
              <w:rPr>
                <w:b/>
                <w:sz w:val="24"/>
                <w:szCs w:val="24"/>
              </w:rPr>
              <w:t>о</w:t>
            </w:r>
            <w:r w:rsidRPr="008619AC">
              <w:rPr>
                <w:b/>
                <w:sz w:val="24"/>
                <w:szCs w:val="24"/>
              </w:rPr>
              <w:t>лич</w:t>
            </w:r>
            <w:r w:rsidRPr="008619AC">
              <w:rPr>
                <w:b/>
                <w:sz w:val="24"/>
                <w:szCs w:val="24"/>
              </w:rPr>
              <w:t>е</w:t>
            </w:r>
            <w:r w:rsidRPr="008619AC">
              <w:rPr>
                <w:b/>
                <w:sz w:val="24"/>
                <w:szCs w:val="24"/>
              </w:rPr>
              <w:t>ство в</w:t>
            </w:r>
            <w:r w:rsidRPr="008619AC">
              <w:rPr>
                <w:b/>
                <w:sz w:val="24"/>
                <w:szCs w:val="24"/>
              </w:rPr>
              <w:t>ы</w:t>
            </w:r>
            <w:r w:rsidRPr="008619AC">
              <w:rPr>
                <w:b/>
                <w:sz w:val="24"/>
                <w:szCs w:val="24"/>
              </w:rPr>
              <w:t>да</w:t>
            </w:r>
            <w:r w:rsidRPr="008619AC">
              <w:rPr>
                <w:b/>
                <w:sz w:val="24"/>
                <w:szCs w:val="24"/>
              </w:rPr>
              <w:t>н</w:t>
            </w:r>
            <w:r w:rsidRPr="008619AC">
              <w:rPr>
                <w:b/>
                <w:sz w:val="24"/>
                <w:szCs w:val="24"/>
              </w:rPr>
              <w:t>ных вет</w:t>
            </w:r>
            <w:r w:rsidRPr="008619AC">
              <w:rPr>
                <w:b/>
                <w:sz w:val="24"/>
                <w:szCs w:val="24"/>
              </w:rPr>
              <w:t>е</w:t>
            </w:r>
            <w:r w:rsidRPr="008619AC">
              <w:rPr>
                <w:b/>
                <w:sz w:val="24"/>
                <w:szCs w:val="24"/>
              </w:rPr>
              <w:t>р</w:t>
            </w:r>
            <w:r w:rsidRPr="008619AC">
              <w:rPr>
                <w:b/>
                <w:sz w:val="24"/>
                <w:szCs w:val="24"/>
              </w:rPr>
              <w:t>и</w:t>
            </w:r>
            <w:r w:rsidRPr="008619AC">
              <w:rPr>
                <w:b/>
                <w:sz w:val="24"/>
                <w:szCs w:val="24"/>
              </w:rPr>
              <w:t>на</w:t>
            </w:r>
            <w:r w:rsidRPr="008619AC">
              <w:rPr>
                <w:b/>
                <w:sz w:val="24"/>
                <w:szCs w:val="24"/>
              </w:rPr>
              <w:t>р</w:t>
            </w:r>
            <w:r w:rsidRPr="008619AC">
              <w:rPr>
                <w:b/>
                <w:sz w:val="24"/>
                <w:szCs w:val="24"/>
              </w:rPr>
              <w:t>ных спр</w:t>
            </w:r>
            <w:r w:rsidRPr="008619AC">
              <w:rPr>
                <w:b/>
                <w:sz w:val="24"/>
                <w:szCs w:val="24"/>
              </w:rPr>
              <w:t>а</w:t>
            </w:r>
            <w:r w:rsidRPr="008619AC">
              <w:rPr>
                <w:b/>
                <w:sz w:val="24"/>
                <w:szCs w:val="24"/>
              </w:rPr>
              <w:t>вок №4 (штук)</w:t>
            </w:r>
          </w:p>
        </w:tc>
        <w:tc>
          <w:tcPr>
            <w:tcW w:w="1134" w:type="dxa"/>
          </w:tcPr>
          <w:p w:rsidR="0093282B" w:rsidRPr="008619AC" w:rsidRDefault="0093282B" w:rsidP="008619AC">
            <w:pPr>
              <w:jc w:val="center"/>
              <w:rPr>
                <w:b/>
                <w:sz w:val="24"/>
                <w:szCs w:val="24"/>
              </w:rPr>
            </w:pPr>
            <w:r w:rsidRPr="008619AC">
              <w:rPr>
                <w:b/>
                <w:sz w:val="24"/>
                <w:szCs w:val="24"/>
              </w:rPr>
              <w:t>место утил</w:t>
            </w:r>
            <w:r w:rsidRPr="008619AC">
              <w:rPr>
                <w:b/>
                <w:sz w:val="24"/>
                <w:szCs w:val="24"/>
              </w:rPr>
              <w:t>и</w:t>
            </w:r>
            <w:r w:rsidRPr="008619AC">
              <w:rPr>
                <w:b/>
                <w:sz w:val="24"/>
                <w:szCs w:val="24"/>
              </w:rPr>
              <w:t>зации трупов</w:t>
            </w:r>
          </w:p>
        </w:tc>
      </w:tr>
      <w:tr w:rsidR="0093282B" w:rsidRPr="008619AC" w:rsidTr="008619AC">
        <w:trPr>
          <w:jc w:val="center"/>
        </w:trPr>
        <w:tc>
          <w:tcPr>
            <w:tcW w:w="1465" w:type="dxa"/>
          </w:tcPr>
          <w:p w:rsidR="0093282B" w:rsidRPr="008619AC" w:rsidRDefault="0093282B" w:rsidP="008619AC">
            <w:pPr>
              <w:jc w:val="center"/>
              <w:rPr>
                <w:b/>
                <w:sz w:val="24"/>
                <w:szCs w:val="24"/>
              </w:rPr>
            </w:pPr>
            <w:r w:rsidRPr="008619AC">
              <w:rPr>
                <w:b/>
                <w:sz w:val="24"/>
                <w:szCs w:val="24"/>
              </w:rPr>
              <w:t>1</w:t>
            </w:r>
          </w:p>
        </w:tc>
        <w:tc>
          <w:tcPr>
            <w:tcW w:w="911" w:type="dxa"/>
          </w:tcPr>
          <w:p w:rsidR="0093282B" w:rsidRPr="008619AC" w:rsidRDefault="0093282B" w:rsidP="008619AC">
            <w:pPr>
              <w:jc w:val="center"/>
              <w:rPr>
                <w:b/>
                <w:sz w:val="24"/>
                <w:szCs w:val="24"/>
              </w:rPr>
            </w:pPr>
            <w:r w:rsidRPr="008619AC">
              <w:rPr>
                <w:b/>
                <w:sz w:val="24"/>
                <w:szCs w:val="24"/>
              </w:rPr>
              <w:t>2</w:t>
            </w:r>
          </w:p>
        </w:tc>
        <w:tc>
          <w:tcPr>
            <w:tcW w:w="851" w:type="dxa"/>
          </w:tcPr>
          <w:p w:rsidR="0093282B" w:rsidRPr="008619AC" w:rsidRDefault="0093282B" w:rsidP="008619AC">
            <w:pPr>
              <w:jc w:val="center"/>
              <w:rPr>
                <w:b/>
                <w:sz w:val="24"/>
                <w:szCs w:val="24"/>
              </w:rPr>
            </w:pPr>
            <w:r w:rsidRPr="008619AC">
              <w:rPr>
                <w:b/>
                <w:sz w:val="24"/>
                <w:szCs w:val="24"/>
              </w:rPr>
              <w:t>3</w:t>
            </w:r>
          </w:p>
        </w:tc>
        <w:tc>
          <w:tcPr>
            <w:tcW w:w="992" w:type="dxa"/>
          </w:tcPr>
          <w:p w:rsidR="0093282B" w:rsidRPr="008619AC" w:rsidRDefault="0093282B" w:rsidP="008619AC">
            <w:pPr>
              <w:jc w:val="center"/>
              <w:rPr>
                <w:b/>
                <w:sz w:val="24"/>
                <w:szCs w:val="24"/>
              </w:rPr>
            </w:pPr>
            <w:r w:rsidRPr="008619AC">
              <w:rPr>
                <w:b/>
                <w:sz w:val="24"/>
                <w:szCs w:val="24"/>
              </w:rPr>
              <w:t>4</w:t>
            </w:r>
          </w:p>
        </w:tc>
        <w:tc>
          <w:tcPr>
            <w:tcW w:w="851" w:type="dxa"/>
          </w:tcPr>
          <w:p w:rsidR="0093282B" w:rsidRPr="008619AC" w:rsidRDefault="0093282B" w:rsidP="008619AC">
            <w:pPr>
              <w:jc w:val="center"/>
              <w:rPr>
                <w:b/>
                <w:sz w:val="24"/>
                <w:szCs w:val="24"/>
              </w:rPr>
            </w:pPr>
            <w:r w:rsidRPr="008619AC">
              <w:rPr>
                <w:b/>
                <w:sz w:val="24"/>
                <w:szCs w:val="24"/>
              </w:rPr>
              <w:t>5</w:t>
            </w:r>
          </w:p>
        </w:tc>
        <w:tc>
          <w:tcPr>
            <w:tcW w:w="992" w:type="dxa"/>
          </w:tcPr>
          <w:p w:rsidR="0093282B" w:rsidRPr="008619AC" w:rsidRDefault="0093282B" w:rsidP="008619AC">
            <w:pPr>
              <w:jc w:val="center"/>
              <w:rPr>
                <w:b/>
                <w:sz w:val="24"/>
                <w:szCs w:val="24"/>
              </w:rPr>
            </w:pPr>
            <w:r w:rsidRPr="008619AC">
              <w:rPr>
                <w:b/>
                <w:sz w:val="24"/>
                <w:szCs w:val="24"/>
              </w:rPr>
              <w:t>6</w:t>
            </w:r>
          </w:p>
        </w:tc>
        <w:tc>
          <w:tcPr>
            <w:tcW w:w="850" w:type="dxa"/>
          </w:tcPr>
          <w:p w:rsidR="0093282B" w:rsidRPr="008619AC" w:rsidRDefault="0093282B" w:rsidP="008619AC">
            <w:pPr>
              <w:jc w:val="center"/>
              <w:rPr>
                <w:b/>
                <w:sz w:val="24"/>
                <w:szCs w:val="24"/>
              </w:rPr>
            </w:pPr>
            <w:r w:rsidRPr="008619AC">
              <w:rPr>
                <w:b/>
                <w:sz w:val="24"/>
                <w:szCs w:val="24"/>
              </w:rPr>
              <w:t>7</w:t>
            </w:r>
          </w:p>
        </w:tc>
        <w:tc>
          <w:tcPr>
            <w:tcW w:w="709" w:type="dxa"/>
          </w:tcPr>
          <w:p w:rsidR="0093282B" w:rsidRPr="008619AC" w:rsidRDefault="0093282B" w:rsidP="008619AC">
            <w:pPr>
              <w:jc w:val="center"/>
              <w:rPr>
                <w:b/>
                <w:sz w:val="24"/>
                <w:szCs w:val="24"/>
              </w:rPr>
            </w:pPr>
            <w:r w:rsidRPr="008619AC">
              <w:rPr>
                <w:b/>
                <w:sz w:val="24"/>
                <w:szCs w:val="24"/>
              </w:rPr>
              <w:t>8</w:t>
            </w:r>
          </w:p>
        </w:tc>
        <w:tc>
          <w:tcPr>
            <w:tcW w:w="851" w:type="dxa"/>
          </w:tcPr>
          <w:p w:rsidR="0093282B" w:rsidRPr="008619AC" w:rsidRDefault="0093282B" w:rsidP="008619AC">
            <w:pPr>
              <w:jc w:val="center"/>
              <w:rPr>
                <w:b/>
                <w:sz w:val="24"/>
                <w:szCs w:val="24"/>
              </w:rPr>
            </w:pPr>
            <w:r w:rsidRPr="008619AC">
              <w:rPr>
                <w:b/>
                <w:sz w:val="24"/>
                <w:szCs w:val="24"/>
              </w:rPr>
              <w:t>9</w:t>
            </w:r>
          </w:p>
        </w:tc>
        <w:tc>
          <w:tcPr>
            <w:tcW w:w="1134" w:type="dxa"/>
          </w:tcPr>
          <w:p w:rsidR="0093282B" w:rsidRPr="008619AC" w:rsidRDefault="0093282B" w:rsidP="008619AC">
            <w:pPr>
              <w:jc w:val="center"/>
              <w:rPr>
                <w:b/>
                <w:sz w:val="24"/>
                <w:szCs w:val="24"/>
              </w:rPr>
            </w:pPr>
            <w:r w:rsidRPr="008619AC">
              <w:rPr>
                <w:b/>
                <w:sz w:val="24"/>
                <w:szCs w:val="24"/>
              </w:rPr>
              <w:t>10</w:t>
            </w:r>
          </w:p>
        </w:tc>
      </w:tr>
      <w:tr w:rsidR="0093282B" w:rsidRPr="008619AC" w:rsidTr="008619AC">
        <w:trPr>
          <w:jc w:val="center"/>
        </w:trPr>
        <w:tc>
          <w:tcPr>
            <w:tcW w:w="9606" w:type="dxa"/>
            <w:gridSpan w:val="10"/>
          </w:tcPr>
          <w:p w:rsidR="0093282B" w:rsidRPr="008619AC" w:rsidRDefault="0093282B" w:rsidP="0093282B">
            <w:pPr>
              <w:rPr>
                <w:sz w:val="24"/>
                <w:szCs w:val="24"/>
              </w:rPr>
            </w:pPr>
            <w:proofErr w:type="gramStart"/>
            <w:r w:rsidRPr="008619AC">
              <w:rPr>
                <w:sz w:val="24"/>
                <w:szCs w:val="24"/>
              </w:rPr>
              <w:t>Безнадзорные</w:t>
            </w:r>
            <w:proofErr w:type="gramEnd"/>
          </w:p>
        </w:tc>
      </w:tr>
      <w:tr w:rsidR="0093282B" w:rsidRPr="008619AC" w:rsidTr="008619AC">
        <w:trPr>
          <w:jc w:val="center"/>
        </w:trPr>
        <w:tc>
          <w:tcPr>
            <w:tcW w:w="1465" w:type="dxa"/>
          </w:tcPr>
          <w:p w:rsidR="0093282B" w:rsidRPr="008619AC" w:rsidRDefault="0093282B" w:rsidP="0093282B">
            <w:pPr>
              <w:rPr>
                <w:sz w:val="24"/>
                <w:szCs w:val="24"/>
              </w:rPr>
            </w:pPr>
          </w:p>
        </w:tc>
        <w:tc>
          <w:tcPr>
            <w:tcW w:w="911" w:type="dxa"/>
          </w:tcPr>
          <w:p w:rsidR="0093282B" w:rsidRPr="008619AC" w:rsidRDefault="0093282B" w:rsidP="0093282B">
            <w:pPr>
              <w:rPr>
                <w:sz w:val="24"/>
                <w:szCs w:val="24"/>
              </w:rPr>
            </w:pPr>
          </w:p>
        </w:tc>
        <w:tc>
          <w:tcPr>
            <w:tcW w:w="851" w:type="dxa"/>
          </w:tcPr>
          <w:p w:rsidR="0093282B" w:rsidRPr="008619AC" w:rsidRDefault="0093282B" w:rsidP="0093282B">
            <w:pPr>
              <w:rPr>
                <w:sz w:val="24"/>
                <w:szCs w:val="24"/>
              </w:rPr>
            </w:pPr>
          </w:p>
        </w:tc>
        <w:tc>
          <w:tcPr>
            <w:tcW w:w="992" w:type="dxa"/>
          </w:tcPr>
          <w:p w:rsidR="0093282B" w:rsidRPr="008619AC" w:rsidRDefault="0093282B" w:rsidP="0093282B">
            <w:pPr>
              <w:rPr>
                <w:sz w:val="24"/>
                <w:szCs w:val="24"/>
              </w:rPr>
            </w:pPr>
          </w:p>
        </w:tc>
        <w:tc>
          <w:tcPr>
            <w:tcW w:w="851" w:type="dxa"/>
          </w:tcPr>
          <w:p w:rsidR="0093282B" w:rsidRPr="008619AC" w:rsidRDefault="0093282B" w:rsidP="0093282B">
            <w:pPr>
              <w:rPr>
                <w:sz w:val="24"/>
                <w:szCs w:val="24"/>
              </w:rPr>
            </w:pPr>
          </w:p>
        </w:tc>
        <w:tc>
          <w:tcPr>
            <w:tcW w:w="992" w:type="dxa"/>
          </w:tcPr>
          <w:p w:rsidR="0093282B" w:rsidRPr="008619AC" w:rsidRDefault="0093282B" w:rsidP="0093282B">
            <w:pPr>
              <w:rPr>
                <w:sz w:val="24"/>
                <w:szCs w:val="24"/>
              </w:rPr>
            </w:pPr>
          </w:p>
        </w:tc>
        <w:tc>
          <w:tcPr>
            <w:tcW w:w="850" w:type="dxa"/>
          </w:tcPr>
          <w:p w:rsidR="0093282B" w:rsidRPr="008619AC" w:rsidRDefault="0093282B" w:rsidP="0093282B">
            <w:pPr>
              <w:rPr>
                <w:sz w:val="24"/>
                <w:szCs w:val="24"/>
              </w:rPr>
            </w:pPr>
          </w:p>
        </w:tc>
        <w:tc>
          <w:tcPr>
            <w:tcW w:w="709" w:type="dxa"/>
          </w:tcPr>
          <w:p w:rsidR="0093282B" w:rsidRPr="008619AC" w:rsidRDefault="0093282B" w:rsidP="0093282B">
            <w:pPr>
              <w:rPr>
                <w:sz w:val="24"/>
                <w:szCs w:val="24"/>
              </w:rPr>
            </w:pPr>
          </w:p>
        </w:tc>
        <w:tc>
          <w:tcPr>
            <w:tcW w:w="851" w:type="dxa"/>
          </w:tcPr>
          <w:p w:rsidR="0093282B" w:rsidRPr="008619AC" w:rsidRDefault="0093282B" w:rsidP="0093282B">
            <w:pPr>
              <w:rPr>
                <w:sz w:val="24"/>
                <w:szCs w:val="24"/>
              </w:rPr>
            </w:pPr>
          </w:p>
        </w:tc>
        <w:tc>
          <w:tcPr>
            <w:tcW w:w="1134" w:type="dxa"/>
          </w:tcPr>
          <w:p w:rsidR="0093282B" w:rsidRPr="008619AC" w:rsidRDefault="0093282B" w:rsidP="0093282B">
            <w:pPr>
              <w:rPr>
                <w:sz w:val="24"/>
                <w:szCs w:val="24"/>
              </w:rPr>
            </w:pPr>
          </w:p>
        </w:tc>
      </w:tr>
      <w:tr w:rsidR="0093282B" w:rsidRPr="008619AC" w:rsidTr="008619AC">
        <w:trPr>
          <w:jc w:val="center"/>
        </w:trPr>
        <w:tc>
          <w:tcPr>
            <w:tcW w:w="9606" w:type="dxa"/>
            <w:gridSpan w:val="10"/>
          </w:tcPr>
          <w:p w:rsidR="0093282B" w:rsidRPr="008619AC" w:rsidRDefault="0093282B" w:rsidP="0093282B">
            <w:pPr>
              <w:rPr>
                <w:sz w:val="24"/>
                <w:szCs w:val="24"/>
              </w:rPr>
            </w:pPr>
            <w:proofErr w:type="gramStart"/>
            <w:r w:rsidRPr="008619AC">
              <w:rPr>
                <w:sz w:val="24"/>
                <w:szCs w:val="24"/>
              </w:rPr>
              <w:t>Бродячие</w:t>
            </w:r>
            <w:proofErr w:type="gramEnd"/>
          </w:p>
        </w:tc>
      </w:tr>
      <w:tr w:rsidR="0093282B" w:rsidRPr="008619AC" w:rsidTr="008619AC">
        <w:trPr>
          <w:jc w:val="center"/>
        </w:trPr>
        <w:tc>
          <w:tcPr>
            <w:tcW w:w="1465" w:type="dxa"/>
          </w:tcPr>
          <w:p w:rsidR="0093282B" w:rsidRPr="008619AC" w:rsidRDefault="0093282B" w:rsidP="0093282B">
            <w:pPr>
              <w:rPr>
                <w:sz w:val="24"/>
                <w:szCs w:val="24"/>
              </w:rPr>
            </w:pPr>
          </w:p>
        </w:tc>
        <w:tc>
          <w:tcPr>
            <w:tcW w:w="911" w:type="dxa"/>
          </w:tcPr>
          <w:p w:rsidR="0093282B" w:rsidRPr="008619AC" w:rsidRDefault="0093282B" w:rsidP="0093282B">
            <w:pPr>
              <w:rPr>
                <w:sz w:val="24"/>
                <w:szCs w:val="24"/>
              </w:rPr>
            </w:pPr>
          </w:p>
        </w:tc>
        <w:tc>
          <w:tcPr>
            <w:tcW w:w="851" w:type="dxa"/>
          </w:tcPr>
          <w:p w:rsidR="0093282B" w:rsidRPr="008619AC" w:rsidRDefault="0093282B" w:rsidP="0093282B">
            <w:pPr>
              <w:rPr>
                <w:sz w:val="24"/>
                <w:szCs w:val="24"/>
              </w:rPr>
            </w:pPr>
          </w:p>
        </w:tc>
        <w:tc>
          <w:tcPr>
            <w:tcW w:w="992" w:type="dxa"/>
          </w:tcPr>
          <w:p w:rsidR="0093282B" w:rsidRPr="008619AC" w:rsidRDefault="0093282B" w:rsidP="0093282B">
            <w:pPr>
              <w:rPr>
                <w:sz w:val="24"/>
                <w:szCs w:val="24"/>
              </w:rPr>
            </w:pPr>
          </w:p>
        </w:tc>
        <w:tc>
          <w:tcPr>
            <w:tcW w:w="851" w:type="dxa"/>
          </w:tcPr>
          <w:p w:rsidR="0093282B" w:rsidRPr="008619AC" w:rsidRDefault="0093282B" w:rsidP="0093282B">
            <w:pPr>
              <w:rPr>
                <w:sz w:val="24"/>
                <w:szCs w:val="24"/>
              </w:rPr>
            </w:pPr>
          </w:p>
        </w:tc>
        <w:tc>
          <w:tcPr>
            <w:tcW w:w="992" w:type="dxa"/>
          </w:tcPr>
          <w:p w:rsidR="0093282B" w:rsidRPr="008619AC" w:rsidRDefault="0093282B" w:rsidP="0093282B">
            <w:pPr>
              <w:rPr>
                <w:sz w:val="24"/>
                <w:szCs w:val="24"/>
              </w:rPr>
            </w:pPr>
          </w:p>
        </w:tc>
        <w:tc>
          <w:tcPr>
            <w:tcW w:w="850" w:type="dxa"/>
          </w:tcPr>
          <w:p w:rsidR="0093282B" w:rsidRPr="008619AC" w:rsidRDefault="0093282B" w:rsidP="0093282B">
            <w:pPr>
              <w:rPr>
                <w:sz w:val="24"/>
                <w:szCs w:val="24"/>
              </w:rPr>
            </w:pPr>
          </w:p>
        </w:tc>
        <w:tc>
          <w:tcPr>
            <w:tcW w:w="709" w:type="dxa"/>
          </w:tcPr>
          <w:p w:rsidR="0093282B" w:rsidRPr="008619AC" w:rsidRDefault="0093282B" w:rsidP="0093282B">
            <w:pPr>
              <w:rPr>
                <w:sz w:val="24"/>
                <w:szCs w:val="24"/>
              </w:rPr>
            </w:pPr>
          </w:p>
        </w:tc>
        <w:tc>
          <w:tcPr>
            <w:tcW w:w="851" w:type="dxa"/>
          </w:tcPr>
          <w:p w:rsidR="0093282B" w:rsidRPr="008619AC" w:rsidRDefault="0093282B" w:rsidP="0093282B">
            <w:pPr>
              <w:rPr>
                <w:sz w:val="24"/>
                <w:szCs w:val="24"/>
              </w:rPr>
            </w:pPr>
          </w:p>
        </w:tc>
        <w:tc>
          <w:tcPr>
            <w:tcW w:w="1134" w:type="dxa"/>
          </w:tcPr>
          <w:p w:rsidR="0093282B" w:rsidRPr="008619AC" w:rsidRDefault="0093282B" w:rsidP="0093282B">
            <w:pPr>
              <w:rPr>
                <w:sz w:val="24"/>
                <w:szCs w:val="24"/>
              </w:rPr>
            </w:pPr>
          </w:p>
        </w:tc>
      </w:tr>
    </w:tbl>
    <w:p w:rsidR="0093282B" w:rsidRPr="0093282B" w:rsidRDefault="0093282B" w:rsidP="0093282B"/>
    <w:p w:rsidR="0093282B" w:rsidRPr="0093282B" w:rsidRDefault="0093282B" w:rsidP="0093282B">
      <w:r w:rsidRPr="0093282B">
        <w:t>Руководитель организации  ________________    ______</w:t>
      </w:r>
      <w:r w:rsidR="008619AC">
        <w:t>_______</w:t>
      </w:r>
      <w:r w:rsidRPr="0093282B">
        <w:t>___________</w:t>
      </w:r>
    </w:p>
    <w:p w:rsidR="0093282B" w:rsidRPr="008619AC" w:rsidRDefault="0093282B" w:rsidP="0093282B">
      <w:pPr>
        <w:rPr>
          <w:sz w:val="20"/>
        </w:rPr>
      </w:pPr>
      <w:r w:rsidRPr="008619AC">
        <w:rPr>
          <w:sz w:val="20"/>
        </w:rPr>
        <w:t xml:space="preserve">                                                                                       (подпись)              </w:t>
      </w:r>
      <w:r w:rsidR="008619AC">
        <w:rPr>
          <w:sz w:val="20"/>
        </w:rPr>
        <w:t xml:space="preserve">           </w:t>
      </w:r>
      <w:r w:rsidRPr="008619AC">
        <w:rPr>
          <w:sz w:val="20"/>
        </w:rPr>
        <w:t xml:space="preserve">                     (ФИО)</w:t>
      </w:r>
    </w:p>
    <w:p w:rsidR="0093282B" w:rsidRPr="0093282B" w:rsidRDefault="0093282B" w:rsidP="0093282B">
      <w:r w:rsidRPr="0093282B">
        <w:t>________________________</w:t>
      </w:r>
      <w:r w:rsidR="008619AC">
        <w:t>___</w:t>
      </w:r>
      <w:r w:rsidRPr="0093282B">
        <w:t>________    _______</w:t>
      </w:r>
      <w:r w:rsidR="008619AC">
        <w:t>_</w:t>
      </w:r>
      <w:r w:rsidRPr="0093282B">
        <w:t>_______</w:t>
      </w:r>
    </w:p>
    <w:p w:rsidR="0093282B" w:rsidRPr="008619AC" w:rsidRDefault="0093282B" w:rsidP="0093282B">
      <w:pPr>
        <w:rPr>
          <w:sz w:val="20"/>
        </w:rPr>
      </w:pPr>
      <w:r w:rsidRPr="0093282B">
        <w:t xml:space="preserve">                  </w:t>
      </w:r>
      <w:r w:rsidRPr="008619AC">
        <w:rPr>
          <w:sz w:val="20"/>
        </w:rPr>
        <w:t>(ФИО № телефона исполнителя)                                     (подпись)</w:t>
      </w:r>
    </w:p>
    <w:p w:rsidR="0093282B" w:rsidRPr="0093282B" w:rsidRDefault="008619AC" w:rsidP="0093282B">
      <w:r>
        <w:t xml:space="preserve">«___» ________________ </w:t>
      </w:r>
      <w:r w:rsidR="0093282B" w:rsidRPr="0093282B">
        <w:t>20__г.</w:t>
      </w:r>
    </w:p>
    <w:p w:rsidR="00E44D84" w:rsidRPr="00083DBC" w:rsidRDefault="0093282B" w:rsidP="00083DBC">
      <w:pPr>
        <w:rPr>
          <w:sz w:val="2"/>
        </w:rPr>
      </w:pPr>
      <w:r w:rsidRPr="008619AC">
        <w:rPr>
          <w:sz w:val="20"/>
        </w:rPr>
        <w:t xml:space="preserve">                     (дата составления)</w:t>
      </w:r>
    </w:p>
    <w:sectPr w:rsidR="00E44D84" w:rsidRPr="00083DBC" w:rsidSect="00083DBC">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398" w:rsidRDefault="00AD5398">
      <w:r>
        <w:separator/>
      </w:r>
    </w:p>
  </w:endnote>
  <w:endnote w:type="continuationSeparator" w:id="1">
    <w:p w:rsidR="00AD5398" w:rsidRDefault="00AD53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398" w:rsidRDefault="00AD5398">
      <w:r>
        <w:separator/>
      </w:r>
    </w:p>
  </w:footnote>
  <w:footnote w:type="continuationSeparator" w:id="1">
    <w:p w:rsidR="00AD5398" w:rsidRDefault="00AD53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398" w:rsidRDefault="00AD5398" w:rsidP="00D401FC">
    <w:pPr>
      <w:pStyle w:val="a4"/>
      <w:jc w:val="center"/>
    </w:pPr>
    <w:fldSimple w:instr=" PAGE   \* MERGEFORMAT ">
      <w:r>
        <w:rPr>
          <w:noProof/>
        </w:rPr>
        <w:t>47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7663F11"/>
    <w:multiLevelType w:val="hybridMultilevel"/>
    <w:tmpl w:val="662C27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5">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1889"/>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23001739-d510-40fb-a875-5b8287062162"/>
  </w:docVars>
  <w:rsids>
    <w:rsidRoot w:val="00F425C0"/>
    <w:rsid w:val="00000206"/>
    <w:rsid w:val="00004D74"/>
    <w:rsid w:val="00006D9C"/>
    <w:rsid w:val="0001052C"/>
    <w:rsid w:val="00012296"/>
    <w:rsid w:val="000128EC"/>
    <w:rsid w:val="000148F3"/>
    <w:rsid w:val="000153A4"/>
    <w:rsid w:val="00015FB2"/>
    <w:rsid w:val="000165BC"/>
    <w:rsid w:val="00020C90"/>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3DBC"/>
    <w:rsid w:val="00084124"/>
    <w:rsid w:val="00084C0C"/>
    <w:rsid w:val="00084E77"/>
    <w:rsid w:val="00086932"/>
    <w:rsid w:val="00087833"/>
    <w:rsid w:val="00087F93"/>
    <w:rsid w:val="00090DB9"/>
    <w:rsid w:val="00092DEF"/>
    <w:rsid w:val="00093A65"/>
    <w:rsid w:val="00094E9C"/>
    <w:rsid w:val="00095548"/>
    <w:rsid w:val="000A0BB5"/>
    <w:rsid w:val="000A2716"/>
    <w:rsid w:val="000A723E"/>
    <w:rsid w:val="000B012D"/>
    <w:rsid w:val="000B049C"/>
    <w:rsid w:val="000B38FF"/>
    <w:rsid w:val="000B7681"/>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1D06"/>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238"/>
    <w:rsid w:val="00167607"/>
    <w:rsid w:val="00167A9E"/>
    <w:rsid w:val="00173548"/>
    <w:rsid w:val="001741CD"/>
    <w:rsid w:val="00181D68"/>
    <w:rsid w:val="00190D7F"/>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14C3"/>
    <w:rsid w:val="001C17D8"/>
    <w:rsid w:val="001C18B1"/>
    <w:rsid w:val="001C203B"/>
    <w:rsid w:val="001C282D"/>
    <w:rsid w:val="001C31DD"/>
    <w:rsid w:val="001C5206"/>
    <w:rsid w:val="001C57F0"/>
    <w:rsid w:val="001C6719"/>
    <w:rsid w:val="001C6C0F"/>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1A96"/>
    <w:rsid w:val="00202C09"/>
    <w:rsid w:val="002049E2"/>
    <w:rsid w:val="0020543B"/>
    <w:rsid w:val="00206E05"/>
    <w:rsid w:val="00207E58"/>
    <w:rsid w:val="0021455F"/>
    <w:rsid w:val="00215140"/>
    <w:rsid w:val="0022221D"/>
    <w:rsid w:val="00224837"/>
    <w:rsid w:val="00227D5E"/>
    <w:rsid w:val="002313F4"/>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B6B"/>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3534D"/>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4C9A"/>
    <w:rsid w:val="00367213"/>
    <w:rsid w:val="00370546"/>
    <w:rsid w:val="00371EE1"/>
    <w:rsid w:val="00372BB9"/>
    <w:rsid w:val="00373322"/>
    <w:rsid w:val="00375F8F"/>
    <w:rsid w:val="0038106A"/>
    <w:rsid w:val="00381CED"/>
    <w:rsid w:val="00387AD5"/>
    <w:rsid w:val="00391DD1"/>
    <w:rsid w:val="00391F1D"/>
    <w:rsid w:val="00393566"/>
    <w:rsid w:val="0039439F"/>
    <w:rsid w:val="00395552"/>
    <w:rsid w:val="00396906"/>
    <w:rsid w:val="00397B91"/>
    <w:rsid w:val="003A2430"/>
    <w:rsid w:val="003A3173"/>
    <w:rsid w:val="003A56DF"/>
    <w:rsid w:val="003A7090"/>
    <w:rsid w:val="003A70EF"/>
    <w:rsid w:val="003A7D31"/>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06F"/>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6C30"/>
    <w:rsid w:val="00427AE7"/>
    <w:rsid w:val="004331AA"/>
    <w:rsid w:val="004341C4"/>
    <w:rsid w:val="00434373"/>
    <w:rsid w:val="00436773"/>
    <w:rsid w:val="00436F7F"/>
    <w:rsid w:val="0044068E"/>
    <w:rsid w:val="00444A6E"/>
    <w:rsid w:val="00445046"/>
    <w:rsid w:val="004527EC"/>
    <w:rsid w:val="00453459"/>
    <w:rsid w:val="0045649C"/>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47AE"/>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3950"/>
    <w:rsid w:val="004F603E"/>
    <w:rsid w:val="00505294"/>
    <w:rsid w:val="00505DC5"/>
    <w:rsid w:val="00505FFA"/>
    <w:rsid w:val="00506547"/>
    <w:rsid w:val="005069E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466"/>
    <w:rsid w:val="00575C02"/>
    <w:rsid w:val="00575D10"/>
    <w:rsid w:val="00577E6F"/>
    <w:rsid w:val="00583584"/>
    <w:rsid w:val="00584906"/>
    <w:rsid w:val="00585DB8"/>
    <w:rsid w:val="005869E2"/>
    <w:rsid w:val="00587AE8"/>
    <w:rsid w:val="0059101C"/>
    <w:rsid w:val="00593398"/>
    <w:rsid w:val="005948D2"/>
    <w:rsid w:val="0059541A"/>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6172"/>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08A"/>
    <w:rsid w:val="00622AB0"/>
    <w:rsid w:val="0062352E"/>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717D"/>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052A"/>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0E3B"/>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0C00"/>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9A2"/>
    <w:rsid w:val="00827ECD"/>
    <w:rsid w:val="00831AE9"/>
    <w:rsid w:val="00833B31"/>
    <w:rsid w:val="008351FF"/>
    <w:rsid w:val="0084025E"/>
    <w:rsid w:val="00841375"/>
    <w:rsid w:val="008418DC"/>
    <w:rsid w:val="00842861"/>
    <w:rsid w:val="00842EC6"/>
    <w:rsid w:val="00843710"/>
    <w:rsid w:val="00846594"/>
    <w:rsid w:val="00850A14"/>
    <w:rsid w:val="008515C7"/>
    <w:rsid w:val="008528DE"/>
    <w:rsid w:val="008538C1"/>
    <w:rsid w:val="00854A9B"/>
    <w:rsid w:val="00854D10"/>
    <w:rsid w:val="0085654A"/>
    <w:rsid w:val="00856A60"/>
    <w:rsid w:val="0085742D"/>
    <w:rsid w:val="008616CA"/>
    <w:rsid w:val="008619AC"/>
    <w:rsid w:val="008643E1"/>
    <w:rsid w:val="008671A1"/>
    <w:rsid w:val="0087138D"/>
    <w:rsid w:val="00874D4E"/>
    <w:rsid w:val="00882385"/>
    <w:rsid w:val="00884AA2"/>
    <w:rsid w:val="0088680A"/>
    <w:rsid w:val="00891781"/>
    <w:rsid w:val="00892485"/>
    <w:rsid w:val="00892D96"/>
    <w:rsid w:val="00896AC2"/>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82B"/>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79B"/>
    <w:rsid w:val="00960F1F"/>
    <w:rsid w:val="00963B3C"/>
    <w:rsid w:val="009640EA"/>
    <w:rsid w:val="009643E7"/>
    <w:rsid w:val="0096531B"/>
    <w:rsid w:val="00966571"/>
    <w:rsid w:val="0096771E"/>
    <w:rsid w:val="00973AA3"/>
    <w:rsid w:val="0097679A"/>
    <w:rsid w:val="00983F5E"/>
    <w:rsid w:val="00986A2F"/>
    <w:rsid w:val="00987F56"/>
    <w:rsid w:val="00991655"/>
    <w:rsid w:val="00993845"/>
    <w:rsid w:val="00994D71"/>
    <w:rsid w:val="00997BC5"/>
    <w:rsid w:val="009A0EE9"/>
    <w:rsid w:val="009A13C1"/>
    <w:rsid w:val="009A3300"/>
    <w:rsid w:val="009A3824"/>
    <w:rsid w:val="009A4F8F"/>
    <w:rsid w:val="009A7BB0"/>
    <w:rsid w:val="009A7C59"/>
    <w:rsid w:val="009B0301"/>
    <w:rsid w:val="009B5522"/>
    <w:rsid w:val="009B7C66"/>
    <w:rsid w:val="009C0BBB"/>
    <w:rsid w:val="009C23A1"/>
    <w:rsid w:val="009C3458"/>
    <w:rsid w:val="009C4CFA"/>
    <w:rsid w:val="009C55C9"/>
    <w:rsid w:val="009C6F68"/>
    <w:rsid w:val="009D0146"/>
    <w:rsid w:val="009D116D"/>
    <w:rsid w:val="009D14F8"/>
    <w:rsid w:val="009D1D12"/>
    <w:rsid w:val="009D4C63"/>
    <w:rsid w:val="009D7D59"/>
    <w:rsid w:val="009E1033"/>
    <w:rsid w:val="009E26E0"/>
    <w:rsid w:val="009E2E51"/>
    <w:rsid w:val="009E376D"/>
    <w:rsid w:val="009E4687"/>
    <w:rsid w:val="009E5DB6"/>
    <w:rsid w:val="009E60E5"/>
    <w:rsid w:val="009E622C"/>
    <w:rsid w:val="009E674B"/>
    <w:rsid w:val="009F0FDC"/>
    <w:rsid w:val="009F133B"/>
    <w:rsid w:val="009F2AD2"/>
    <w:rsid w:val="009F2FDC"/>
    <w:rsid w:val="009F6037"/>
    <w:rsid w:val="009F68BD"/>
    <w:rsid w:val="009F7226"/>
    <w:rsid w:val="00A00128"/>
    <w:rsid w:val="00A015FC"/>
    <w:rsid w:val="00A11A99"/>
    <w:rsid w:val="00A12BF1"/>
    <w:rsid w:val="00A1406D"/>
    <w:rsid w:val="00A152BE"/>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4B9E"/>
    <w:rsid w:val="00A64D13"/>
    <w:rsid w:val="00A67490"/>
    <w:rsid w:val="00A73A2C"/>
    <w:rsid w:val="00A7409D"/>
    <w:rsid w:val="00A74546"/>
    <w:rsid w:val="00A75040"/>
    <w:rsid w:val="00A7508E"/>
    <w:rsid w:val="00A75AA5"/>
    <w:rsid w:val="00A82D7A"/>
    <w:rsid w:val="00A82F33"/>
    <w:rsid w:val="00A84D1B"/>
    <w:rsid w:val="00A86760"/>
    <w:rsid w:val="00A90113"/>
    <w:rsid w:val="00A93364"/>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5398"/>
    <w:rsid w:val="00AD6CAC"/>
    <w:rsid w:val="00AD79ED"/>
    <w:rsid w:val="00AE05A7"/>
    <w:rsid w:val="00AE0F83"/>
    <w:rsid w:val="00AE278F"/>
    <w:rsid w:val="00AE2899"/>
    <w:rsid w:val="00AE39FB"/>
    <w:rsid w:val="00AE3C5A"/>
    <w:rsid w:val="00AE46B7"/>
    <w:rsid w:val="00AE67D8"/>
    <w:rsid w:val="00AE6CD9"/>
    <w:rsid w:val="00AF0323"/>
    <w:rsid w:val="00AF08F4"/>
    <w:rsid w:val="00AF21B1"/>
    <w:rsid w:val="00AF2C49"/>
    <w:rsid w:val="00AF4C04"/>
    <w:rsid w:val="00AF77F3"/>
    <w:rsid w:val="00B00558"/>
    <w:rsid w:val="00B00AB0"/>
    <w:rsid w:val="00B0130C"/>
    <w:rsid w:val="00B01A71"/>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36C02"/>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09FD"/>
    <w:rsid w:val="00B7165E"/>
    <w:rsid w:val="00B86C0A"/>
    <w:rsid w:val="00B87595"/>
    <w:rsid w:val="00B92159"/>
    <w:rsid w:val="00B9430A"/>
    <w:rsid w:val="00B97729"/>
    <w:rsid w:val="00BA1AD5"/>
    <w:rsid w:val="00BA2D82"/>
    <w:rsid w:val="00BA4165"/>
    <w:rsid w:val="00BA438C"/>
    <w:rsid w:val="00BA4944"/>
    <w:rsid w:val="00BA616A"/>
    <w:rsid w:val="00BA7F22"/>
    <w:rsid w:val="00BB2131"/>
    <w:rsid w:val="00BB47B0"/>
    <w:rsid w:val="00BB496F"/>
    <w:rsid w:val="00BB6C61"/>
    <w:rsid w:val="00BB787A"/>
    <w:rsid w:val="00BC1C5A"/>
    <w:rsid w:val="00BC63B7"/>
    <w:rsid w:val="00BD16C6"/>
    <w:rsid w:val="00BD1718"/>
    <w:rsid w:val="00BD17EE"/>
    <w:rsid w:val="00BD2690"/>
    <w:rsid w:val="00BD4EED"/>
    <w:rsid w:val="00BD7D65"/>
    <w:rsid w:val="00BE05AC"/>
    <w:rsid w:val="00BE2145"/>
    <w:rsid w:val="00BE3047"/>
    <w:rsid w:val="00BE3085"/>
    <w:rsid w:val="00BE36E8"/>
    <w:rsid w:val="00BE7800"/>
    <w:rsid w:val="00BE7D0B"/>
    <w:rsid w:val="00BF1C1A"/>
    <w:rsid w:val="00BF29F5"/>
    <w:rsid w:val="00BF3055"/>
    <w:rsid w:val="00C004EC"/>
    <w:rsid w:val="00C00870"/>
    <w:rsid w:val="00C01321"/>
    <w:rsid w:val="00C0312C"/>
    <w:rsid w:val="00C04FE9"/>
    <w:rsid w:val="00C0680F"/>
    <w:rsid w:val="00C0721E"/>
    <w:rsid w:val="00C07EEE"/>
    <w:rsid w:val="00C119C9"/>
    <w:rsid w:val="00C12DD6"/>
    <w:rsid w:val="00C153F1"/>
    <w:rsid w:val="00C2323E"/>
    <w:rsid w:val="00C25104"/>
    <w:rsid w:val="00C277D0"/>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2C"/>
    <w:rsid w:val="00C95B87"/>
    <w:rsid w:val="00C95D51"/>
    <w:rsid w:val="00C96D14"/>
    <w:rsid w:val="00CA0528"/>
    <w:rsid w:val="00CA23DE"/>
    <w:rsid w:val="00CA380B"/>
    <w:rsid w:val="00CA7790"/>
    <w:rsid w:val="00CB6ADE"/>
    <w:rsid w:val="00CB714C"/>
    <w:rsid w:val="00CC18F5"/>
    <w:rsid w:val="00CC1F9C"/>
    <w:rsid w:val="00CC20AE"/>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02"/>
    <w:rsid w:val="00CF37A3"/>
    <w:rsid w:val="00CF3C0C"/>
    <w:rsid w:val="00CF3F72"/>
    <w:rsid w:val="00CF4146"/>
    <w:rsid w:val="00CF64BE"/>
    <w:rsid w:val="00CF7E4B"/>
    <w:rsid w:val="00D00174"/>
    <w:rsid w:val="00D034E5"/>
    <w:rsid w:val="00D03E76"/>
    <w:rsid w:val="00D04305"/>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1F2E"/>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B6BAE"/>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0C9B"/>
    <w:rsid w:val="00E016F4"/>
    <w:rsid w:val="00E01A82"/>
    <w:rsid w:val="00E01C00"/>
    <w:rsid w:val="00E01FEB"/>
    <w:rsid w:val="00E0373F"/>
    <w:rsid w:val="00E07334"/>
    <w:rsid w:val="00E07FC0"/>
    <w:rsid w:val="00E1165D"/>
    <w:rsid w:val="00E11852"/>
    <w:rsid w:val="00E16D27"/>
    <w:rsid w:val="00E20542"/>
    <w:rsid w:val="00E215BD"/>
    <w:rsid w:val="00E22309"/>
    <w:rsid w:val="00E22FDE"/>
    <w:rsid w:val="00E24C0D"/>
    <w:rsid w:val="00E2598F"/>
    <w:rsid w:val="00E300E7"/>
    <w:rsid w:val="00E320C4"/>
    <w:rsid w:val="00E33E40"/>
    <w:rsid w:val="00E4276C"/>
    <w:rsid w:val="00E441C8"/>
    <w:rsid w:val="00E441EA"/>
    <w:rsid w:val="00E44D84"/>
    <w:rsid w:val="00E4568C"/>
    <w:rsid w:val="00E47421"/>
    <w:rsid w:val="00E4787B"/>
    <w:rsid w:val="00E50EA7"/>
    <w:rsid w:val="00E51F36"/>
    <w:rsid w:val="00E528AB"/>
    <w:rsid w:val="00E52969"/>
    <w:rsid w:val="00E55D32"/>
    <w:rsid w:val="00E6187C"/>
    <w:rsid w:val="00E63D11"/>
    <w:rsid w:val="00E66F70"/>
    <w:rsid w:val="00E67167"/>
    <w:rsid w:val="00E72FE7"/>
    <w:rsid w:val="00E73896"/>
    <w:rsid w:val="00E74519"/>
    <w:rsid w:val="00E75F46"/>
    <w:rsid w:val="00E80987"/>
    <w:rsid w:val="00E81984"/>
    <w:rsid w:val="00E8655C"/>
    <w:rsid w:val="00E87DFF"/>
    <w:rsid w:val="00E92741"/>
    <w:rsid w:val="00E93329"/>
    <w:rsid w:val="00E93D2F"/>
    <w:rsid w:val="00E94F62"/>
    <w:rsid w:val="00E977E8"/>
    <w:rsid w:val="00EA0591"/>
    <w:rsid w:val="00EA075B"/>
    <w:rsid w:val="00EA1102"/>
    <w:rsid w:val="00EA1F4A"/>
    <w:rsid w:val="00EA23BF"/>
    <w:rsid w:val="00EA49FB"/>
    <w:rsid w:val="00EA74D2"/>
    <w:rsid w:val="00EB1DFA"/>
    <w:rsid w:val="00EB2085"/>
    <w:rsid w:val="00EB2C4A"/>
    <w:rsid w:val="00EB30EB"/>
    <w:rsid w:val="00EB3A76"/>
    <w:rsid w:val="00EB6B7F"/>
    <w:rsid w:val="00EC013F"/>
    <w:rsid w:val="00EC08B9"/>
    <w:rsid w:val="00EC466C"/>
    <w:rsid w:val="00EC53AE"/>
    <w:rsid w:val="00EC5CB9"/>
    <w:rsid w:val="00ED0401"/>
    <w:rsid w:val="00ED1C57"/>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420C"/>
    <w:rsid w:val="00EF74BC"/>
    <w:rsid w:val="00EF7C64"/>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5BA1"/>
    <w:rsid w:val="00FA65A3"/>
    <w:rsid w:val="00FA6CE0"/>
    <w:rsid w:val="00FA6EFD"/>
    <w:rsid w:val="00FA72F9"/>
    <w:rsid w:val="00FB49C7"/>
    <w:rsid w:val="00FB518B"/>
    <w:rsid w:val="00FB6A32"/>
    <w:rsid w:val="00FB73E9"/>
    <w:rsid w:val="00FB75B5"/>
    <w:rsid w:val="00FB7796"/>
    <w:rsid w:val="00FC178A"/>
    <w:rsid w:val="00FC2834"/>
    <w:rsid w:val="00FC4605"/>
    <w:rsid w:val="00FC5B2B"/>
    <w:rsid w:val="00FC62F2"/>
    <w:rsid w:val="00FC64DF"/>
    <w:rsid w:val="00FC777F"/>
    <w:rsid w:val="00FD2190"/>
    <w:rsid w:val="00FE30F1"/>
    <w:rsid w:val="00FE4D02"/>
    <w:rsid w:val="00FE5DCD"/>
    <w:rsid w:val="00FE5ECE"/>
    <w:rsid w:val="00FE6C2F"/>
    <w:rsid w:val="00FE789C"/>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Plain Text" w:uiPriority="99"/>
    <w:lsdException w:name="Normal (Web)" w:uiPriority="1"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 w:type="character" w:customStyle="1" w:styleId="121">
    <w:name w:val="Основной текст + 12"/>
    <w:aliases w:val="5 pt,Полужирный"/>
    <w:basedOn w:val="a1"/>
    <w:rsid w:val="00896AC2"/>
    <w:rPr>
      <w:rFonts w:ascii="a_Timer" w:hAnsi="a_Timer" w:hint="default"/>
      <w:b/>
      <w:bCs/>
      <w:sz w:val="25"/>
      <w:szCs w:val="25"/>
    </w:rPr>
  </w:style>
  <w:style w:type="character" w:customStyle="1" w:styleId="submenu-table">
    <w:name w:val="submenu-table"/>
    <w:basedOn w:val="a1"/>
    <w:rsid w:val="001C6719"/>
  </w:style>
  <w:style w:type="character" w:customStyle="1" w:styleId="affffff6">
    <w:name w:val="Гипертекстовая ссылка"/>
    <w:uiPriority w:val="99"/>
    <w:rsid w:val="001C6719"/>
    <w:rPr>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86678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934850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7939035">
      <w:bodyDiv w:val="1"/>
      <w:marLeft w:val="0"/>
      <w:marRight w:val="0"/>
      <w:marTop w:val="0"/>
      <w:marBottom w:val="0"/>
      <w:divBdr>
        <w:top w:val="none" w:sz="0" w:space="0" w:color="auto"/>
        <w:left w:val="none" w:sz="0" w:space="0" w:color="auto"/>
        <w:bottom w:val="none" w:sz="0" w:space="0" w:color="auto"/>
        <w:right w:val="none" w:sz="0" w:space="0" w:color="auto"/>
      </w:divBdr>
    </w:div>
    <w:div w:id="544803594">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639230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7042073">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56256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7183287">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92940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9E8D05F09AB39C483C187BFD176D4ADBBD09C267DD9A5A77A78194860TDJ6L" TargetMode="External"/><Relationship Id="rId18" Type="http://schemas.openxmlformats.org/officeDocument/2006/relationships/hyperlink" Target="consultantplus://offline/ref=A57A9D302C81B10249DE27ED641D968CF5816AEA001E3367D2683A1E9F127CE0D309AD6A9587E6L0kAL" TargetMode="Externa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E8D05F09AB39C483C187BFD176D4ADBBD6972C79D2A5A77A78194860D6047DBFB63E69F55D667DTAJAL" TargetMode="External"/><Relationship Id="rId17" Type="http://schemas.openxmlformats.org/officeDocument/2006/relationships/hyperlink" Target="consultantplus://offline/ref=A57A9D302C81B10249DE27ED641D968CF5816AEA001E3367D2683A1E9F127CE0D309AD6A9584E5L0k6L" TargetMode="External"/><Relationship Id="rId2" Type="http://schemas.openxmlformats.org/officeDocument/2006/relationships/numbering" Target="numbering.xml"/><Relationship Id="rId16" Type="http://schemas.openxmlformats.org/officeDocument/2006/relationships/hyperlink" Target="consultantplus://offline/ref=A57A9D302C81B10249DE27ED641D968CF5816AEA001E3367D2683A1E9F127CE0D309AD6A9587E6L0k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E8D05F09AB39C483C187BFD176D4ADBBD19D2F72D5A5A77A78194860TDJ6L" TargetMode="External"/><Relationship Id="rId5" Type="http://schemas.openxmlformats.org/officeDocument/2006/relationships/webSettings" Target="webSettings.xml"/><Relationship Id="rId15" Type="http://schemas.openxmlformats.org/officeDocument/2006/relationships/hyperlink" Target="consultantplus://offline/ref=A57A9D302C81B10249DE27ED641D968CF5816AEA001E3367D2683A1E9F127CE0D309AD6A9584E5L0k6L" TargetMode="External"/><Relationship Id="rId10" Type="http://schemas.openxmlformats.org/officeDocument/2006/relationships/hyperlink" Target="consultantplus://offline/ref=A9E8D05F09AB39C483C199B2C71A83A2BCDEC02272D5ADF12227421537DF0E2ATFJ8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A9E8D05F09AB39C483C187BFD176D4ADBBD19D2F72D5A5A77A78194860TDJ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B57E-D887-44B0-8955-157A830C3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89</Pages>
  <Words>13100</Words>
  <Characters>100288</Characters>
  <Application>Microsoft Office Word</Application>
  <DocSecurity>0</DocSecurity>
  <Lines>835</Lines>
  <Paragraphs>226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2014-12-30T10:51:00Z</cp:lastPrinted>
  <dcterms:created xsi:type="dcterms:W3CDTF">2015-01-15T11:45:00Z</dcterms:created>
  <dcterms:modified xsi:type="dcterms:W3CDTF">2015-01-15T11:45:00Z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23001739-d510-40fb-a875-5b8287062162</vt:lpwstr>
  </property>
</Properties>
</file>